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95022" w14:textId="77777777" w:rsidR="000F1212" w:rsidRPr="00C428FE" w:rsidRDefault="00ED1ED7" w:rsidP="00FF28B8">
      <w:pPr>
        <w:pStyle w:val="Nzov"/>
        <w:rPr>
          <w:sz w:val="20"/>
          <w:szCs w:val="20"/>
          <w:lang w:val="sk-SK"/>
        </w:rPr>
      </w:pPr>
      <w:r w:rsidRPr="00C428FE">
        <w:rPr>
          <w:sz w:val="20"/>
          <w:szCs w:val="20"/>
          <w:lang w:val="sk-SK"/>
        </w:rPr>
        <w:t xml:space="preserve"> </w:t>
      </w:r>
      <w:r w:rsidR="00FF247E" w:rsidRPr="00C428FE">
        <w:rPr>
          <w:sz w:val="20"/>
          <w:szCs w:val="20"/>
          <w:lang w:val="sk-SK"/>
        </w:rPr>
        <w:t xml:space="preserve">ČIASTKOVÁ </w:t>
      </w:r>
      <w:r w:rsidR="0054247E" w:rsidRPr="00C428FE">
        <w:rPr>
          <w:sz w:val="20"/>
          <w:szCs w:val="20"/>
          <w:lang w:val="sk-SK"/>
        </w:rPr>
        <w:t xml:space="preserve">TABUĽKA ZHODY </w:t>
      </w:r>
    </w:p>
    <w:p w14:paraId="4B44111A" w14:textId="16341E2B" w:rsidR="00FF247E" w:rsidRPr="00C428FE" w:rsidRDefault="00FF247E" w:rsidP="00FF247E">
      <w:pPr>
        <w:pStyle w:val="Nadpis2Nadpis-tun"/>
        <w:spacing w:before="0" w:after="0"/>
        <w:rPr>
          <w:sz w:val="20"/>
          <w:szCs w:val="20"/>
        </w:rPr>
      </w:pPr>
      <w:r w:rsidRPr="00C428FE">
        <w:rPr>
          <w:sz w:val="20"/>
          <w:szCs w:val="20"/>
        </w:rPr>
        <w:t>k návrhu zákona č. .../</w:t>
      </w:r>
      <w:r w:rsidR="00AC6928" w:rsidRPr="00C428FE">
        <w:rPr>
          <w:sz w:val="20"/>
          <w:szCs w:val="20"/>
        </w:rPr>
        <w:t xml:space="preserve"> </w:t>
      </w:r>
      <w:r w:rsidRPr="00C428FE">
        <w:rPr>
          <w:sz w:val="20"/>
          <w:szCs w:val="20"/>
        </w:rPr>
        <w:t>202</w:t>
      </w:r>
      <w:r w:rsidR="00F52919" w:rsidRPr="00C428FE">
        <w:rPr>
          <w:sz w:val="20"/>
          <w:szCs w:val="20"/>
        </w:rPr>
        <w:t>5</w:t>
      </w:r>
      <w:r w:rsidRPr="00C428FE">
        <w:rPr>
          <w:sz w:val="20"/>
          <w:szCs w:val="20"/>
        </w:rPr>
        <w:t xml:space="preserve"> Z. z., ktorým sa mení a dopĺňa zákon č. 355/2007 Z. z. </w:t>
      </w:r>
      <w:r w:rsidRPr="00C428FE">
        <w:rPr>
          <w:bCs w:val="0"/>
          <w:sz w:val="20"/>
          <w:szCs w:val="20"/>
        </w:rPr>
        <w:t>o ochrane, podpore a rozvoji verejného zdravia a o zmene a doplnení niektorých zákonov</w:t>
      </w:r>
      <w:r w:rsidRPr="00C428FE">
        <w:rPr>
          <w:sz w:val="20"/>
          <w:szCs w:val="20"/>
        </w:rPr>
        <w:t xml:space="preserve"> v znení neskorších predpisov s právom Európskej únie</w:t>
      </w:r>
    </w:p>
    <w:p w14:paraId="0D50E9BD" w14:textId="77777777" w:rsidR="000F1212" w:rsidRPr="00C428FE" w:rsidRDefault="000F1212" w:rsidP="00FF28B8">
      <w:pPr>
        <w:autoSpaceDE w:val="0"/>
        <w:autoSpaceDN w:val="0"/>
        <w:spacing w:before="0"/>
        <w:jc w:val="left"/>
      </w:pPr>
    </w:p>
    <w:tbl>
      <w:tblPr>
        <w:tblW w:w="15828"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4A0" w:firstRow="1" w:lastRow="0" w:firstColumn="1" w:lastColumn="0" w:noHBand="0" w:noVBand="1"/>
      </w:tblPr>
      <w:tblGrid>
        <w:gridCol w:w="851"/>
        <w:gridCol w:w="2503"/>
        <w:gridCol w:w="1134"/>
        <w:gridCol w:w="1276"/>
        <w:gridCol w:w="1134"/>
        <w:gridCol w:w="3260"/>
        <w:gridCol w:w="993"/>
        <w:gridCol w:w="1559"/>
        <w:gridCol w:w="1417"/>
        <w:gridCol w:w="1701"/>
      </w:tblGrid>
      <w:tr w:rsidR="00C428FE" w:rsidRPr="00C428FE" w14:paraId="32BCDA9F" w14:textId="77777777" w:rsidTr="0033116C">
        <w:trPr>
          <w:trHeight w:val="567"/>
        </w:trPr>
        <w:tc>
          <w:tcPr>
            <w:tcW w:w="4488" w:type="dxa"/>
            <w:gridSpan w:val="3"/>
            <w:tcBorders>
              <w:top w:val="single" w:sz="4" w:space="0" w:color="auto"/>
              <w:left w:val="single" w:sz="4" w:space="0" w:color="auto"/>
              <w:bottom w:val="single" w:sz="4" w:space="0" w:color="auto"/>
              <w:right w:val="single" w:sz="4" w:space="0" w:color="auto"/>
            </w:tcBorders>
          </w:tcPr>
          <w:p w14:paraId="7423C296" w14:textId="77777777" w:rsidR="00450BE8" w:rsidRPr="00C428FE" w:rsidRDefault="0054247E" w:rsidP="00FF28B8">
            <w:pPr>
              <w:pStyle w:val="Nadpis4"/>
              <w:rPr>
                <w:sz w:val="20"/>
                <w:szCs w:val="20"/>
              </w:rPr>
            </w:pPr>
            <w:r w:rsidRPr="00C428FE">
              <w:rPr>
                <w:sz w:val="20"/>
                <w:szCs w:val="20"/>
              </w:rPr>
              <w:t>Právny akt ES/EÚ</w:t>
            </w:r>
          </w:p>
          <w:p w14:paraId="1AECE6E9" w14:textId="77777777" w:rsidR="00450BE8" w:rsidRPr="00C428FE" w:rsidRDefault="00450BE8" w:rsidP="00FF28B8">
            <w:pPr>
              <w:pStyle w:val="Nadpis4"/>
              <w:rPr>
                <w:sz w:val="20"/>
                <w:szCs w:val="20"/>
              </w:rPr>
            </w:pPr>
          </w:p>
        </w:tc>
        <w:tc>
          <w:tcPr>
            <w:tcW w:w="11340" w:type="dxa"/>
            <w:gridSpan w:val="7"/>
            <w:tcBorders>
              <w:top w:val="single" w:sz="4" w:space="0" w:color="auto"/>
              <w:left w:val="single" w:sz="4" w:space="0" w:color="auto"/>
              <w:bottom w:val="single" w:sz="4" w:space="0" w:color="auto"/>
              <w:right w:val="single" w:sz="4" w:space="0" w:color="auto"/>
            </w:tcBorders>
          </w:tcPr>
          <w:p w14:paraId="0D633A36" w14:textId="77777777" w:rsidR="00450BE8" w:rsidRPr="00C428FE" w:rsidRDefault="0054247E" w:rsidP="00FF28B8">
            <w:pPr>
              <w:pStyle w:val="Nadpis4"/>
              <w:rPr>
                <w:sz w:val="20"/>
                <w:szCs w:val="20"/>
              </w:rPr>
            </w:pPr>
            <w:r w:rsidRPr="00C428FE">
              <w:rPr>
                <w:sz w:val="20"/>
                <w:szCs w:val="20"/>
              </w:rPr>
              <w:t>Právne predpisy Slovenskej republiky</w:t>
            </w:r>
          </w:p>
        </w:tc>
      </w:tr>
      <w:tr w:rsidR="00C428FE" w:rsidRPr="00C428FE" w14:paraId="11B3A450" w14:textId="77777777" w:rsidTr="0033116C">
        <w:trPr>
          <w:trHeight w:val="567"/>
        </w:trPr>
        <w:tc>
          <w:tcPr>
            <w:tcW w:w="4488" w:type="dxa"/>
            <w:gridSpan w:val="3"/>
            <w:tcBorders>
              <w:top w:val="single" w:sz="4" w:space="0" w:color="auto"/>
              <w:left w:val="single" w:sz="4" w:space="0" w:color="auto"/>
              <w:bottom w:val="single" w:sz="4" w:space="0" w:color="auto"/>
              <w:right w:val="single" w:sz="4" w:space="0" w:color="auto"/>
            </w:tcBorders>
          </w:tcPr>
          <w:p w14:paraId="121BD7A9" w14:textId="005767CE" w:rsidR="00450BE8" w:rsidRPr="00C428FE" w:rsidRDefault="0033116C" w:rsidP="00FF28B8">
            <w:pPr>
              <w:pStyle w:val="Nadpis4"/>
              <w:jc w:val="both"/>
              <w:rPr>
                <w:sz w:val="20"/>
                <w:szCs w:val="20"/>
              </w:rPr>
            </w:pPr>
            <w:r w:rsidRPr="0033116C">
              <w:rPr>
                <w:sz w:val="20"/>
                <w:szCs w:val="20"/>
              </w:rPr>
              <w:t>Smernica Rady 2013/59/</w:t>
            </w:r>
            <w:proofErr w:type="spellStart"/>
            <w:r w:rsidRPr="0033116C">
              <w:rPr>
                <w:sz w:val="20"/>
                <w:szCs w:val="20"/>
              </w:rPr>
              <w:t>Euratom</w:t>
            </w:r>
            <w:proofErr w:type="spellEnd"/>
            <w:r w:rsidRPr="0033116C">
              <w:rPr>
                <w:sz w:val="20"/>
                <w:szCs w:val="20"/>
              </w:rPr>
              <w:t xml:space="preserve"> </w:t>
            </w:r>
            <w:r w:rsidRPr="0033116C">
              <w:rPr>
                <w:b w:val="0"/>
                <w:bCs w:val="0"/>
                <w:sz w:val="20"/>
                <w:szCs w:val="20"/>
              </w:rPr>
              <w:t>z  5. decembra 2013 , ktorou sa stanovujú základné bezpečnostné normy ochrany pred nebezpečenstvami vznikajúcimi v dôsledku ionizujúceho žiarenia, a ktorou sa zrušujú smernice 89/618/</w:t>
            </w:r>
            <w:proofErr w:type="spellStart"/>
            <w:r w:rsidRPr="0033116C">
              <w:rPr>
                <w:b w:val="0"/>
                <w:bCs w:val="0"/>
                <w:sz w:val="20"/>
                <w:szCs w:val="20"/>
              </w:rPr>
              <w:t>Euratom</w:t>
            </w:r>
            <w:proofErr w:type="spellEnd"/>
            <w:r w:rsidRPr="0033116C">
              <w:rPr>
                <w:b w:val="0"/>
                <w:bCs w:val="0"/>
                <w:sz w:val="20"/>
                <w:szCs w:val="20"/>
              </w:rPr>
              <w:t>, 90/641/</w:t>
            </w:r>
            <w:proofErr w:type="spellStart"/>
            <w:r w:rsidRPr="0033116C">
              <w:rPr>
                <w:b w:val="0"/>
                <w:bCs w:val="0"/>
                <w:sz w:val="20"/>
                <w:szCs w:val="20"/>
              </w:rPr>
              <w:t>Euratom</w:t>
            </w:r>
            <w:proofErr w:type="spellEnd"/>
            <w:r w:rsidRPr="0033116C">
              <w:rPr>
                <w:b w:val="0"/>
                <w:bCs w:val="0"/>
                <w:sz w:val="20"/>
                <w:szCs w:val="20"/>
              </w:rPr>
              <w:t>, 96/29/</w:t>
            </w:r>
            <w:proofErr w:type="spellStart"/>
            <w:r w:rsidRPr="0033116C">
              <w:rPr>
                <w:b w:val="0"/>
                <w:bCs w:val="0"/>
                <w:sz w:val="20"/>
                <w:szCs w:val="20"/>
              </w:rPr>
              <w:t>Euratom</w:t>
            </w:r>
            <w:proofErr w:type="spellEnd"/>
            <w:r w:rsidRPr="0033116C">
              <w:rPr>
                <w:b w:val="0"/>
                <w:bCs w:val="0"/>
                <w:sz w:val="20"/>
                <w:szCs w:val="20"/>
              </w:rPr>
              <w:t>, 97/43/</w:t>
            </w:r>
            <w:proofErr w:type="spellStart"/>
            <w:r w:rsidRPr="0033116C">
              <w:rPr>
                <w:b w:val="0"/>
                <w:bCs w:val="0"/>
                <w:sz w:val="20"/>
                <w:szCs w:val="20"/>
              </w:rPr>
              <w:t>Euratom</w:t>
            </w:r>
            <w:proofErr w:type="spellEnd"/>
            <w:r w:rsidRPr="0033116C">
              <w:rPr>
                <w:b w:val="0"/>
                <w:bCs w:val="0"/>
                <w:sz w:val="20"/>
                <w:szCs w:val="20"/>
              </w:rPr>
              <w:t xml:space="preserve"> a 2003/122/</w:t>
            </w:r>
            <w:proofErr w:type="spellStart"/>
            <w:r w:rsidRPr="0033116C">
              <w:rPr>
                <w:b w:val="0"/>
                <w:bCs w:val="0"/>
                <w:sz w:val="20"/>
                <w:szCs w:val="20"/>
              </w:rPr>
              <w:t>Euratom</w:t>
            </w:r>
            <w:proofErr w:type="spellEnd"/>
            <w:r w:rsidRPr="0033116C">
              <w:rPr>
                <w:sz w:val="20"/>
                <w:szCs w:val="20"/>
              </w:rPr>
              <w:t xml:space="preserve"> </w:t>
            </w:r>
            <w:r w:rsidRPr="0033116C">
              <w:rPr>
                <w:b w:val="0"/>
                <w:bCs w:val="0"/>
                <w:i/>
                <w:iCs/>
                <w:sz w:val="20"/>
                <w:szCs w:val="20"/>
              </w:rPr>
              <w:t>(Ú. v. EÚ L 13, 17.1.2014).</w:t>
            </w:r>
          </w:p>
        </w:tc>
        <w:tc>
          <w:tcPr>
            <w:tcW w:w="11340" w:type="dxa"/>
            <w:gridSpan w:val="7"/>
            <w:tcBorders>
              <w:top w:val="single" w:sz="4" w:space="0" w:color="auto"/>
              <w:left w:val="single" w:sz="4" w:space="0" w:color="auto"/>
              <w:bottom w:val="single" w:sz="4" w:space="0" w:color="auto"/>
              <w:right w:val="single" w:sz="4" w:space="0" w:color="auto"/>
            </w:tcBorders>
          </w:tcPr>
          <w:p w14:paraId="4E89F661" w14:textId="77777777" w:rsidR="00AC6928" w:rsidRPr="00C428FE" w:rsidRDefault="00AC6928" w:rsidP="00402CE7">
            <w:pPr>
              <w:autoSpaceDE w:val="0"/>
              <w:autoSpaceDN w:val="0"/>
              <w:spacing w:before="0"/>
              <w:rPr>
                <w:bCs/>
                <w:sz w:val="20"/>
                <w:szCs w:val="20"/>
              </w:rPr>
            </w:pPr>
            <w:r w:rsidRPr="00C428FE">
              <w:rPr>
                <w:b/>
                <w:bCs/>
                <w:sz w:val="20"/>
                <w:szCs w:val="20"/>
              </w:rPr>
              <w:t>Zákon č. 87/2018 Z. z.</w:t>
            </w:r>
            <w:r w:rsidRPr="00C428FE">
              <w:rPr>
                <w:bCs/>
                <w:sz w:val="20"/>
                <w:szCs w:val="20"/>
              </w:rPr>
              <w:t xml:space="preserve"> o radiačnej ochrane a o zmene a doplnení niektorých zákonov v znení neskorších predpisov.</w:t>
            </w:r>
          </w:p>
          <w:p w14:paraId="6D6B8111" w14:textId="334FD102" w:rsidR="007B06D2" w:rsidRPr="00C428FE" w:rsidRDefault="007B06D2" w:rsidP="007B06D2">
            <w:pPr>
              <w:autoSpaceDE w:val="0"/>
              <w:autoSpaceDN w:val="0"/>
              <w:spacing w:before="0"/>
              <w:rPr>
                <w:bCs/>
                <w:sz w:val="20"/>
                <w:szCs w:val="20"/>
              </w:rPr>
            </w:pPr>
            <w:r w:rsidRPr="00C428FE">
              <w:rPr>
                <w:b/>
                <w:bCs/>
                <w:sz w:val="20"/>
                <w:szCs w:val="20"/>
              </w:rPr>
              <w:t xml:space="preserve">Zákon č. 355/2007 Z. z. </w:t>
            </w:r>
            <w:r w:rsidRPr="00C428FE">
              <w:rPr>
                <w:bCs/>
                <w:sz w:val="20"/>
                <w:szCs w:val="20"/>
              </w:rPr>
              <w:t>o ochrane, podpore a rozvoji verejného zdravia a o zmene a doplnení niektorých zákonov v znení neskorších predpisov.</w:t>
            </w:r>
          </w:p>
          <w:p w14:paraId="77B1DA1F" w14:textId="211922C4" w:rsidR="001657D9" w:rsidRPr="00C428FE" w:rsidRDefault="001657D9" w:rsidP="007B06D2">
            <w:pPr>
              <w:autoSpaceDE w:val="0"/>
              <w:autoSpaceDN w:val="0"/>
              <w:spacing w:before="0"/>
              <w:rPr>
                <w:bCs/>
                <w:sz w:val="20"/>
                <w:szCs w:val="20"/>
              </w:rPr>
            </w:pPr>
            <w:r w:rsidRPr="00C428FE">
              <w:rPr>
                <w:b/>
                <w:bCs/>
                <w:sz w:val="20"/>
                <w:szCs w:val="20"/>
              </w:rPr>
              <w:t>Návrh zákona</w:t>
            </w:r>
            <w:r w:rsidRPr="00C428FE">
              <w:rPr>
                <w:bCs/>
                <w:sz w:val="20"/>
                <w:szCs w:val="20"/>
              </w:rPr>
              <w:t xml:space="preserve">, ktorým sa mení a dopĺňa zákon č. 355/2007 Z. z. o ochrane, podpore a rozvoji verejného zdravia a o zmene a doplnení niektorých zákonov v znení neskorších predpisov a ktorým sa menia a dopĺňajú niektoré zákony (ďalej „Návrh zákona“). </w:t>
            </w:r>
          </w:p>
          <w:p w14:paraId="1DBDB41E" w14:textId="77777777" w:rsidR="00450BE8" w:rsidRPr="00C428FE" w:rsidRDefault="00450BE8" w:rsidP="00212120">
            <w:pPr>
              <w:autoSpaceDE w:val="0"/>
              <w:autoSpaceDN w:val="0"/>
              <w:spacing w:before="0"/>
              <w:rPr>
                <w:b/>
                <w:sz w:val="20"/>
                <w:szCs w:val="20"/>
              </w:rPr>
            </w:pPr>
          </w:p>
        </w:tc>
      </w:tr>
      <w:tr w:rsidR="0033116C" w:rsidRPr="00C428FE" w14:paraId="12CC9843" w14:textId="77777777" w:rsidTr="0033116C">
        <w:tc>
          <w:tcPr>
            <w:tcW w:w="851" w:type="dxa"/>
            <w:tcBorders>
              <w:top w:val="single" w:sz="4" w:space="0" w:color="auto"/>
              <w:left w:val="single" w:sz="4" w:space="0" w:color="auto"/>
              <w:bottom w:val="single" w:sz="4" w:space="0" w:color="auto"/>
              <w:right w:val="single" w:sz="4" w:space="0" w:color="auto"/>
            </w:tcBorders>
          </w:tcPr>
          <w:p w14:paraId="33B35A7E" w14:textId="77777777" w:rsidR="0033116C" w:rsidRPr="00C428FE" w:rsidRDefault="0033116C" w:rsidP="00FF28B8">
            <w:pPr>
              <w:autoSpaceDE w:val="0"/>
              <w:autoSpaceDN w:val="0"/>
              <w:spacing w:before="0"/>
              <w:jc w:val="center"/>
              <w:rPr>
                <w:sz w:val="20"/>
                <w:szCs w:val="20"/>
              </w:rPr>
            </w:pPr>
            <w:r w:rsidRPr="00C428FE">
              <w:rPr>
                <w:sz w:val="20"/>
                <w:szCs w:val="20"/>
              </w:rPr>
              <w:t>1</w:t>
            </w:r>
          </w:p>
        </w:tc>
        <w:tc>
          <w:tcPr>
            <w:tcW w:w="2503" w:type="dxa"/>
            <w:tcBorders>
              <w:top w:val="single" w:sz="4" w:space="0" w:color="auto"/>
              <w:left w:val="single" w:sz="4" w:space="0" w:color="auto"/>
              <w:bottom w:val="single" w:sz="4" w:space="0" w:color="auto"/>
              <w:right w:val="single" w:sz="4" w:space="0" w:color="auto"/>
            </w:tcBorders>
          </w:tcPr>
          <w:p w14:paraId="02A36DEB" w14:textId="77777777" w:rsidR="0033116C" w:rsidRPr="00C428FE" w:rsidRDefault="0033116C" w:rsidP="00FF28B8">
            <w:pPr>
              <w:autoSpaceDE w:val="0"/>
              <w:autoSpaceDN w:val="0"/>
              <w:spacing w:before="0"/>
              <w:jc w:val="center"/>
              <w:rPr>
                <w:sz w:val="20"/>
                <w:szCs w:val="20"/>
              </w:rPr>
            </w:pPr>
            <w:r w:rsidRPr="00C428FE">
              <w:rPr>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2BC7130" w14:textId="77777777" w:rsidR="0033116C" w:rsidRPr="00C428FE" w:rsidRDefault="0033116C" w:rsidP="00FF28B8">
            <w:pPr>
              <w:autoSpaceDE w:val="0"/>
              <w:autoSpaceDN w:val="0"/>
              <w:spacing w:before="0"/>
              <w:jc w:val="center"/>
              <w:rPr>
                <w:sz w:val="20"/>
                <w:szCs w:val="20"/>
              </w:rPr>
            </w:pPr>
            <w:r w:rsidRPr="00C428FE">
              <w:rPr>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224F2DB6" w14:textId="77777777" w:rsidR="0033116C" w:rsidRPr="00C428FE" w:rsidRDefault="0033116C" w:rsidP="00FF28B8">
            <w:pPr>
              <w:autoSpaceDE w:val="0"/>
              <w:autoSpaceDN w:val="0"/>
              <w:spacing w:before="0"/>
              <w:jc w:val="center"/>
              <w:rPr>
                <w:sz w:val="20"/>
                <w:szCs w:val="20"/>
              </w:rPr>
            </w:pPr>
            <w:r w:rsidRPr="00C428FE">
              <w:rPr>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52995F7B" w14:textId="77777777" w:rsidR="0033116C" w:rsidRPr="00C428FE" w:rsidRDefault="0033116C" w:rsidP="00AC6928">
            <w:pPr>
              <w:pStyle w:val="Zkladntext2"/>
              <w:spacing w:after="0"/>
              <w:ind w:left="0"/>
              <w:jc w:val="center"/>
              <w:rPr>
                <w:sz w:val="20"/>
                <w:szCs w:val="20"/>
              </w:rPr>
            </w:pPr>
            <w:r w:rsidRPr="00C428FE">
              <w:rPr>
                <w:sz w:val="20"/>
                <w:szCs w:val="20"/>
              </w:rPr>
              <w:t>5</w:t>
            </w:r>
            <w:r w:rsidRPr="00C428FE">
              <w:rPr>
                <w:b/>
                <w:bCs/>
                <w:sz w:val="20"/>
                <w:szCs w:val="20"/>
              </w:rPr>
              <w:t xml:space="preserve"> </w:t>
            </w:r>
          </w:p>
        </w:tc>
        <w:tc>
          <w:tcPr>
            <w:tcW w:w="3260" w:type="dxa"/>
            <w:tcBorders>
              <w:top w:val="single" w:sz="4" w:space="0" w:color="auto"/>
              <w:left w:val="single" w:sz="4" w:space="0" w:color="auto"/>
              <w:bottom w:val="single" w:sz="4" w:space="0" w:color="auto"/>
              <w:right w:val="single" w:sz="4" w:space="0" w:color="auto"/>
            </w:tcBorders>
          </w:tcPr>
          <w:p w14:paraId="60F0CCA5" w14:textId="77777777" w:rsidR="0033116C" w:rsidRPr="00C428FE" w:rsidRDefault="0033116C" w:rsidP="00FF28B8">
            <w:pPr>
              <w:pStyle w:val="Zkladntext2"/>
              <w:spacing w:after="0"/>
              <w:ind w:left="0"/>
              <w:jc w:val="center"/>
              <w:rPr>
                <w:sz w:val="20"/>
                <w:szCs w:val="20"/>
              </w:rPr>
            </w:pPr>
            <w:r w:rsidRPr="00C428FE">
              <w:rPr>
                <w:sz w:val="20"/>
                <w:szCs w:val="20"/>
              </w:rPr>
              <w:t>6</w:t>
            </w:r>
          </w:p>
        </w:tc>
        <w:tc>
          <w:tcPr>
            <w:tcW w:w="993" w:type="dxa"/>
            <w:tcBorders>
              <w:top w:val="single" w:sz="4" w:space="0" w:color="auto"/>
              <w:left w:val="single" w:sz="4" w:space="0" w:color="auto"/>
              <w:bottom w:val="single" w:sz="4" w:space="0" w:color="auto"/>
              <w:right w:val="single" w:sz="4" w:space="0" w:color="auto"/>
            </w:tcBorders>
          </w:tcPr>
          <w:p w14:paraId="10E7C36A" w14:textId="77777777" w:rsidR="0033116C" w:rsidRPr="00C428FE" w:rsidRDefault="0033116C" w:rsidP="00FF28B8">
            <w:pPr>
              <w:autoSpaceDE w:val="0"/>
              <w:autoSpaceDN w:val="0"/>
              <w:spacing w:before="0"/>
              <w:jc w:val="center"/>
              <w:rPr>
                <w:sz w:val="20"/>
                <w:szCs w:val="20"/>
              </w:rPr>
            </w:pPr>
            <w:r w:rsidRPr="00C428FE">
              <w:rPr>
                <w:sz w:val="20"/>
                <w:szCs w:val="20"/>
              </w:rPr>
              <w:t>7</w:t>
            </w:r>
          </w:p>
        </w:tc>
        <w:tc>
          <w:tcPr>
            <w:tcW w:w="1559" w:type="dxa"/>
            <w:tcBorders>
              <w:top w:val="single" w:sz="4" w:space="0" w:color="auto"/>
              <w:left w:val="single" w:sz="4" w:space="0" w:color="auto"/>
              <w:bottom w:val="single" w:sz="4" w:space="0" w:color="auto"/>
              <w:right w:val="single" w:sz="4" w:space="0" w:color="auto"/>
            </w:tcBorders>
          </w:tcPr>
          <w:p w14:paraId="4575B8ED" w14:textId="77777777" w:rsidR="0033116C" w:rsidRPr="00C428FE" w:rsidRDefault="0033116C" w:rsidP="00FF28B8">
            <w:pPr>
              <w:autoSpaceDE w:val="0"/>
              <w:autoSpaceDN w:val="0"/>
              <w:spacing w:before="0"/>
              <w:jc w:val="center"/>
              <w:rPr>
                <w:sz w:val="20"/>
                <w:szCs w:val="20"/>
              </w:rPr>
            </w:pPr>
            <w:r w:rsidRPr="00C428FE">
              <w:rPr>
                <w:sz w:val="20"/>
                <w:szCs w:val="20"/>
              </w:rPr>
              <w:t>8</w:t>
            </w:r>
          </w:p>
        </w:tc>
        <w:tc>
          <w:tcPr>
            <w:tcW w:w="1417" w:type="dxa"/>
            <w:tcBorders>
              <w:top w:val="single" w:sz="4" w:space="0" w:color="auto"/>
              <w:left w:val="single" w:sz="4" w:space="0" w:color="auto"/>
              <w:bottom w:val="single" w:sz="4" w:space="0" w:color="auto"/>
              <w:right w:val="single" w:sz="4" w:space="0" w:color="auto"/>
            </w:tcBorders>
          </w:tcPr>
          <w:p w14:paraId="5044308B" w14:textId="2796E0EC" w:rsidR="0033116C" w:rsidRPr="00C428FE" w:rsidRDefault="0033116C" w:rsidP="00FF28B8">
            <w:pPr>
              <w:autoSpaceDE w:val="0"/>
              <w:autoSpaceDN w:val="0"/>
              <w:spacing w:before="0"/>
              <w:jc w:val="center"/>
              <w:rPr>
                <w:sz w:val="20"/>
                <w:szCs w:val="20"/>
              </w:rPr>
            </w:pPr>
            <w:r>
              <w:rPr>
                <w:sz w:val="20"/>
                <w:szCs w:val="20"/>
              </w:rPr>
              <w:t>9</w:t>
            </w:r>
          </w:p>
        </w:tc>
        <w:tc>
          <w:tcPr>
            <w:tcW w:w="1701" w:type="dxa"/>
            <w:tcBorders>
              <w:top w:val="single" w:sz="4" w:space="0" w:color="auto"/>
              <w:left w:val="single" w:sz="4" w:space="0" w:color="auto"/>
              <w:bottom w:val="single" w:sz="4" w:space="0" w:color="auto"/>
              <w:right w:val="single" w:sz="4" w:space="0" w:color="auto"/>
            </w:tcBorders>
          </w:tcPr>
          <w:p w14:paraId="26407B72" w14:textId="3828E7CE" w:rsidR="0033116C" w:rsidRPr="00C428FE" w:rsidRDefault="0033116C" w:rsidP="00FF28B8">
            <w:pPr>
              <w:autoSpaceDE w:val="0"/>
              <w:autoSpaceDN w:val="0"/>
              <w:spacing w:before="0"/>
              <w:jc w:val="center"/>
              <w:rPr>
                <w:sz w:val="20"/>
                <w:szCs w:val="20"/>
              </w:rPr>
            </w:pPr>
            <w:r>
              <w:rPr>
                <w:sz w:val="20"/>
                <w:szCs w:val="20"/>
              </w:rPr>
              <w:t>10</w:t>
            </w:r>
          </w:p>
        </w:tc>
      </w:tr>
      <w:tr w:rsidR="0033116C" w:rsidRPr="00C428FE" w14:paraId="31966D1A" w14:textId="77777777" w:rsidTr="0033116C">
        <w:tc>
          <w:tcPr>
            <w:tcW w:w="851" w:type="dxa"/>
            <w:tcBorders>
              <w:top w:val="single" w:sz="4" w:space="0" w:color="auto"/>
              <w:left w:val="single" w:sz="4" w:space="0" w:color="auto"/>
              <w:bottom w:val="single" w:sz="4" w:space="0" w:color="auto"/>
              <w:right w:val="single" w:sz="4" w:space="0" w:color="auto"/>
            </w:tcBorders>
          </w:tcPr>
          <w:p w14:paraId="4DF9FFA1" w14:textId="77777777" w:rsidR="0033116C" w:rsidRPr="00C428FE" w:rsidRDefault="0033116C" w:rsidP="00FF28B8">
            <w:pPr>
              <w:pStyle w:val="Normlny0"/>
            </w:pPr>
            <w:r w:rsidRPr="00C428FE">
              <w:t>Článok</w:t>
            </w:r>
          </w:p>
          <w:p w14:paraId="0AD0B3A9" w14:textId="77777777" w:rsidR="0033116C" w:rsidRPr="00C428FE" w:rsidRDefault="0033116C" w:rsidP="00FF28B8">
            <w:pPr>
              <w:pStyle w:val="Normlny0"/>
            </w:pPr>
            <w:r w:rsidRPr="00C428FE">
              <w:t>(Č, O,</w:t>
            </w:r>
          </w:p>
          <w:p w14:paraId="03890AA7" w14:textId="77777777" w:rsidR="0033116C" w:rsidRPr="00C428FE" w:rsidRDefault="0033116C" w:rsidP="00FF28B8">
            <w:pPr>
              <w:pStyle w:val="Normlny0"/>
            </w:pPr>
            <w:r w:rsidRPr="00C428FE">
              <w:t>V, P)</w:t>
            </w:r>
          </w:p>
        </w:tc>
        <w:tc>
          <w:tcPr>
            <w:tcW w:w="2503" w:type="dxa"/>
            <w:tcBorders>
              <w:top w:val="single" w:sz="4" w:space="0" w:color="auto"/>
              <w:left w:val="single" w:sz="4" w:space="0" w:color="auto"/>
              <w:bottom w:val="single" w:sz="4" w:space="0" w:color="auto"/>
              <w:right w:val="single" w:sz="4" w:space="0" w:color="auto"/>
            </w:tcBorders>
          </w:tcPr>
          <w:p w14:paraId="3B6A5B3F" w14:textId="77777777" w:rsidR="0033116C" w:rsidRPr="00C428FE" w:rsidRDefault="0033116C" w:rsidP="00FF28B8">
            <w:pPr>
              <w:pStyle w:val="Normlny0"/>
              <w:jc w:val="center"/>
            </w:pPr>
            <w:r w:rsidRPr="00C428FE">
              <w:t>Text</w:t>
            </w:r>
          </w:p>
        </w:tc>
        <w:tc>
          <w:tcPr>
            <w:tcW w:w="1134" w:type="dxa"/>
            <w:tcBorders>
              <w:top w:val="single" w:sz="4" w:space="0" w:color="auto"/>
              <w:left w:val="single" w:sz="4" w:space="0" w:color="auto"/>
              <w:bottom w:val="single" w:sz="4" w:space="0" w:color="auto"/>
              <w:right w:val="single" w:sz="4" w:space="0" w:color="auto"/>
            </w:tcBorders>
          </w:tcPr>
          <w:p w14:paraId="7A3B4AA9" w14:textId="77777777" w:rsidR="0033116C" w:rsidRPr="00C428FE" w:rsidRDefault="0033116C" w:rsidP="00FF28B8">
            <w:pPr>
              <w:pStyle w:val="Normlny0"/>
              <w:jc w:val="center"/>
            </w:pPr>
            <w:r w:rsidRPr="00C428FE">
              <w:t xml:space="preserve">Spôsob </w:t>
            </w:r>
            <w:proofErr w:type="spellStart"/>
            <w:r w:rsidRPr="00C428FE">
              <w:t>transp</w:t>
            </w:r>
            <w:proofErr w:type="spellEnd"/>
            <w:r w:rsidRPr="00C428FE">
              <w:t>.</w:t>
            </w:r>
          </w:p>
          <w:p w14:paraId="4FAC403C" w14:textId="77777777" w:rsidR="0033116C" w:rsidRPr="00C428FE" w:rsidRDefault="0033116C" w:rsidP="00FF28B8">
            <w:pPr>
              <w:pStyle w:val="Normlny0"/>
              <w:jc w:val="center"/>
            </w:pPr>
            <w:r w:rsidRPr="00C428FE">
              <w:t xml:space="preserve">(N, O, D, </w:t>
            </w:r>
            <w:proofErr w:type="spellStart"/>
            <w:r w:rsidRPr="00C428FE">
              <w:t>n.a</w:t>
            </w:r>
            <w:proofErr w:type="spellEnd"/>
            <w:r w:rsidRPr="00C428FE">
              <w:t>.)</w:t>
            </w:r>
          </w:p>
        </w:tc>
        <w:tc>
          <w:tcPr>
            <w:tcW w:w="1276" w:type="dxa"/>
            <w:tcBorders>
              <w:top w:val="single" w:sz="4" w:space="0" w:color="auto"/>
              <w:left w:val="single" w:sz="4" w:space="0" w:color="auto"/>
              <w:bottom w:val="single" w:sz="4" w:space="0" w:color="auto"/>
              <w:right w:val="single" w:sz="4" w:space="0" w:color="auto"/>
            </w:tcBorders>
          </w:tcPr>
          <w:p w14:paraId="1E292DF8" w14:textId="77777777" w:rsidR="0033116C" w:rsidRPr="00C428FE" w:rsidRDefault="0033116C" w:rsidP="00FF28B8">
            <w:pPr>
              <w:pStyle w:val="Normlny0"/>
              <w:jc w:val="center"/>
            </w:pPr>
            <w:r w:rsidRPr="00C428FE">
              <w:t>Číslo</w:t>
            </w:r>
          </w:p>
        </w:tc>
        <w:tc>
          <w:tcPr>
            <w:tcW w:w="1134" w:type="dxa"/>
            <w:tcBorders>
              <w:top w:val="single" w:sz="4" w:space="0" w:color="auto"/>
              <w:left w:val="single" w:sz="4" w:space="0" w:color="auto"/>
              <w:bottom w:val="single" w:sz="4" w:space="0" w:color="auto"/>
              <w:right w:val="single" w:sz="4" w:space="0" w:color="auto"/>
            </w:tcBorders>
          </w:tcPr>
          <w:p w14:paraId="2CD53359" w14:textId="77777777" w:rsidR="0033116C" w:rsidRPr="00C428FE" w:rsidRDefault="0033116C" w:rsidP="00FF28B8">
            <w:pPr>
              <w:pStyle w:val="Normlny0"/>
              <w:jc w:val="center"/>
            </w:pPr>
            <w:r w:rsidRPr="00C428FE">
              <w:t>Článok</w:t>
            </w:r>
          </w:p>
        </w:tc>
        <w:tc>
          <w:tcPr>
            <w:tcW w:w="3260" w:type="dxa"/>
            <w:tcBorders>
              <w:top w:val="single" w:sz="4" w:space="0" w:color="auto"/>
              <w:left w:val="single" w:sz="4" w:space="0" w:color="auto"/>
              <w:bottom w:val="single" w:sz="4" w:space="0" w:color="auto"/>
              <w:right w:val="single" w:sz="4" w:space="0" w:color="auto"/>
            </w:tcBorders>
          </w:tcPr>
          <w:p w14:paraId="0A1FB647" w14:textId="77777777" w:rsidR="0033116C" w:rsidRPr="00C428FE" w:rsidRDefault="0033116C" w:rsidP="00FF28B8">
            <w:pPr>
              <w:pStyle w:val="Normlny0"/>
              <w:jc w:val="center"/>
            </w:pPr>
            <w:r w:rsidRPr="00C428FE">
              <w:t>Text</w:t>
            </w:r>
          </w:p>
        </w:tc>
        <w:tc>
          <w:tcPr>
            <w:tcW w:w="993" w:type="dxa"/>
            <w:tcBorders>
              <w:top w:val="single" w:sz="4" w:space="0" w:color="auto"/>
              <w:left w:val="single" w:sz="4" w:space="0" w:color="auto"/>
              <w:bottom w:val="single" w:sz="4" w:space="0" w:color="auto"/>
              <w:right w:val="single" w:sz="4" w:space="0" w:color="auto"/>
            </w:tcBorders>
          </w:tcPr>
          <w:p w14:paraId="7DA06634" w14:textId="77777777" w:rsidR="0033116C" w:rsidRPr="00C428FE" w:rsidRDefault="0033116C" w:rsidP="00FF28B8">
            <w:pPr>
              <w:pStyle w:val="Normlny0"/>
              <w:jc w:val="center"/>
            </w:pPr>
            <w:r w:rsidRPr="00C428FE">
              <w:t>Zhoda</w:t>
            </w:r>
          </w:p>
        </w:tc>
        <w:tc>
          <w:tcPr>
            <w:tcW w:w="1559" w:type="dxa"/>
            <w:tcBorders>
              <w:top w:val="single" w:sz="4" w:space="0" w:color="auto"/>
              <w:left w:val="single" w:sz="4" w:space="0" w:color="auto"/>
              <w:bottom w:val="single" w:sz="4" w:space="0" w:color="auto"/>
              <w:right w:val="single" w:sz="4" w:space="0" w:color="auto"/>
            </w:tcBorders>
          </w:tcPr>
          <w:p w14:paraId="229EE91D" w14:textId="77777777" w:rsidR="0033116C" w:rsidRPr="00C428FE" w:rsidRDefault="0033116C" w:rsidP="00FF28B8">
            <w:pPr>
              <w:pStyle w:val="Normlny0"/>
              <w:jc w:val="center"/>
            </w:pPr>
            <w:r w:rsidRPr="00C428FE">
              <w:t xml:space="preserve">Admin. </w:t>
            </w:r>
            <w:proofErr w:type="spellStart"/>
            <w:r w:rsidRPr="00C428FE">
              <w:t>infraštr</w:t>
            </w:r>
            <w:proofErr w:type="spellEnd"/>
            <w:r w:rsidRPr="00C428FE">
              <w:t>.</w:t>
            </w:r>
          </w:p>
        </w:tc>
        <w:tc>
          <w:tcPr>
            <w:tcW w:w="1417" w:type="dxa"/>
            <w:tcBorders>
              <w:top w:val="single" w:sz="4" w:space="0" w:color="auto"/>
              <w:left w:val="single" w:sz="4" w:space="0" w:color="auto"/>
              <w:bottom w:val="single" w:sz="4" w:space="0" w:color="auto"/>
              <w:right w:val="single" w:sz="4" w:space="0" w:color="auto"/>
            </w:tcBorders>
          </w:tcPr>
          <w:p w14:paraId="4561C504" w14:textId="7BC0DE9D" w:rsidR="0033116C" w:rsidRPr="00C428FE" w:rsidRDefault="0033116C" w:rsidP="00FF28B8">
            <w:pPr>
              <w:pStyle w:val="Normlny0"/>
              <w:jc w:val="center"/>
            </w:pPr>
            <w:r w:rsidRPr="0033116C">
              <w:t xml:space="preserve">Identifikácia </w:t>
            </w:r>
            <w:proofErr w:type="spellStart"/>
            <w:r w:rsidRPr="0033116C">
              <w:t>goldplatingu</w:t>
            </w:r>
            <w:proofErr w:type="spellEnd"/>
          </w:p>
        </w:tc>
        <w:tc>
          <w:tcPr>
            <w:tcW w:w="1701" w:type="dxa"/>
            <w:tcBorders>
              <w:top w:val="single" w:sz="4" w:space="0" w:color="auto"/>
              <w:left w:val="single" w:sz="4" w:space="0" w:color="auto"/>
              <w:bottom w:val="single" w:sz="4" w:space="0" w:color="auto"/>
              <w:right w:val="single" w:sz="4" w:space="0" w:color="auto"/>
            </w:tcBorders>
          </w:tcPr>
          <w:p w14:paraId="0D7DE3BC" w14:textId="109434B2" w:rsidR="0033116C" w:rsidRPr="00C428FE" w:rsidRDefault="0033116C" w:rsidP="00FF28B8">
            <w:pPr>
              <w:pStyle w:val="Normlny0"/>
              <w:jc w:val="center"/>
            </w:pPr>
            <w:r w:rsidRPr="0033116C">
              <w:t xml:space="preserve">Identifikácia oblasti </w:t>
            </w:r>
            <w:proofErr w:type="spellStart"/>
            <w:r w:rsidRPr="0033116C">
              <w:t>goldplatingu</w:t>
            </w:r>
            <w:proofErr w:type="spellEnd"/>
            <w:r w:rsidRPr="0033116C">
              <w:t xml:space="preserve"> a vyjadrenie k opodstatnenosti </w:t>
            </w:r>
            <w:proofErr w:type="spellStart"/>
            <w:r w:rsidRPr="0033116C">
              <w:t>goldplatingu</w:t>
            </w:r>
            <w:proofErr w:type="spellEnd"/>
          </w:p>
        </w:tc>
      </w:tr>
      <w:tr w:rsidR="0033116C" w:rsidRPr="00C428FE" w14:paraId="6A648184" w14:textId="77777777" w:rsidTr="0033116C">
        <w:tc>
          <w:tcPr>
            <w:tcW w:w="851" w:type="dxa"/>
            <w:tcBorders>
              <w:top w:val="single" w:sz="4" w:space="0" w:color="auto"/>
              <w:left w:val="single" w:sz="4" w:space="0" w:color="auto"/>
              <w:bottom w:val="single" w:sz="4" w:space="0" w:color="auto"/>
              <w:right w:val="single" w:sz="4" w:space="0" w:color="auto"/>
            </w:tcBorders>
          </w:tcPr>
          <w:p w14:paraId="72E4550F" w14:textId="77777777" w:rsidR="0033116C" w:rsidRPr="00C428FE" w:rsidRDefault="0033116C" w:rsidP="00212120">
            <w:pPr>
              <w:spacing w:before="0"/>
              <w:ind w:left="-44"/>
              <w:jc w:val="center"/>
              <w:rPr>
                <w:sz w:val="20"/>
                <w:szCs w:val="20"/>
              </w:rPr>
            </w:pPr>
            <w:r w:rsidRPr="00C428FE">
              <w:rPr>
                <w:sz w:val="20"/>
                <w:szCs w:val="20"/>
              </w:rPr>
              <w:t>Č: 4</w:t>
            </w:r>
          </w:p>
          <w:p w14:paraId="3CA01FC1" w14:textId="77777777" w:rsidR="0033116C" w:rsidRPr="00C428FE" w:rsidRDefault="0033116C" w:rsidP="00212120">
            <w:pPr>
              <w:spacing w:before="0"/>
              <w:ind w:left="-44"/>
              <w:jc w:val="center"/>
              <w:rPr>
                <w:sz w:val="20"/>
                <w:szCs w:val="20"/>
              </w:rPr>
            </w:pPr>
            <w:r w:rsidRPr="00C428FE">
              <w:rPr>
                <w:sz w:val="20"/>
                <w:szCs w:val="20"/>
              </w:rPr>
              <w:t>O: 59</w:t>
            </w:r>
          </w:p>
        </w:tc>
        <w:tc>
          <w:tcPr>
            <w:tcW w:w="2503" w:type="dxa"/>
            <w:tcBorders>
              <w:top w:val="single" w:sz="4" w:space="0" w:color="auto"/>
              <w:left w:val="single" w:sz="4" w:space="0" w:color="auto"/>
              <w:bottom w:val="single" w:sz="4" w:space="0" w:color="auto"/>
              <w:right w:val="single" w:sz="4" w:space="0" w:color="auto"/>
            </w:tcBorders>
          </w:tcPr>
          <w:p w14:paraId="65EEF9F7" w14:textId="77777777" w:rsidR="0033116C" w:rsidRPr="00C428FE" w:rsidRDefault="0033116C" w:rsidP="00212120">
            <w:pPr>
              <w:pStyle w:val="Normlny1"/>
              <w:rPr>
                <w:sz w:val="20"/>
                <w:szCs w:val="20"/>
              </w:rPr>
            </w:pPr>
            <w:r w:rsidRPr="00C428FE">
              <w:rPr>
                <w:sz w:val="20"/>
                <w:szCs w:val="20"/>
              </w:rPr>
              <w:t>„pracovná zdravotná služba“ je zdravotnícky odborník alebo subjekt kompetentný vykonávať zdravotný dohľad nad ožiarenými pracovníkmi, ktorého spôsobilosť konať v tejto oblasti uznal príslušný orgán;</w:t>
            </w:r>
          </w:p>
        </w:tc>
        <w:tc>
          <w:tcPr>
            <w:tcW w:w="1134" w:type="dxa"/>
            <w:tcBorders>
              <w:top w:val="single" w:sz="4" w:space="0" w:color="auto"/>
              <w:left w:val="single" w:sz="4" w:space="0" w:color="auto"/>
              <w:bottom w:val="single" w:sz="4" w:space="0" w:color="auto"/>
              <w:right w:val="single" w:sz="4" w:space="0" w:color="auto"/>
            </w:tcBorders>
          </w:tcPr>
          <w:p w14:paraId="1BF8642E" w14:textId="77777777" w:rsidR="0033116C" w:rsidRPr="00C428FE" w:rsidRDefault="0033116C" w:rsidP="00212120">
            <w:pPr>
              <w:autoSpaceDE w:val="0"/>
              <w:autoSpaceDN w:val="0"/>
              <w:spacing w:before="0"/>
              <w:jc w:val="center"/>
              <w:rPr>
                <w:sz w:val="20"/>
                <w:szCs w:val="20"/>
              </w:rPr>
            </w:pPr>
            <w:r w:rsidRPr="00C428FE">
              <w:rPr>
                <w:sz w:val="20"/>
                <w:szCs w:val="20"/>
              </w:rPr>
              <w:t>N</w:t>
            </w:r>
          </w:p>
        </w:tc>
        <w:tc>
          <w:tcPr>
            <w:tcW w:w="1276" w:type="dxa"/>
            <w:tcBorders>
              <w:top w:val="single" w:sz="4" w:space="0" w:color="auto"/>
              <w:left w:val="single" w:sz="4" w:space="0" w:color="auto"/>
              <w:bottom w:val="single" w:sz="4" w:space="0" w:color="auto"/>
              <w:right w:val="single" w:sz="4" w:space="0" w:color="auto"/>
            </w:tcBorders>
          </w:tcPr>
          <w:p w14:paraId="68E3D917" w14:textId="77777777" w:rsidR="0033116C" w:rsidRPr="00C428FE" w:rsidRDefault="0033116C" w:rsidP="007B06D2">
            <w:pPr>
              <w:autoSpaceDE w:val="0"/>
              <w:autoSpaceDN w:val="0"/>
              <w:spacing w:before="0"/>
              <w:jc w:val="center"/>
              <w:rPr>
                <w:sz w:val="20"/>
                <w:szCs w:val="20"/>
              </w:rPr>
            </w:pPr>
            <w:r w:rsidRPr="00C428FE">
              <w:rPr>
                <w:sz w:val="20"/>
                <w:szCs w:val="20"/>
              </w:rPr>
              <w:t xml:space="preserve">Zákon č. 355/2007 Z. z. </w:t>
            </w:r>
          </w:p>
          <w:p w14:paraId="080C3B46" w14:textId="77777777" w:rsidR="0033116C" w:rsidRPr="00C428FE" w:rsidRDefault="0033116C" w:rsidP="007B06D2">
            <w:pPr>
              <w:autoSpaceDE w:val="0"/>
              <w:autoSpaceDN w:val="0"/>
              <w:spacing w:before="0"/>
              <w:jc w:val="center"/>
              <w:rPr>
                <w:sz w:val="20"/>
                <w:szCs w:val="20"/>
              </w:rPr>
            </w:pPr>
          </w:p>
          <w:p w14:paraId="584A9FD4" w14:textId="77777777" w:rsidR="0033116C" w:rsidRPr="00C428FE" w:rsidRDefault="0033116C" w:rsidP="007B06D2">
            <w:pPr>
              <w:autoSpaceDE w:val="0"/>
              <w:autoSpaceDN w:val="0"/>
              <w:spacing w:before="0"/>
              <w:jc w:val="center"/>
              <w:rPr>
                <w:sz w:val="20"/>
                <w:szCs w:val="20"/>
              </w:rPr>
            </w:pPr>
          </w:p>
          <w:p w14:paraId="41E27915" w14:textId="77777777" w:rsidR="0033116C" w:rsidRPr="00C428FE" w:rsidRDefault="0033116C" w:rsidP="007B06D2">
            <w:pPr>
              <w:autoSpaceDE w:val="0"/>
              <w:autoSpaceDN w:val="0"/>
              <w:spacing w:before="0"/>
              <w:jc w:val="center"/>
              <w:rPr>
                <w:sz w:val="20"/>
                <w:szCs w:val="20"/>
              </w:rPr>
            </w:pPr>
          </w:p>
          <w:p w14:paraId="284BF824" w14:textId="77777777" w:rsidR="0033116C" w:rsidRPr="00C428FE" w:rsidRDefault="0033116C" w:rsidP="007B06D2">
            <w:pPr>
              <w:autoSpaceDE w:val="0"/>
              <w:autoSpaceDN w:val="0"/>
              <w:spacing w:before="0"/>
              <w:jc w:val="center"/>
              <w:rPr>
                <w:sz w:val="20"/>
                <w:szCs w:val="20"/>
              </w:rPr>
            </w:pPr>
          </w:p>
          <w:p w14:paraId="057B4AEF" w14:textId="77777777" w:rsidR="0033116C" w:rsidRPr="00C428FE" w:rsidRDefault="0033116C" w:rsidP="007B06D2">
            <w:pPr>
              <w:autoSpaceDE w:val="0"/>
              <w:autoSpaceDN w:val="0"/>
              <w:spacing w:before="0"/>
              <w:jc w:val="center"/>
              <w:rPr>
                <w:sz w:val="20"/>
                <w:szCs w:val="20"/>
              </w:rPr>
            </w:pPr>
          </w:p>
          <w:p w14:paraId="372A1BE1" w14:textId="2C811EC7" w:rsidR="0033116C" w:rsidRPr="00C428FE" w:rsidRDefault="0033116C" w:rsidP="007B06D2">
            <w:pPr>
              <w:autoSpaceDE w:val="0"/>
              <w:autoSpaceDN w:val="0"/>
              <w:spacing w:before="0"/>
              <w:jc w:val="center"/>
              <w:rPr>
                <w:sz w:val="20"/>
                <w:szCs w:val="20"/>
              </w:rPr>
            </w:pPr>
            <w:r w:rsidRPr="00C428FE">
              <w:rPr>
                <w:sz w:val="20"/>
                <w:szCs w:val="20"/>
              </w:rPr>
              <w:t>Návrh zákona</w:t>
            </w:r>
          </w:p>
          <w:p w14:paraId="657C65BF" w14:textId="77777777" w:rsidR="0033116C" w:rsidRPr="00C428FE" w:rsidRDefault="0033116C" w:rsidP="007B06D2">
            <w:pPr>
              <w:autoSpaceDE w:val="0"/>
              <w:autoSpaceDN w:val="0"/>
              <w:spacing w:before="0"/>
              <w:jc w:val="center"/>
              <w:rPr>
                <w:sz w:val="20"/>
                <w:szCs w:val="20"/>
              </w:rPr>
            </w:pPr>
          </w:p>
          <w:p w14:paraId="70583683" w14:textId="77777777" w:rsidR="0033116C" w:rsidRPr="00C428FE" w:rsidRDefault="0033116C" w:rsidP="007B06D2">
            <w:pPr>
              <w:autoSpaceDE w:val="0"/>
              <w:autoSpaceDN w:val="0"/>
              <w:spacing w:before="0"/>
              <w:jc w:val="center"/>
              <w:rPr>
                <w:sz w:val="20"/>
                <w:szCs w:val="20"/>
              </w:rPr>
            </w:pPr>
          </w:p>
          <w:p w14:paraId="03302F89" w14:textId="77777777" w:rsidR="0033116C" w:rsidRPr="00C428FE" w:rsidRDefault="0033116C" w:rsidP="007B06D2">
            <w:pPr>
              <w:autoSpaceDE w:val="0"/>
              <w:autoSpaceDN w:val="0"/>
              <w:spacing w:before="0"/>
              <w:jc w:val="center"/>
              <w:rPr>
                <w:sz w:val="20"/>
                <w:szCs w:val="20"/>
              </w:rPr>
            </w:pPr>
          </w:p>
          <w:p w14:paraId="6A9C5CA1" w14:textId="77777777" w:rsidR="0033116C" w:rsidRPr="00C428FE" w:rsidRDefault="0033116C" w:rsidP="007B06D2">
            <w:pPr>
              <w:autoSpaceDE w:val="0"/>
              <w:autoSpaceDN w:val="0"/>
              <w:spacing w:before="0"/>
              <w:jc w:val="center"/>
              <w:rPr>
                <w:sz w:val="20"/>
                <w:szCs w:val="20"/>
              </w:rPr>
            </w:pPr>
          </w:p>
          <w:p w14:paraId="0B9A7FBC" w14:textId="77777777" w:rsidR="0033116C" w:rsidRPr="00C428FE" w:rsidRDefault="0033116C" w:rsidP="007B06D2">
            <w:pPr>
              <w:autoSpaceDE w:val="0"/>
              <w:autoSpaceDN w:val="0"/>
              <w:spacing w:before="0"/>
              <w:jc w:val="center"/>
              <w:rPr>
                <w:sz w:val="20"/>
                <w:szCs w:val="20"/>
              </w:rPr>
            </w:pPr>
          </w:p>
          <w:p w14:paraId="41230159" w14:textId="77777777" w:rsidR="0033116C" w:rsidRPr="00C428FE" w:rsidRDefault="0033116C" w:rsidP="007B06D2">
            <w:pPr>
              <w:autoSpaceDE w:val="0"/>
              <w:autoSpaceDN w:val="0"/>
              <w:spacing w:before="0"/>
              <w:jc w:val="center"/>
              <w:rPr>
                <w:sz w:val="20"/>
                <w:szCs w:val="20"/>
              </w:rPr>
            </w:pPr>
          </w:p>
          <w:p w14:paraId="55D250D8" w14:textId="77777777" w:rsidR="0033116C" w:rsidRPr="00C428FE" w:rsidRDefault="0033116C" w:rsidP="007B06D2">
            <w:pPr>
              <w:autoSpaceDE w:val="0"/>
              <w:autoSpaceDN w:val="0"/>
              <w:spacing w:before="0"/>
              <w:jc w:val="center"/>
              <w:rPr>
                <w:sz w:val="20"/>
                <w:szCs w:val="20"/>
              </w:rPr>
            </w:pPr>
          </w:p>
          <w:p w14:paraId="0AF06506" w14:textId="77777777" w:rsidR="0033116C" w:rsidRPr="00C428FE" w:rsidRDefault="0033116C" w:rsidP="007B06D2">
            <w:pPr>
              <w:autoSpaceDE w:val="0"/>
              <w:autoSpaceDN w:val="0"/>
              <w:spacing w:before="0"/>
              <w:jc w:val="center"/>
              <w:rPr>
                <w:sz w:val="20"/>
                <w:szCs w:val="20"/>
              </w:rPr>
            </w:pPr>
            <w:r w:rsidRPr="00C428FE">
              <w:rPr>
                <w:sz w:val="20"/>
                <w:szCs w:val="20"/>
              </w:rPr>
              <w:t>Zákon č. 355/2007 Z. z.</w:t>
            </w:r>
          </w:p>
          <w:p w14:paraId="43604EC7" w14:textId="77777777" w:rsidR="0033116C" w:rsidRPr="00C428FE" w:rsidRDefault="0033116C" w:rsidP="007B06D2">
            <w:pPr>
              <w:autoSpaceDE w:val="0"/>
              <w:autoSpaceDN w:val="0"/>
              <w:spacing w:before="0"/>
              <w:jc w:val="center"/>
              <w:rPr>
                <w:sz w:val="20"/>
                <w:szCs w:val="20"/>
              </w:rPr>
            </w:pPr>
          </w:p>
          <w:p w14:paraId="60BAF997" w14:textId="77777777" w:rsidR="0033116C" w:rsidRPr="00C428FE" w:rsidRDefault="0033116C" w:rsidP="007B06D2">
            <w:pPr>
              <w:autoSpaceDE w:val="0"/>
              <w:autoSpaceDN w:val="0"/>
              <w:spacing w:before="0"/>
              <w:jc w:val="center"/>
              <w:rPr>
                <w:sz w:val="20"/>
                <w:szCs w:val="20"/>
              </w:rPr>
            </w:pPr>
          </w:p>
          <w:p w14:paraId="0005F2C5" w14:textId="77777777" w:rsidR="0033116C" w:rsidRPr="00C428FE" w:rsidRDefault="0033116C" w:rsidP="007B06D2">
            <w:pPr>
              <w:autoSpaceDE w:val="0"/>
              <w:autoSpaceDN w:val="0"/>
              <w:spacing w:before="0"/>
              <w:jc w:val="center"/>
              <w:rPr>
                <w:sz w:val="20"/>
                <w:szCs w:val="20"/>
              </w:rPr>
            </w:pPr>
          </w:p>
          <w:p w14:paraId="7F3F2C08" w14:textId="77777777" w:rsidR="0033116C" w:rsidRPr="00C428FE" w:rsidRDefault="0033116C" w:rsidP="007B06D2">
            <w:pPr>
              <w:autoSpaceDE w:val="0"/>
              <w:autoSpaceDN w:val="0"/>
              <w:spacing w:before="0"/>
              <w:jc w:val="center"/>
              <w:rPr>
                <w:sz w:val="20"/>
                <w:szCs w:val="20"/>
              </w:rPr>
            </w:pPr>
          </w:p>
          <w:p w14:paraId="35891F27" w14:textId="77777777" w:rsidR="0033116C" w:rsidRPr="00C428FE" w:rsidRDefault="0033116C" w:rsidP="007B06D2">
            <w:pPr>
              <w:autoSpaceDE w:val="0"/>
              <w:autoSpaceDN w:val="0"/>
              <w:spacing w:before="0"/>
              <w:jc w:val="center"/>
              <w:rPr>
                <w:sz w:val="20"/>
                <w:szCs w:val="20"/>
              </w:rPr>
            </w:pPr>
          </w:p>
          <w:p w14:paraId="687CE053" w14:textId="77777777" w:rsidR="0033116C" w:rsidRPr="00C428FE" w:rsidRDefault="0033116C" w:rsidP="007B06D2">
            <w:pPr>
              <w:autoSpaceDE w:val="0"/>
              <w:autoSpaceDN w:val="0"/>
              <w:spacing w:before="0"/>
              <w:jc w:val="center"/>
              <w:rPr>
                <w:sz w:val="20"/>
                <w:szCs w:val="20"/>
              </w:rPr>
            </w:pPr>
          </w:p>
          <w:p w14:paraId="19B6C318" w14:textId="77777777" w:rsidR="0033116C" w:rsidRPr="00C428FE" w:rsidRDefault="0033116C" w:rsidP="007B06D2">
            <w:pPr>
              <w:autoSpaceDE w:val="0"/>
              <w:autoSpaceDN w:val="0"/>
              <w:spacing w:before="0"/>
              <w:jc w:val="center"/>
              <w:rPr>
                <w:sz w:val="20"/>
                <w:szCs w:val="20"/>
              </w:rPr>
            </w:pPr>
          </w:p>
          <w:p w14:paraId="13673BA0" w14:textId="77777777" w:rsidR="0033116C" w:rsidRPr="00C428FE" w:rsidRDefault="0033116C" w:rsidP="007B06D2">
            <w:pPr>
              <w:autoSpaceDE w:val="0"/>
              <w:autoSpaceDN w:val="0"/>
              <w:spacing w:before="0"/>
              <w:jc w:val="center"/>
              <w:rPr>
                <w:sz w:val="20"/>
                <w:szCs w:val="20"/>
              </w:rPr>
            </w:pPr>
          </w:p>
          <w:p w14:paraId="7A671CAC" w14:textId="77777777" w:rsidR="0033116C" w:rsidRPr="00C428FE" w:rsidRDefault="0033116C" w:rsidP="007B06D2">
            <w:pPr>
              <w:autoSpaceDE w:val="0"/>
              <w:autoSpaceDN w:val="0"/>
              <w:spacing w:before="0"/>
              <w:jc w:val="center"/>
              <w:rPr>
                <w:sz w:val="20"/>
                <w:szCs w:val="20"/>
              </w:rPr>
            </w:pPr>
          </w:p>
          <w:p w14:paraId="60C3F17C" w14:textId="77777777" w:rsidR="0033116C" w:rsidRPr="00C428FE" w:rsidRDefault="0033116C" w:rsidP="007B06D2">
            <w:pPr>
              <w:autoSpaceDE w:val="0"/>
              <w:autoSpaceDN w:val="0"/>
              <w:spacing w:before="0"/>
              <w:jc w:val="center"/>
              <w:rPr>
                <w:sz w:val="20"/>
                <w:szCs w:val="20"/>
              </w:rPr>
            </w:pPr>
          </w:p>
          <w:p w14:paraId="58141DC1" w14:textId="77777777" w:rsidR="0033116C" w:rsidRPr="00C428FE" w:rsidRDefault="0033116C" w:rsidP="007B06D2">
            <w:pPr>
              <w:autoSpaceDE w:val="0"/>
              <w:autoSpaceDN w:val="0"/>
              <w:spacing w:before="0"/>
              <w:jc w:val="center"/>
              <w:rPr>
                <w:sz w:val="20"/>
                <w:szCs w:val="20"/>
              </w:rPr>
            </w:pPr>
          </w:p>
          <w:p w14:paraId="16C64AAF" w14:textId="77777777" w:rsidR="0033116C" w:rsidRPr="00C428FE" w:rsidRDefault="0033116C" w:rsidP="007B06D2">
            <w:pPr>
              <w:autoSpaceDE w:val="0"/>
              <w:autoSpaceDN w:val="0"/>
              <w:spacing w:before="0"/>
              <w:jc w:val="center"/>
              <w:rPr>
                <w:sz w:val="20"/>
                <w:szCs w:val="20"/>
              </w:rPr>
            </w:pPr>
          </w:p>
          <w:p w14:paraId="502BDFAF" w14:textId="77777777" w:rsidR="0033116C" w:rsidRPr="00C428FE" w:rsidRDefault="0033116C" w:rsidP="007B06D2">
            <w:pPr>
              <w:autoSpaceDE w:val="0"/>
              <w:autoSpaceDN w:val="0"/>
              <w:spacing w:before="0"/>
              <w:jc w:val="center"/>
              <w:rPr>
                <w:sz w:val="20"/>
                <w:szCs w:val="20"/>
              </w:rPr>
            </w:pPr>
          </w:p>
          <w:p w14:paraId="3E311AAF" w14:textId="77777777" w:rsidR="0033116C" w:rsidRPr="00C428FE" w:rsidRDefault="0033116C" w:rsidP="007B06D2">
            <w:pPr>
              <w:autoSpaceDE w:val="0"/>
              <w:autoSpaceDN w:val="0"/>
              <w:spacing w:before="0"/>
              <w:jc w:val="center"/>
              <w:rPr>
                <w:sz w:val="20"/>
                <w:szCs w:val="20"/>
              </w:rPr>
            </w:pPr>
          </w:p>
          <w:p w14:paraId="7CD98ACE" w14:textId="77777777" w:rsidR="0033116C" w:rsidRPr="00C428FE" w:rsidRDefault="0033116C" w:rsidP="007B06D2">
            <w:pPr>
              <w:autoSpaceDE w:val="0"/>
              <w:autoSpaceDN w:val="0"/>
              <w:spacing w:before="0"/>
              <w:jc w:val="center"/>
              <w:rPr>
                <w:sz w:val="20"/>
                <w:szCs w:val="20"/>
              </w:rPr>
            </w:pPr>
          </w:p>
          <w:p w14:paraId="40AEFBDE" w14:textId="77777777" w:rsidR="0033116C" w:rsidRPr="00C428FE" w:rsidRDefault="0033116C" w:rsidP="007B06D2">
            <w:pPr>
              <w:autoSpaceDE w:val="0"/>
              <w:autoSpaceDN w:val="0"/>
              <w:spacing w:before="0"/>
              <w:jc w:val="center"/>
              <w:rPr>
                <w:sz w:val="20"/>
                <w:szCs w:val="20"/>
              </w:rPr>
            </w:pPr>
          </w:p>
          <w:p w14:paraId="14015762" w14:textId="77777777" w:rsidR="0033116C" w:rsidRPr="00C428FE" w:rsidRDefault="0033116C" w:rsidP="007B06D2">
            <w:pPr>
              <w:autoSpaceDE w:val="0"/>
              <w:autoSpaceDN w:val="0"/>
              <w:spacing w:before="0"/>
              <w:jc w:val="center"/>
              <w:rPr>
                <w:sz w:val="20"/>
                <w:szCs w:val="20"/>
              </w:rPr>
            </w:pPr>
          </w:p>
          <w:p w14:paraId="1281F504" w14:textId="77777777" w:rsidR="0033116C" w:rsidRPr="00C428FE" w:rsidRDefault="0033116C" w:rsidP="007B06D2">
            <w:pPr>
              <w:autoSpaceDE w:val="0"/>
              <w:autoSpaceDN w:val="0"/>
              <w:spacing w:before="0"/>
              <w:jc w:val="center"/>
              <w:rPr>
                <w:sz w:val="20"/>
                <w:szCs w:val="20"/>
              </w:rPr>
            </w:pPr>
          </w:p>
          <w:p w14:paraId="1EA14697" w14:textId="77777777" w:rsidR="0033116C" w:rsidRPr="00C428FE" w:rsidRDefault="0033116C" w:rsidP="007B06D2">
            <w:pPr>
              <w:autoSpaceDE w:val="0"/>
              <w:autoSpaceDN w:val="0"/>
              <w:spacing w:before="0"/>
              <w:jc w:val="center"/>
              <w:rPr>
                <w:sz w:val="20"/>
                <w:szCs w:val="20"/>
              </w:rPr>
            </w:pPr>
          </w:p>
          <w:p w14:paraId="2C1DC1CF" w14:textId="77777777" w:rsidR="0033116C" w:rsidRPr="00C428FE" w:rsidRDefault="0033116C" w:rsidP="007B06D2">
            <w:pPr>
              <w:autoSpaceDE w:val="0"/>
              <w:autoSpaceDN w:val="0"/>
              <w:spacing w:before="0"/>
              <w:jc w:val="center"/>
              <w:rPr>
                <w:sz w:val="20"/>
                <w:szCs w:val="20"/>
              </w:rPr>
            </w:pPr>
          </w:p>
          <w:p w14:paraId="0CA0E976" w14:textId="77777777" w:rsidR="0033116C" w:rsidRPr="00C428FE" w:rsidRDefault="0033116C" w:rsidP="007B06D2">
            <w:pPr>
              <w:autoSpaceDE w:val="0"/>
              <w:autoSpaceDN w:val="0"/>
              <w:spacing w:before="0"/>
              <w:jc w:val="center"/>
              <w:rPr>
                <w:sz w:val="20"/>
                <w:szCs w:val="20"/>
              </w:rPr>
            </w:pPr>
          </w:p>
          <w:p w14:paraId="1428FD61" w14:textId="77777777" w:rsidR="0033116C" w:rsidRPr="00C428FE" w:rsidRDefault="0033116C" w:rsidP="007B06D2">
            <w:pPr>
              <w:autoSpaceDE w:val="0"/>
              <w:autoSpaceDN w:val="0"/>
              <w:spacing w:before="0"/>
              <w:jc w:val="center"/>
              <w:rPr>
                <w:sz w:val="20"/>
                <w:szCs w:val="20"/>
              </w:rPr>
            </w:pPr>
          </w:p>
          <w:p w14:paraId="038D3DD8" w14:textId="77777777" w:rsidR="0033116C" w:rsidRPr="00C428FE" w:rsidRDefault="0033116C" w:rsidP="007B06D2">
            <w:pPr>
              <w:autoSpaceDE w:val="0"/>
              <w:autoSpaceDN w:val="0"/>
              <w:spacing w:before="0"/>
              <w:jc w:val="center"/>
              <w:rPr>
                <w:sz w:val="20"/>
                <w:szCs w:val="20"/>
              </w:rPr>
            </w:pPr>
          </w:p>
          <w:p w14:paraId="5C8A4582" w14:textId="77777777" w:rsidR="0033116C" w:rsidRPr="00C428FE" w:rsidRDefault="0033116C" w:rsidP="007B06D2">
            <w:pPr>
              <w:autoSpaceDE w:val="0"/>
              <w:autoSpaceDN w:val="0"/>
              <w:spacing w:before="0"/>
              <w:jc w:val="center"/>
              <w:rPr>
                <w:sz w:val="20"/>
                <w:szCs w:val="20"/>
              </w:rPr>
            </w:pPr>
          </w:p>
          <w:p w14:paraId="3F99755A" w14:textId="77777777" w:rsidR="0033116C" w:rsidRPr="00C428FE" w:rsidRDefault="0033116C" w:rsidP="007B06D2">
            <w:pPr>
              <w:autoSpaceDE w:val="0"/>
              <w:autoSpaceDN w:val="0"/>
              <w:spacing w:before="0"/>
              <w:jc w:val="center"/>
              <w:rPr>
                <w:sz w:val="20"/>
                <w:szCs w:val="20"/>
              </w:rPr>
            </w:pPr>
          </w:p>
          <w:p w14:paraId="7D37D176" w14:textId="77777777" w:rsidR="0033116C" w:rsidRPr="00C428FE" w:rsidRDefault="0033116C" w:rsidP="007B06D2">
            <w:pPr>
              <w:autoSpaceDE w:val="0"/>
              <w:autoSpaceDN w:val="0"/>
              <w:spacing w:before="0"/>
              <w:jc w:val="center"/>
              <w:rPr>
                <w:sz w:val="20"/>
                <w:szCs w:val="20"/>
              </w:rPr>
            </w:pPr>
          </w:p>
          <w:p w14:paraId="616B9EEA" w14:textId="77777777" w:rsidR="0033116C" w:rsidRPr="00C428FE" w:rsidRDefault="0033116C" w:rsidP="007B06D2">
            <w:pPr>
              <w:autoSpaceDE w:val="0"/>
              <w:autoSpaceDN w:val="0"/>
              <w:spacing w:before="0"/>
              <w:jc w:val="center"/>
              <w:rPr>
                <w:sz w:val="20"/>
                <w:szCs w:val="20"/>
              </w:rPr>
            </w:pPr>
          </w:p>
          <w:p w14:paraId="78BC6B5E" w14:textId="77777777" w:rsidR="0033116C" w:rsidRPr="00C428FE" w:rsidRDefault="0033116C" w:rsidP="007B06D2">
            <w:pPr>
              <w:autoSpaceDE w:val="0"/>
              <w:autoSpaceDN w:val="0"/>
              <w:spacing w:before="0"/>
              <w:jc w:val="center"/>
              <w:rPr>
                <w:sz w:val="20"/>
                <w:szCs w:val="20"/>
              </w:rPr>
            </w:pPr>
          </w:p>
          <w:p w14:paraId="6F6FF8B8" w14:textId="77777777" w:rsidR="0033116C" w:rsidRPr="00C428FE" w:rsidRDefault="0033116C" w:rsidP="007B06D2">
            <w:pPr>
              <w:autoSpaceDE w:val="0"/>
              <w:autoSpaceDN w:val="0"/>
              <w:spacing w:before="0"/>
              <w:jc w:val="center"/>
              <w:rPr>
                <w:sz w:val="20"/>
                <w:szCs w:val="20"/>
              </w:rPr>
            </w:pPr>
          </w:p>
          <w:p w14:paraId="35A5A98C" w14:textId="77777777" w:rsidR="0033116C" w:rsidRPr="00C428FE" w:rsidRDefault="0033116C" w:rsidP="007B06D2">
            <w:pPr>
              <w:autoSpaceDE w:val="0"/>
              <w:autoSpaceDN w:val="0"/>
              <w:spacing w:before="0"/>
              <w:jc w:val="center"/>
              <w:rPr>
                <w:sz w:val="20"/>
                <w:szCs w:val="20"/>
              </w:rPr>
            </w:pPr>
          </w:p>
          <w:p w14:paraId="7D96A525" w14:textId="77777777" w:rsidR="0033116C" w:rsidRPr="00C428FE" w:rsidRDefault="0033116C" w:rsidP="007B06D2">
            <w:pPr>
              <w:autoSpaceDE w:val="0"/>
              <w:autoSpaceDN w:val="0"/>
              <w:spacing w:before="0"/>
              <w:jc w:val="center"/>
              <w:rPr>
                <w:sz w:val="20"/>
                <w:szCs w:val="20"/>
              </w:rPr>
            </w:pPr>
          </w:p>
          <w:p w14:paraId="1096A3E7" w14:textId="77777777" w:rsidR="0033116C" w:rsidRPr="00C428FE" w:rsidRDefault="0033116C" w:rsidP="007B06D2">
            <w:pPr>
              <w:autoSpaceDE w:val="0"/>
              <w:autoSpaceDN w:val="0"/>
              <w:spacing w:before="0"/>
              <w:jc w:val="center"/>
              <w:rPr>
                <w:sz w:val="20"/>
                <w:szCs w:val="20"/>
              </w:rPr>
            </w:pPr>
            <w:r w:rsidRPr="00C428FE">
              <w:rPr>
                <w:sz w:val="20"/>
                <w:szCs w:val="20"/>
              </w:rPr>
              <w:t xml:space="preserve">Návrh zákona </w:t>
            </w:r>
          </w:p>
          <w:p w14:paraId="5C4E0C96" w14:textId="77777777" w:rsidR="0033116C" w:rsidRPr="00C428FE" w:rsidRDefault="0033116C" w:rsidP="007B06D2">
            <w:pPr>
              <w:autoSpaceDE w:val="0"/>
              <w:autoSpaceDN w:val="0"/>
              <w:spacing w:before="0"/>
              <w:jc w:val="center"/>
              <w:rPr>
                <w:sz w:val="20"/>
                <w:szCs w:val="20"/>
              </w:rPr>
            </w:pPr>
          </w:p>
          <w:p w14:paraId="3945ABD6" w14:textId="77777777" w:rsidR="0033116C" w:rsidRPr="00C428FE" w:rsidRDefault="0033116C" w:rsidP="007B06D2">
            <w:pPr>
              <w:autoSpaceDE w:val="0"/>
              <w:autoSpaceDN w:val="0"/>
              <w:spacing w:before="0"/>
              <w:jc w:val="center"/>
              <w:rPr>
                <w:sz w:val="20"/>
                <w:szCs w:val="20"/>
              </w:rPr>
            </w:pPr>
          </w:p>
          <w:p w14:paraId="40DE0650" w14:textId="77777777" w:rsidR="0033116C" w:rsidRPr="00C428FE" w:rsidRDefault="0033116C" w:rsidP="007B06D2">
            <w:pPr>
              <w:autoSpaceDE w:val="0"/>
              <w:autoSpaceDN w:val="0"/>
              <w:spacing w:before="0"/>
              <w:jc w:val="center"/>
              <w:rPr>
                <w:sz w:val="20"/>
                <w:szCs w:val="20"/>
              </w:rPr>
            </w:pPr>
          </w:p>
          <w:p w14:paraId="20A4EF2D" w14:textId="77777777" w:rsidR="0033116C" w:rsidRPr="00C428FE" w:rsidRDefault="0033116C" w:rsidP="007B06D2">
            <w:pPr>
              <w:autoSpaceDE w:val="0"/>
              <w:autoSpaceDN w:val="0"/>
              <w:spacing w:before="0"/>
              <w:jc w:val="center"/>
              <w:rPr>
                <w:sz w:val="20"/>
                <w:szCs w:val="20"/>
              </w:rPr>
            </w:pPr>
          </w:p>
          <w:p w14:paraId="72784917" w14:textId="77777777" w:rsidR="0033116C" w:rsidRPr="00C428FE" w:rsidRDefault="0033116C" w:rsidP="007B06D2">
            <w:pPr>
              <w:autoSpaceDE w:val="0"/>
              <w:autoSpaceDN w:val="0"/>
              <w:spacing w:before="0"/>
              <w:jc w:val="center"/>
              <w:rPr>
                <w:sz w:val="20"/>
                <w:szCs w:val="20"/>
              </w:rPr>
            </w:pPr>
          </w:p>
          <w:p w14:paraId="0B98FCF5" w14:textId="77777777" w:rsidR="0033116C" w:rsidRPr="00C428FE" w:rsidRDefault="0033116C" w:rsidP="007B06D2">
            <w:pPr>
              <w:autoSpaceDE w:val="0"/>
              <w:autoSpaceDN w:val="0"/>
              <w:spacing w:before="0"/>
              <w:jc w:val="center"/>
              <w:rPr>
                <w:sz w:val="20"/>
                <w:szCs w:val="20"/>
              </w:rPr>
            </w:pPr>
          </w:p>
          <w:p w14:paraId="072CF163" w14:textId="77777777" w:rsidR="0033116C" w:rsidRPr="00C428FE" w:rsidRDefault="0033116C" w:rsidP="007B06D2">
            <w:pPr>
              <w:autoSpaceDE w:val="0"/>
              <w:autoSpaceDN w:val="0"/>
              <w:spacing w:before="0"/>
              <w:jc w:val="center"/>
              <w:rPr>
                <w:sz w:val="20"/>
                <w:szCs w:val="20"/>
              </w:rPr>
            </w:pPr>
          </w:p>
          <w:p w14:paraId="62352726" w14:textId="77777777" w:rsidR="0033116C" w:rsidRPr="00C428FE" w:rsidRDefault="0033116C" w:rsidP="007B06D2">
            <w:pPr>
              <w:autoSpaceDE w:val="0"/>
              <w:autoSpaceDN w:val="0"/>
              <w:spacing w:before="0"/>
              <w:jc w:val="center"/>
              <w:rPr>
                <w:sz w:val="20"/>
                <w:szCs w:val="20"/>
              </w:rPr>
            </w:pPr>
          </w:p>
          <w:p w14:paraId="2C2BC1E2" w14:textId="77777777" w:rsidR="0033116C" w:rsidRPr="00C428FE" w:rsidRDefault="0033116C" w:rsidP="007B06D2">
            <w:pPr>
              <w:autoSpaceDE w:val="0"/>
              <w:autoSpaceDN w:val="0"/>
              <w:spacing w:before="0"/>
              <w:jc w:val="center"/>
              <w:rPr>
                <w:sz w:val="20"/>
                <w:szCs w:val="20"/>
              </w:rPr>
            </w:pPr>
          </w:p>
          <w:p w14:paraId="25B9D637" w14:textId="77777777" w:rsidR="0033116C" w:rsidRPr="00C428FE" w:rsidRDefault="0033116C" w:rsidP="007B06D2">
            <w:pPr>
              <w:autoSpaceDE w:val="0"/>
              <w:autoSpaceDN w:val="0"/>
              <w:spacing w:before="0"/>
              <w:jc w:val="center"/>
              <w:rPr>
                <w:sz w:val="20"/>
                <w:szCs w:val="20"/>
              </w:rPr>
            </w:pPr>
          </w:p>
          <w:p w14:paraId="655BD106" w14:textId="77777777" w:rsidR="0033116C" w:rsidRPr="00C428FE" w:rsidRDefault="0033116C" w:rsidP="007B06D2">
            <w:pPr>
              <w:autoSpaceDE w:val="0"/>
              <w:autoSpaceDN w:val="0"/>
              <w:spacing w:before="0"/>
              <w:jc w:val="center"/>
              <w:rPr>
                <w:sz w:val="20"/>
                <w:szCs w:val="20"/>
              </w:rPr>
            </w:pPr>
          </w:p>
          <w:p w14:paraId="0E6EB33E" w14:textId="77777777" w:rsidR="0033116C" w:rsidRPr="00C428FE" w:rsidRDefault="0033116C" w:rsidP="007B06D2">
            <w:pPr>
              <w:autoSpaceDE w:val="0"/>
              <w:autoSpaceDN w:val="0"/>
              <w:spacing w:before="0"/>
              <w:jc w:val="center"/>
              <w:rPr>
                <w:sz w:val="20"/>
                <w:szCs w:val="20"/>
              </w:rPr>
            </w:pPr>
          </w:p>
          <w:p w14:paraId="47DEFFC1" w14:textId="77777777" w:rsidR="0033116C" w:rsidRPr="00C428FE" w:rsidRDefault="0033116C" w:rsidP="00BB5C9E">
            <w:pPr>
              <w:autoSpaceDE w:val="0"/>
              <w:autoSpaceDN w:val="0"/>
              <w:spacing w:before="0"/>
              <w:jc w:val="center"/>
              <w:rPr>
                <w:sz w:val="20"/>
                <w:szCs w:val="20"/>
              </w:rPr>
            </w:pPr>
            <w:r w:rsidRPr="00C428FE">
              <w:rPr>
                <w:sz w:val="20"/>
                <w:szCs w:val="20"/>
              </w:rPr>
              <w:t>Zákon č. 355/2007 Z. z.</w:t>
            </w:r>
          </w:p>
          <w:p w14:paraId="6E5FC250" w14:textId="77777777" w:rsidR="0033116C" w:rsidRPr="00C428FE" w:rsidRDefault="0033116C" w:rsidP="00BB5C9E">
            <w:pPr>
              <w:autoSpaceDE w:val="0"/>
              <w:autoSpaceDN w:val="0"/>
              <w:spacing w:before="0"/>
              <w:jc w:val="center"/>
              <w:rPr>
                <w:sz w:val="20"/>
                <w:szCs w:val="20"/>
              </w:rPr>
            </w:pPr>
          </w:p>
          <w:p w14:paraId="6AAE6235" w14:textId="77777777" w:rsidR="0033116C" w:rsidRPr="00C428FE" w:rsidRDefault="0033116C" w:rsidP="00BB5C9E">
            <w:pPr>
              <w:autoSpaceDE w:val="0"/>
              <w:autoSpaceDN w:val="0"/>
              <w:spacing w:before="0"/>
              <w:jc w:val="center"/>
              <w:rPr>
                <w:sz w:val="20"/>
                <w:szCs w:val="20"/>
              </w:rPr>
            </w:pPr>
          </w:p>
          <w:p w14:paraId="3EFA81DE" w14:textId="77777777" w:rsidR="0033116C" w:rsidRPr="00C428FE" w:rsidRDefault="0033116C" w:rsidP="00BB5C9E">
            <w:pPr>
              <w:autoSpaceDE w:val="0"/>
              <w:autoSpaceDN w:val="0"/>
              <w:spacing w:before="0"/>
              <w:jc w:val="center"/>
              <w:rPr>
                <w:sz w:val="20"/>
                <w:szCs w:val="20"/>
              </w:rPr>
            </w:pPr>
          </w:p>
          <w:p w14:paraId="2B54E9BB" w14:textId="77777777" w:rsidR="0033116C" w:rsidRPr="00C428FE" w:rsidRDefault="0033116C" w:rsidP="00BB5C9E">
            <w:pPr>
              <w:autoSpaceDE w:val="0"/>
              <w:autoSpaceDN w:val="0"/>
              <w:spacing w:before="0"/>
              <w:jc w:val="center"/>
              <w:rPr>
                <w:sz w:val="20"/>
                <w:szCs w:val="20"/>
              </w:rPr>
            </w:pPr>
          </w:p>
          <w:p w14:paraId="73977ABB" w14:textId="77777777" w:rsidR="0033116C" w:rsidRPr="00C428FE" w:rsidRDefault="0033116C" w:rsidP="00BB5C9E">
            <w:pPr>
              <w:autoSpaceDE w:val="0"/>
              <w:autoSpaceDN w:val="0"/>
              <w:spacing w:before="0"/>
              <w:jc w:val="center"/>
              <w:rPr>
                <w:sz w:val="20"/>
                <w:szCs w:val="20"/>
              </w:rPr>
            </w:pPr>
          </w:p>
          <w:p w14:paraId="154C42EF" w14:textId="77777777" w:rsidR="0033116C" w:rsidRPr="00C428FE" w:rsidRDefault="0033116C" w:rsidP="00BB5C9E">
            <w:pPr>
              <w:autoSpaceDE w:val="0"/>
              <w:autoSpaceDN w:val="0"/>
              <w:spacing w:before="0"/>
              <w:jc w:val="center"/>
              <w:rPr>
                <w:sz w:val="20"/>
                <w:szCs w:val="20"/>
              </w:rPr>
            </w:pPr>
          </w:p>
          <w:p w14:paraId="29B08CFD" w14:textId="77777777" w:rsidR="0033116C" w:rsidRPr="00C428FE" w:rsidRDefault="0033116C" w:rsidP="00BB5C9E">
            <w:pPr>
              <w:autoSpaceDE w:val="0"/>
              <w:autoSpaceDN w:val="0"/>
              <w:spacing w:before="0"/>
              <w:jc w:val="center"/>
              <w:rPr>
                <w:sz w:val="20"/>
                <w:szCs w:val="20"/>
              </w:rPr>
            </w:pPr>
          </w:p>
          <w:p w14:paraId="751D884B" w14:textId="77777777" w:rsidR="0033116C" w:rsidRPr="00C428FE" w:rsidRDefault="0033116C" w:rsidP="00BB5C9E">
            <w:pPr>
              <w:autoSpaceDE w:val="0"/>
              <w:autoSpaceDN w:val="0"/>
              <w:spacing w:before="0"/>
              <w:jc w:val="center"/>
              <w:rPr>
                <w:sz w:val="20"/>
                <w:szCs w:val="20"/>
              </w:rPr>
            </w:pPr>
          </w:p>
          <w:p w14:paraId="0902A2E8" w14:textId="77777777" w:rsidR="0033116C" w:rsidRPr="00C428FE" w:rsidRDefault="0033116C" w:rsidP="00BB5C9E">
            <w:pPr>
              <w:autoSpaceDE w:val="0"/>
              <w:autoSpaceDN w:val="0"/>
              <w:spacing w:before="0"/>
              <w:jc w:val="center"/>
              <w:rPr>
                <w:sz w:val="20"/>
                <w:szCs w:val="20"/>
              </w:rPr>
            </w:pPr>
          </w:p>
          <w:p w14:paraId="453042EC" w14:textId="77777777" w:rsidR="0033116C" w:rsidRPr="00C428FE" w:rsidRDefault="0033116C" w:rsidP="00BB5C9E">
            <w:pPr>
              <w:autoSpaceDE w:val="0"/>
              <w:autoSpaceDN w:val="0"/>
              <w:spacing w:before="0"/>
              <w:jc w:val="center"/>
              <w:rPr>
                <w:sz w:val="20"/>
                <w:szCs w:val="20"/>
              </w:rPr>
            </w:pPr>
          </w:p>
          <w:p w14:paraId="67842AC1" w14:textId="77777777" w:rsidR="0033116C" w:rsidRPr="00C428FE" w:rsidRDefault="0033116C" w:rsidP="00BB5C9E">
            <w:pPr>
              <w:autoSpaceDE w:val="0"/>
              <w:autoSpaceDN w:val="0"/>
              <w:spacing w:before="0"/>
              <w:jc w:val="center"/>
              <w:rPr>
                <w:sz w:val="20"/>
                <w:szCs w:val="20"/>
              </w:rPr>
            </w:pPr>
          </w:p>
          <w:p w14:paraId="546911D8" w14:textId="77777777" w:rsidR="0033116C" w:rsidRPr="00C428FE" w:rsidRDefault="0033116C" w:rsidP="00BB5C9E">
            <w:pPr>
              <w:autoSpaceDE w:val="0"/>
              <w:autoSpaceDN w:val="0"/>
              <w:spacing w:before="0"/>
              <w:jc w:val="center"/>
              <w:rPr>
                <w:sz w:val="20"/>
                <w:szCs w:val="20"/>
              </w:rPr>
            </w:pPr>
          </w:p>
          <w:p w14:paraId="5DDE5C3D" w14:textId="77777777" w:rsidR="0033116C" w:rsidRPr="00C428FE" w:rsidRDefault="0033116C" w:rsidP="00BB5C9E">
            <w:pPr>
              <w:autoSpaceDE w:val="0"/>
              <w:autoSpaceDN w:val="0"/>
              <w:spacing w:before="0"/>
              <w:jc w:val="center"/>
              <w:rPr>
                <w:sz w:val="20"/>
                <w:szCs w:val="20"/>
              </w:rPr>
            </w:pPr>
          </w:p>
          <w:p w14:paraId="36858905" w14:textId="77777777" w:rsidR="0033116C" w:rsidRPr="00C428FE" w:rsidRDefault="0033116C" w:rsidP="00BB5C9E">
            <w:pPr>
              <w:autoSpaceDE w:val="0"/>
              <w:autoSpaceDN w:val="0"/>
              <w:spacing w:before="0"/>
              <w:jc w:val="center"/>
              <w:rPr>
                <w:sz w:val="20"/>
                <w:szCs w:val="20"/>
              </w:rPr>
            </w:pPr>
          </w:p>
          <w:p w14:paraId="3BE65E22" w14:textId="77777777" w:rsidR="0033116C" w:rsidRPr="00C428FE" w:rsidRDefault="0033116C" w:rsidP="00BB5C9E">
            <w:pPr>
              <w:autoSpaceDE w:val="0"/>
              <w:autoSpaceDN w:val="0"/>
              <w:spacing w:before="0"/>
              <w:jc w:val="center"/>
              <w:rPr>
                <w:sz w:val="20"/>
                <w:szCs w:val="20"/>
              </w:rPr>
            </w:pPr>
          </w:p>
          <w:p w14:paraId="0FB6059D" w14:textId="77777777" w:rsidR="0033116C" w:rsidRPr="00C428FE" w:rsidRDefault="0033116C" w:rsidP="00BB5C9E">
            <w:pPr>
              <w:autoSpaceDE w:val="0"/>
              <w:autoSpaceDN w:val="0"/>
              <w:spacing w:before="0"/>
              <w:jc w:val="center"/>
              <w:rPr>
                <w:sz w:val="20"/>
                <w:szCs w:val="20"/>
              </w:rPr>
            </w:pPr>
          </w:p>
          <w:p w14:paraId="5502018B" w14:textId="77777777" w:rsidR="0033116C" w:rsidRPr="00C428FE" w:rsidRDefault="0033116C" w:rsidP="00BB5C9E">
            <w:pPr>
              <w:autoSpaceDE w:val="0"/>
              <w:autoSpaceDN w:val="0"/>
              <w:spacing w:before="0"/>
              <w:jc w:val="center"/>
              <w:rPr>
                <w:sz w:val="20"/>
                <w:szCs w:val="20"/>
              </w:rPr>
            </w:pPr>
          </w:p>
          <w:p w14:paraId="49022376" w14:textId="77777777" w:rsidR="0033116C" w:rsidRPr="00C428FE" w:rsidRDefault="0033116C" w:rsidP="00BB5C9E">
            <w:pPr>
              <w:autoSpaceDE w:val="0"/>
              <w:autoSpaceDN w:val="0"/>
              <w:spacing w:before="0"/>
              <w:jc w:val="center"/>
              <w:rPr>
                <w:sz w:val="20"/>
                <w:szCs w:val="20"/>
              </w:rPr>
            </w:pPr>
          </w:p>
          <w:p w14:paraId="72174A45" w14:textId="77777777" w:rsidR="0033116C" w:rsidRPr="00C428FE" w:rsidRDefault="0033116C" w:rsidP="00BB5C9E">
            <w:pPr>
              <w:autoSpaceDE w:val="0"/>
              <w:autoSpaceDN w:val="0"/>
              <w:spacing w:before="0"/>
              <w:jc w:val="center"/>
              <w:rPr>
                <w:sz w:val="20"/>
                <w:szCs w:val="20"/>
              </w:rPr>
            </w:pPr>
          </w:p>
          <w:p w14:paraId="02892232" w14:textId="77777777" w:rsidR="0033116C" w:rsidRPr="00C428FE" w:rsidRDefault="0033116C" w:rsidP="00BB5C9E">
            <w:pPr>
              <w:autoSpaceDE w:val="0"/>
              <w:autoSpaceDN w:val="0"/>
              <w:spacing w:before="0"/>
              <w:jc w:val="center"/>
              <w:rPr>
                <w:sz w:val="20"/>
                <w:szCs w:val="20"/>
              </w:rPr>
            </w:pPr>
          </w:p>
          <w:p w14:paraId="61F185A5" w14:textId="77777777" w:rsidR="0033116C" w:rsidRPr="00C428FE" w:rsidRDefault="0033116C" w:rsidP="00BB5C9E">
            <w:pPr>
              <w:autoSpaceDE w:val="0"/>
              <w:autoSpaceDN w:val="0"/>
              <w:spacing w:before="0"/>
              <w:jc w:val="center"/>
              <w:rPr>
                <w:sz w:val="20"/>
                <w:szCs w:val="20"/>
              </w:rPr>
            </w:pPr>
          </w:p>
          <w:p w14:paraId="09A0EE9A" w14:textId="77777777" w:rsidR="0033116C" w:rsidRPr="00C428FE" w:rsidRDefault="0033116C" w:rsidP="00BB5C9E">
            <w:pPr>
              <w:autoSpaceDE w:val="0"/>
              <w:autoSpaceDN w:val="0"/>
              <w:spacing w:before="0"/>
              <w:jc w:val="center"/>
              <w:rPr>
                <w:sz w:val="20"/>
                <w:szCs w:val="20"/>
              </w:rPr>
            </w:pPr>
          </w:p>
          <w:p w14:paraId="7DEE4463" w14:textId="77777777" w:rsidR="0033116C" w:rsidRPr="00C428FE" w:rsidRDefault="0033116C" w:rsidP="00BB5C9E">
            <w:pPr>
              <w:autoSpaceDE w:val="0"/>
              <w:autoSpaceDN w:val="0"/>
              <w:spacing w:before="0"/>
              <w:jc w:val="center"/>
              <w:rPr>
                <w:sz w:val="20"/>
                <w:szCs w:val="20"/>
              </w:rPr>
            </w:pPr>
          </w:p>
          <w:p w14:paraId="38C27DE1" w14:textId="77777777" w:rsidR="0033116C" w:rsidRPr="00C428FE" w:rsidRDefault="0033116C" w:rsidP="00BB5C9E">
            <w:pPr>
              <w:autoSpaceDE w:val="0"/>
              <w:autoSpaceDN w:val="0"/>
              <w:spacing w:before="0"/>
              <w:jc w:val="center"/>
              <w:rPr>
                <w:sz w:val="20"/>
                <w:szCs w:val="20"/>
              </w:rPr>
            </w:pPr>
          </w:p>
          <w:p w14:paraId="1863FA94" w14:textId="77777777" w:rsidR="0033116C" w:rsidRPr="00C428FE" w:rsidRDefault="0033116C" w:rsidP="00BB5C9E">
            <w:pPr>
              <w:autoSpaceDE w:val="0"/>
              <w:autoSpaceDN w:val="0"/>
              <w:spacing w:before="0"/>
              <w:jc w:val="center"/>
              <w:rPr>
                <w:sz w:val="20"/>
                <w:szCs w:val="20"/>
              </w:rPr>
            </w:pPr>
          </w:p>
          <w:p w14:paraId="4E90D170" w14:textId="77777777" w:rsidR="0033116C" w:rsidRPr="00C428FE" w:rsidRDefault="0033116C" w:rsidP="00BB5C9E">
            <w:pPr>
              <w:autoSpaceDE w:val="0"/>
              <w:autoSpaceDN w:val="0"/>
              <w:spacing w:before="0"/>
              <w:jc w:val="center"/>
              <w:rPr>
                <w:sz w:val="20"/>
                <w:szCs w:val="20"/>
              </w:rPr>
            </w:pPr>
          </w:p>
          <w:p w14:paraId="24BF8F14" w14:textId="77777777" w:rsidR="0033116C" w:rsidRPr="00C428FE" w:rsidRDefault="0033116C" w:rsidP="00BB5C9E">
            <w:pPr>
              <w:autoSpaceDE w:val="0"/>
              <w:autoSpaceDN w:val="0"/>
              <w:spacing w:before="0"/>
              <w:jc w:val="center"/>
              <w:rPr>
                <w:sz w:val="20"/>
                <w:szCs w:val="20"/>
              </w:rPr>
            </w:pPr>
          </w:p>
          <w:p w14:paraId="63E0C07D" w14:textId="77777777" w:rsidR="0033116C" w:rsidRPr="00C428FE" w:rsidRDefault="0033116C" w:rsidP="00BB5C9E">
            <w:pPr>
              <w:autoSpaceDE w:val="0"/>
              <w:autoSpaceDN w:val="0"/>
              <w:spacing w:before="0"/>
              <w:jc w:val="center"/>
              <w:rPr>
                <w:sz w:val="20"/>
                <w:szCs w:val="20"/>
              </w:rPr>
            </w:pPr>
          </w:p>
          <w:p w14:paraId="40456D87" w14:textId="77777777" w:rsidR="0033116C" w:rsidRPr="00C428FE" w:rsidRDefault="0033116C" w:rsidP="00BB5C9E">
            <w:pPr>
              <w:autoSpaceDE w:val="0"/>
              <w:autoSpaceDN w:val="0"/>
              <w:spacing w:before="0"/>
              <w:jc w:val="center"/>
              <w:rPr>
                <w:sz w:val="20"/>
                <w:szCs w:val="20"/>
              </w:rPr>
            </w:pPr>
          </w:p>
          <w:p w14:paraId="4287A005" w14:textId="77777777" w:rsidR="0033116C" w:rsidRPr="00C428FE" w:rsidRDefault="0033116C" w:rsidP="00BB5C9E">
            <w:pPr>
              <w:autoSpaceDE w:val="0"/>
              <w:autoSpaceDN w:val="0"/>
              <w:spacing w:before="0"/>
              <w:jc w:val="center"/>
              <w:rPr>
                <w:sz w:val="20"/>
                <w:szCs w:val="20"/>
              </w:rPr>
            </w:pPr>
          </w:p>
          <w:p w14:paraId="6812C0B2" w14:textId="77777777" w:rsidR="0033116C" w:rsidRPr="00C428FE" w:rsidRDefault="0033116C" w:rsidP="00BB5C9E">
            <w:pPr>
              <w:autoSpaceDE w:val="0"/>
              <w:autoSpaceDN w:val="0"/>
              <w:spacing w:before="0"/>
              <w:jc w:val="center"/>
              <w:rPr>
                <w:sz w:val="20"/>
                <w:szCs w:val="20"/>
              </w:rPr>
            </w:pPr>
          </w:p>
          <w:p w14:paraId="3277678C" w14:textId="77777777" w:rsidR="0033116C" w:rsidRPr="00C428FE" w:rsidRDefault="0033116C" w:rsidP="00BB5C9E">
            <w:pPr>
              <w:autoSpaceDE w:val="0"/>
              <w:autoSpaceDN w:val="0"/>
              <w:spacing w:before="0"/>
              <w:jc w:val="center"/>
              <w:rPr>
                <w:sz w:val="20"/>
                <w:szCs w:val="20"/>
              </w:rPr>
            </w:pPr>
          </w:p>
          <w:p w14:paraId="29CC3B81" w14:textId="77777777" w:rsidR="0033116C" w:rsidRPr="00C428FE" w:rsidRDefault="0033116C" w:rsidP="00BB5C9E">
            <w:pPr>
              <w:autoSpaceDE w:val="0"/>
              <w:autoSpaceDN w:val="0"/>
              <w:spacing w:before="0"/>
              <w:jc w:val="center"/>
              <w:rPr>
                <w:sz w:val="20"/>
                <w:szCs w:val="20"/>
              </w:rPr>
            </w:pPr>
          </w:p>
          <w:p w14:paraId="1B138EF2" w14:textId="77777777" w:rsidR="0033116C" w:rsidRPr="00C428FE" w:rsidRDefault="0033116C" w:rsidP="00BB5C9E">
            <w:pPr>
              <w:autoSpaceDE w:val="0"/>
              <w:autoSpaceDN w:val="0"/>
              <w:spacing w:before="0"/>
              <w:jc w:val="center"/>
              <w:rPr>
                <w:sz w:val="20"/>
                <w:szCs w:val="20"/>
              </w:rPr>
            </w:pPr>
          </w:p>
          <w:p w14:paraId="585F8D8A" w14:textId="77777777" w:rsidR="0033116C" w:rsidRPr="00C428FE" w:rsidRDefault="0033116C" w:rsidP="00BB5C9E">
            <w:pPr>
              <w:autoSpaceDE w:val="0"/>
              <w:autoSpaceDN w:val="0"/>
              <w:spacing w:before="0"/>
              <w:jc w:val="center"/>
              <w:rPr>
                <w:sz w:val="20"/>
                <w:szCs w:val="20"/>
              </w:rPr>
            </w:pPr>
          </w:p>
          <w:p w14:paraId="64C5C6BD" w14:textId="77777777" w:rsidR="0033116C" w:rsidRPr="00C428FE" w:rsidRDefault="0033116C" w:rsidP="00BB5C9E">
            <w:pPr>
              <w:autoSpaceDE w:val="0"/>
              <w:autoSpaceDN w:val="0"/>
              <w:spacing w:before="0"/>
              <w:jc w:val="center"/>
              <w:rPr>
                <w:sz w:val="20"/>
                <w:szCs w:val="20"/>
              </w:rPr>
            </w:pPr>
          </w:p>
          <w:p w14:paraId="1266382D" w14:textId="77777777" w:rsidR="0033116C" w:rsidRPr="00C428FE" w:rsidRDefault="0033116C" w:rsidP="00BB5C9E">
            <w:pPr>
              <w:autoSpaceDE w:val="0"/>
              <w:autoSpaceDN w:val="0"/>
              <w:spacing w:before="0"/>
              <w:jc w:val="center"/>
              <w:rPr>
                <w:sz w:val="20"/>
                <w:szCs w:val="20"/>
              </w:rPr>
            </w:pPr>
          </w:p>
          <w:p w14:paraId="7685BEF5" w14:textId="77777777" w:rsidR="0033116C" w:rsidRPr="00C428FE" w:rsidRDefault="0033116C" w:rsidP="00BB5C9E">
            <w:pPr>
              <w:autoSpaceDE w:val="0"/>
              <w:autoSpaceDN w:val="0"/>
              <w:spacing w:before="0"/>
              <w:jc w:val="center"/>
              <w:rPr>
                <w:sz w:val="20"/>
                <w:szCs w:val="20"/>
              </w:rPr>
            </w:pPr>
          </w:p>
          <w:p w14:paraId="03FBA815" w14:textId="77777777" w:rsidR="0033116C" w:rsidRPr="00C428FE" w:rsidRDefault="0033116C" w:rsidP="00BB5C9E">
            <w:pPr>
              <w:autoSpaceDE w:val="0"/>
              <w:autoSpaceDN w:val="0"/>
              <w:spacing w:before="0"/>
              <w:jc w:val="center"/>
              <w:rPr>
                <w:sz w:val="20"/>
                <w:szCs w:val="20"/>
              </w:rPr>
            </w:pPr>
          </w:p>
          <w:p w14:paraId="686BD078" w14:textId="77777777" w:rsidR="0033116C" w:rsidRPr="00C428FE" w:rsidRDefault="0033116C" w:rsidP="00BB5C9E">
            <w:pPr>
              <w:autoSpaceDE w:val="0"/>
              <w:autoSpaceDN w:val="0"/>
              <w:spacing w:before="0"/>
              <w:jc w:val="center"/>
              <w:rPr>
                <w:sz w:val="20"/>
                <w:szCs w:val="20"/>
              </w:rPr>
            </w:pPr>
          </w:p>
          <w:p w14:paraId="0B297732" w14:textId="77777777" w:rsidR="0033116C" w:rsidRPr="00C428FE" w:rsidRDefault="0033116C" w:rsidP="00BB5C9E">
            <w:pPr>
              <w:autoSpaceDE w:val="0"/>
              <w:autoSpaceDN w:val="0"/>
              <w:spacing w:before="0"/>
              <w:jc w:val="center"/>
              <w:rPr>
                <w:sz w:val="20"/>
                <w:szCs w:val="20"/>
              </w:rPr>
            </w:pPr>
          </w:p>
          <w:p w14:paraId="50CE6658" w14:textId="77777777" w:rsidR="0033116C" w:rsidRPr="00C428FE" w:rsidRDefault="0033116C" w:rsidP="00BB5C9E">
            <w:pPr>
              <w:autoSpaceDE w:val="0"/>
              <w:autoSpaceDN w:val="0"/>
              <w:spacing w:before="0"/>
              <w:jc w:val="center"/>
              <w:rPr>
                <w:sz w:val="20"/>
                <w:szCs w:val="20"/>
              </w:rPr>
            </w:pPr>
          </w:p>
          <w:p w14:paraId="19392C1E" w14:textId="77777777" w:rsidR="0033116C" w:rsidRPr="00C428FE" w:rsidRDefault="0033116C" w:rsidP="00BB5C9E">
            <w:pPr>
              <w:autoSpaceDE w:val="0"/>
              <w:autoSpaceDN w:val="0"/>
              <w:spacing w:before="0"/>
              <w:jc w:val="center"/>
              <w:rPr>
                <w:sz w:val="20"/>
                <w:szCs w:val="20"/>
              </w:rPr>
            </w:pPr>
          </w:p>
          <w:p w14:paraId="415E2ED3" w14:textId="77777777" w:rsidR="0033116C" w:rsidRPr="00C428FE" w:rsidRDefault="0033116C" w:rsidP="00BB5C9E">
            <w:pPr>
              <w:autoSpaceDE w:val="0"/>
              <w:autoSpaceDN w:val="0"/>
              <w:spacing w:before="0"/>
              <w:jc w:val="center"/>
              <w:rPr>
                <w:sz w:val="20"/>
                <w:szCs w:val="20"/>
              </w:rPr>
            </w:pPr>
          </w:p>
          <w:p w14:paraId="553729C5" w14:textId="77777777" w:rsidR="0033116C" w:rsidRPr="00C428FE" w:rsidRDefault="0033116C" w:rsidP="00BB5C9E">
            <w:pPr>
              <w:autoSpaceDE w:val="0"/>
              <w:autoSpaceDN w:val="0"/>
              <w:spacing w:before="0"/>
              <w:jc w:val="center"/>
              <w:rPr>
                <w:sz w:val="20"/>
                <w:szCs w:val="20"/>
              </w:rPr>
            </w:pPr>
          </w:p>
          <w:p w14:paraId="404A5198" w14:textId="77777777" w:rsidR="0033116C" w:rsidRPr="00C428FE" w:rsidRDefault="0033116C" w:rsidP="00BB5C9E">
            <w:pPr>
              <w:autoSpaceDE w:val="0"/>
              <w:autoSpaceDN w:val="0"/>
              <w:spacing w:before="0"/>
              <w:jc w:val="center"/>
              <w:rPr>
                <w:sz w:val="20"/>
                <w:szCs w:val="20"/>
              </w:rPr>
            </w:pPr>
          </w:p>
          <w:p w14:paraId="7E2904B0" w14:textId="77777777" w:rsidR="0033116C" w:rsidRPr="00C428FE" w:rsidRDefault="0033116C" w:rsidP="00BB5C9E">
            <w:pPr>
              <w:autoSpaceDE w:val="0"/>
              <w:autoSpaceDN w:val="0"/>
              <w:spacing w:before="0"/>
              <w:jc w:val="center"/>
              <w:rPr>
                <w:sz w:val="20"/>
                <w:szCs w:val="20"/>
              </w:rPr>
            </w:pPr>
          </w:p>
          <w:p w14:paraId="06A5D74A" w14:textId="77777777" w:rsidR="0033116C" w:rsidRPr="00C428FE" w:rsidRDefault="0033116C" w:rsidP="00BB5C9E">
            <w:pPr>
              <w:autoSpaceDE w:val="0"/>
              <w:autoSpaceDN w:val="0"/>
              <w:spacing w:before="0"/>
              <w:jc w:val="center"/>
              <w:rPr>
                <w:sz w:val="20"/>
                <w:szCs w:val="20"/>
              </w:rPr>
            </w:pPr>
          </w:p>
          <w:p w14:paraId="2340F565" w14:textId="77777777" w:rsidR="0033116C" w:rsidRPr="00C428FE" w:rsidRDefault="0033116C" w:rsidP="00BB5C9E">
            <w:pPr>
              <w:autoSpaceDE w:val="0"/>
              <w:autoSpaceDN w:val="0"/>
              <w:spacing w:before="0"/>
              <w:jc w:val="center"/>
              <w:rPr>
                <w:sz w:val="20"/>
                <w:szCs w:val="20"/>
              </w:rPr>
            </w:pPr>
          </w:p>
          <w:p w14:paraId="0E12F06C" w14:textId="77777777" w:rsidR="0033116C" w:rsidRPr="00C428FE" w:rsidRDefault="0033116C" w:rsidP="00BB5C9E">
            <w:pPr>
              <w:autoSpaceDE w:val="0"/>
              <w:autoSpaceDN w:val="0"/>
              <w:spacing w:before="0"/>
              <w:jc w:val="center"/>
              <w:rPr>
                <w:sz w:val="20"/>
                <w:szCs w:val="20"/>
              </w:rPr>
            </w:pPr>
          </w:p>
          <w:p w14:paraId="079E12B7" w14:textId="77777777" w:rsidR="0033116C" w:rsidRPr="00C428FE" w:rsidRDefault="0033116C" w:rsidP="00BB5C9E">
            <w:pPr>
              <w:autoSpaceDE w:val="0"/>
              <w:autoSpaceDN w:val="0"/>
              <w:spacing w:before="0"/>
              <w:jc w:val="center"/>
              <w:rPr>
                <w:sz w:val="20"/>
                <w:szCs w:val="20"/>
              </w:rPr>
            </w:pPr>
          </w:p>
          <w:p w14:paraId="5640A1CA" w14:textId="77777777" w:rsidR="0033116C" w:rsidRPr="00C428FE" w:rsidRDefault="0033116C" w:rsidP="00BB5C9E">
            <w:pPr>
              <w:autoSpaceDE w:val="0"/>
              <w:autoSpaceDN w:val="0"/>
              <w:spacing w:before="0"/>
              <w:jc w:val="center"/>
              <w:rPr>
                <w:sz w:val="20"/>
                <w:szCs w:val="20"/>
              </w:rPr>
            </w:pPr>
          </w:p>
          <w:p w14:paraId="088B9BC7" w14:textId="77777777" w:rsidR="0033116C" w:rsidRPr="00C428FE" w:rsidRDefault="0033116C" w:rsidP="00BB5C9E">
            <w:pPr>
              <w:autoSpaceDE w:val="0"/>
              <w:autoSpaceDN w:val="0"/>
              <w:spacing w:before="0"/>
              <w:jc w:val="center"/>
              <w:rPr>
                <w:sz w:val="20"/>
                <w:szCs w:val="20"/>
              </w:rPr>
            </w:pPr>
          </w:p>
          <w:p w14:paraId="7BA61FD8" w14:textId="77777777" w:rsidR="0033116C" w:rsidRPr="00C428FE" w:rsidRDefault="0033116C" w:rsidP="00BB5C9E">
            <w:pPr>
              <w:autoSpaceDE w:val="0"/>
              <w:autoSpaceDN w:val="0"/>
              <w:spacing w:before="0"/>
              <w:jc w:val="center"/>
              <w:rPr>
                <w:sz w:val="20"/>
                <w:szCs w:val="20"/>
              </w:rPr>
            </w:pPr>
          </w:p>
          <w:p w14:paraId="026E188E" w14:textId="172D4CF2" w:rsidR="0033116C" w:rsidRPr="00C428FE" w:rsidRDefault="0033116C" w:rsidP="00BB5C9E">
            <w:pPr>
              <w:autoSpaceDE w:val="0"/>
              <w:autoSpaceDN w:val="0"/>
              <w:spacing w:before="0"/>
              <w:jc w:val="center"/>
              <w:rPr>
                <w:sz w:val="20"/>
                <w:szCs w:val="20"/>
              </w:rPr>
            </w:pPr>
            <w:r w:rsidRPr="00C428FE">
              <w:rPr>
                <w:sz w:val="20"/>
                <w:szCs w:val="20"/>
              </w:rPr>
              <w:t>Návrh zákona</w:t>
            </w:r>
          </w:p>
          <w:p w14:paraId="33F6D83E" w14:textId="77777777" w:rsidR="0033116C" w:rsidRPr="00C428FE" w:rsidRDefault="0033116C" w:rsidP="00BB5C9E">
            <w:pPr>
              <w:autoSpaceDE w:val="0"/>
              <w:autoSpaceDN w:val="0"/>
              <w:spacing w:before="0"/>
              <w:jc w:val="center"/>
              <w:rPr>
                <w:sz w:val="20"/>
                <w:szCs w:val="20"/>
              </w:rPr>
            </w:pPr>
          </w:p>
          <w:p w14:paraId="1FD27F98" w14:textId="77777777" w:rsidR="0033116C" w:rsidRPr="00C428FE" w:rsidRDefault="0033116C" w:rsidP="00BB5C9E">
            <w:pPr>
              <w:autoSpaceDE w:val="0"/>
              <w:autoSpaceDN w:val="0"/>
              <w:spacing w:before="0"/>
              <w:jc w:val="center"/>
              <w:rPr>
                <w:sz w:val="20"/>
                <w:szCs w:val="20"/>
              </w:rPr>
            </w:pPr>
          </w:p>
          <w:p w14:paraId="69759F1E" w14:textId="77777777" w:rsidR="0033116C" w:rsidRPr="00C428FE" w:rsidRDefault="0033116C" w:rsidP="00BB5C9E">
            <w:pPr>
              <w:autoSpaceDE w:val="0"/>
              <w:autoSpaceDN w:val="0"/>
              <w:spacing w:before="0"/>
              <w:jc w:val="center"/>
              <w:rPr>
                <w:sz w:val="20"/>
                <w:szCs w:val="20"/>
              </w:rPr>
            </w:pPr>
          </w:p>
          <w:p w14:paraId="606624E1" w14:textId="77777777" w:rsidR="0033116C" w:rsidRPr="00C428FE" w:rsidRDefault="0033116C" w:rsidP="00BB5C9E">
            <w:pPr>
              <w:autoSpaceDE w:val="0"/>
              <w:autoSpaceDN w:val="0"/>
              <w:spacing w:before="0"/>
              <w:jc w:val="center"/>
              <w:rPr>
                <w:sz w:val="20"/>
                <w:szCs w:val="20"/>
              </w:rPr>
            </w:pPr>
          </w:p>
          <w:p w14:paraId="49A1A38E" w14:textId="77777777" w:rsidR="0033116C" w:rsidRPr="00C428FE" w:rsidRDefault="0033116C" w:rsidP="00BB5C9E">
            <w:pPr>
              <w:autoSpaceDE w:val="0"/>
              <w:autoSpaceDN w:val="0"/>
              <w:spacing w:before="0"/>
              <w:jc w:val="center"/>
              <w:rPr>
                <w:sz w:val="20"/>
                <w:szCs w:val="20"/>
              </w:rPr>
            </w:pPr>
          </w:p>
          <w:p w14:paraId="590C53EE" w14:textId="77777777" w:rsidR="0033116C" w:rsidRPr="00C428FE" w:rsidRDefault="0033116C" w:rsidP="00BB5C9E">
            <w:pPr>
              <w:autoSpaceDE w:val="0"/>
              <w:autoSpaceDN w:val="0"/>
              <w:spacing w:before="0"/>
              <w:jc w:val="center"/>
              <w:rPr>
                <w:sz w:val="20"/>
                <w:szCs w:val="20"/>
              </w:rPr>
            </w:pPr>
          </w:p>
          <w:p w14:paraId="48FCA707" w14:textId="77777777" w:rsidR="0033116C" w:rsidRPr="00C428FE" w:rsidRDefault="0033116C" w:rsidP="00BB5C9E">
            <w:pPr>
              <w:autoSpaceDE w:val="0"/>
              <w:autoSpaceDN w:val="0"/>
              <w:spacing w:before="0"/>
              <w:jc w:val="center"/>
              <w:rPr>
                <w:sz w:val="20"/>
                <w:szCs w:val="20"/>
              </w:rPr>
            </w:pPr>
          </w:p>
          <w:p w14:paraId="1FA0A205" w14:textId="77777777" w:rsidR="0033116C" w:rsidRPr="00C428FE" w:rsidRDefault="0033116C" w:rsidP="00BB5C9E">
            <w:pPr>
              <w:autoSpaceDE w:val="0"/>
              <w:autoSpaceDN w:val="0"/>
              <w:spacing w:before="0"/>
              <w:jc w:val="center"/>
              <w:rPr>
                <w:sz w:val="20"/>
                <w:szCs w:val="20"/>
              </w:rPr>
            </w:pPr>
          </w:p>
          <w:p w14:paraId="7074518F" w14:textId="77777777" w:rsidR="0033116C" w:rsidRPr="00C428FE" w:rsidRDefault="0033116C" w:rsidP="00BB5C9E">
            <w:pPr>
              <w:autoSpaceDE w:val="0"/>
              <w:autoSpaceDN w:val="0"/>
              <w:spacing w:before="0"/>
              <w:jc w:val="center"/>
              <w:rPr>
                <w:sz w:val="20"/>
                <w:szCs w:val="20"/>
              </w:rPr>
            </w:pPr>
          </w:p>
          <w:p w14:paraId="3969E08C" w14:textId="77777777" w:rsidR="0033116C" w:rsidRPr="00C428FE" w:rsidRDefault="0033116C" w:rsidP="00BB5C9E">
            <w:pPr>
              <w:autoSpaceDE w:val="0"/>
              <w:autoSpaceDN w:val="0"/>
              <w:spacing w:before="0"/>
              <w:jc w:val="center"/>
              <w:rPr>
                <w:sz w:val="20"/>
                <w:szCs w:val="20"/>
              </w:rPr>
            </w:pPr>
          </w:p>
          <w:p w14:paraId="2DD82F9B" w14:textId="77777777" w:rsidR="0033116C" w:rsidRPr="00C428FE" w:rsidRDefault="0033116C" w:rsidP="00BB5C9E">
            <w:pPr>
              <w:autoSpaceDE w:val="0"/>
              <w:autoSpaceDN w:val="0"/>
              <w:spacing w:before="0"/>
              <w:jc w:val="center"/>
              <w:rPr>
                <w:sz w:val="20"/>
                <w:szCs w:val="20"/>
              </w:rPr>
            </w:pPr>
          </w:p>
          <w:p w14:paraId="59A7117E" w14:textId="77777777" w:rsidR="0033116C" w:rsidRPr="00C428FE" w:rsidRDefault="0033116C" w:rsidP="00BB5C9E">
            <w:pPr>
              <w:autoSpaceDE w:val="0"/>
              <w:autoSpaceDN w:val="0"/>
              <w:spacing w:before="0"/>
              <w:jc w:val="center"/>
              <w:rPr>
                <w:sz w:val="20"/>
                <w:szCs w:val="20"/>
              </w:rPr>
            </w:pPr>
          </w:p>
          <w:p w14:paraId="7956F3D9" w14:textId="77777777" w:rsidR="0033116C" w:rsidRPr="00C428FE" w:rsidRDefault="0033116C" w:rsidP="00BB5C9E">
            <w:pPr>
              <w:autoSpaceDE w:val="0"/>
              <w:autoSpaceDN w:val="0"/>
              <w:spacing w:before="0"/>
              <w:jc w:val="center"/>
              <w:rPr>
                <w:sz w:val="20"/>
                <w:szCs w:val="20"/>
              </w:rPr>
            </w:pPr>
          </w:p>
          <w:p w14:paraId="17D5CD50" w14:textId="77777777" w:rsidR="0033116C" w:rsidRPr="00C428FE" w:rsidRDefault="0033116C" w:rsidP="00BB5C9E">
            <w:pPr>
              <w:autoSpaceDE w:val="0"/>
              <w:autoSpaceDN w:val="0"/>
              <w:spacing w:before="0"/>
              <w:jc w:val="center"/>
              <w:rPr>
                <w:sz w:val="20"/>
                <w:szCs w:val="20"/>
              </w:rPr>
            </w:pPr>
          </w:p>
          <w:p w14:paraId="003224BF" w14:textId="77777777" w:rsidR="0033116C" w:rsidRPr="00C428FE" w:rsidRDefault="0033116C" w:rsidP="00BB5C9E">
            <w:pPr>
              <w:autoSpaceDE w:val="0"/>
              <w:autoSpaceDN w:val="0"/>
              <w:spacing w:before="0"/>
              <w:jc w:val="center"/>
              <w:rPr>
                <w:sz w:val="20"/>
                <w:szCs w:val="20"/>
              </w:rPr>
            </w:pPr>
          </w:p>
          <w:p w14:paraId="1EB86D15" w14:textId="77777777" w:rsidR="0033116C" w:rsidRPr="00C428FE" w:rsidRDefault="0033116C" w:rsidP="00BB5C9E">
            <w:pPr>
              <w:autoSpaceDE w:val="0"/>
              <w:autoSpaceDN w:val="0"/>
              <w:spacing w:before="0"/>
              <w:jc w:val="center"/>
              <w:rPr>
                <w:sz w:val="20"/>
                <w:szCs w:val="20"/>
              </w:rPr>
            </w:pPr>
          </w:p>
          <w:p w14:paraId="243D933A" w14:textId="77777777" w:rsidR="0033116C" w:rsidRPr="00C428FE" w:rsidRDefault="0033116C" w:rsidP="00BB5C9E">
            <w:pPr>
              <w:autoSpaceDE w:val="0"/>
              <w:autoSpaceDN w:val="0"/>
              <w:spacing w:before="0"/>
              <w:jc w:val="center"/>
              <w:rPr>
                <w:sz w:val="20"/>
                <w:szCs w:val="20"/>
              </w:rPr>
            </w:pPr>
          </w:p>
          <w:p w14:paraId="6945DCB4" w14:textId="77777777" w:rsidR="0033116C" w:rsidRPr="00C428FE" w:rsidRDefault="0033116C" w:rsidP="00BB5C9E">
            <w:pPr>
              <w:autoSpaceDE w:val="0"/>
              <w:autoSpaceDN w:val="0"/>
              <w:spacing w:before="0"/>
              <w:jc w:val="center"/>
              <w:rPr>
                <w:sz w:val="20"/>
                <w:szCs w:val="20"/>
              </w:rPr>
            </w:pPr>
          </w:p>
          <w:p w14:paraId="3830CDEB" w14:textId="77777777" w:rsidR="0033116C" w:rsidRPr="00C428FE" w:rsidRDefault="0033116C" w:rsidP="00BB5C9E">
            <w:pPr>
              <w:autoSpaceDE w:val="0"/>
              <w:autoSpaceDN w:val="0"/>
              <w:spacing w:before="0"/>
              <w:jc w:val="center"/>
              <w:rPr>
                <w:sz w:val="20"/>
                <w:szCs w:val="20"/>
              </w:rPr>
            </w:pPr>
          </w:p>
          <w:p w14:paraId="435872C2" w14:textId="77777777" w:rsidR="0033116C" w:rsidRPr="00C428FE" w:rsidRDefault="0033116C" w:rsidP="00BB5C9E">
            <w:pPr>
              <w:autoSpaceDE w:val="0"/>
              <w:autoSpaceDN w:val="0"/>
              <w:spacing w:before="0"/>
              <w:jc w:val="center"/>
              <w:rPr>
                <w:sz w:val="20"/>
                <w:szCs w:val="20"/>
              </w:rPr>
            </w:pPr>
          </w:p>
          <w:p w14:paraId="333753C5" w14:textId="77777777" w:rsidR="0033116C" w:rsidRPr="00C428FE" w:rsidRDefault="0033116C" w:rsidP="00BB5C9E">
            <w:pPr>
              <w:autoSpaceDE w:val="0"/>
              <w:autoSpaceDN w:val="0"/>
              <w:spacing w:before="0"/>
              <w:jc w:val="center"/>
              <w:rPr>
                <w:sz w:val="20"/>
                <w:szCs w:val="20"/>
              </w:rPr>
            </w:pPr>
          </w:p>
          <w:p w14:paraId="6C95777E" w14:textId="77777777" w:rsidR="0033116C" w:rsidRPr="00C428FE" w:rsidRDefault="0033116C" w:rsidP="00BB5C9E">
            <w:pPr>
              <w:autoSpaceDE w:val="0"/>
              <w:autoSpaceDN w:val="0"/>
              <w:spacing w:before="0"/>
              <w:jc w:val="center"/>
              <w:rPr>
                <w:sz w:val="20"/>
                <w:szCs w:val="20"/>
              </w:rPr>
            </w:pPr>
          </w:p>
          <w:p w14:paraId="3D160F30" w14:textId="77777777" w:rsidR="0033116C" w:rsidRPr="00C428FE" w:rsidRDefault="0033116C" w:rsidP="00BB5C9E">
            <w:pPr>
              <w:autoSpaceDE w:val="0"/>
              <w:autoSpaceDN w:val="0"/>
              <w:spacing w:before="0"/>
              <w:jc w:val="center"/>
              <w:rPr>
                <w:sz w:val="20"/>
                <w:szCs w:val="20"/>
              </w:rPr>
            </w:pPr>
          </w:p>
          <w:p w14:paraId="12518C5E" w14:textId="77777777" w:rsidR="0033116C" w:rsidRPr="00C428FE" w:rsidRDefault="0033116C" w:rsidP="00BB5C9E">
            <w:pPr>
              <w:autoSpaceDE w:val="0"/>
              <w:autoSpaceDN w:val="0"/>
              <w:spacing w:before="0"/>
              <w:jc w:val="center"/>
              <w:rPr>
                <w:sz w:val="20"/>
                <w:szCs w:val="20"/>
              </w:rPr>
            </w:pPr>
          </w:p>
          <w:p w14:paraId="5D82A326" w14:textId="77777777" w:rsidR="0033116C" w:rsidRPr="00C428FE" w:rsidRDefault="0033116C" w:rsidP="00BB5C9E">
            <w:pPr>
              <w:autoSpaceDE w:val="0"/>
              <w:autoSpaceDN w:val="0"/>
              <w:spacing w:before="0"/>
              <w:jc w:val="center"/>
              <w:rPr>
                <w:sz w:val="20"/>
                <w:szCs w:val="20"/>
              </w:rPr>
            </w:pPr>
          </w:p>
          <w:p w14:paraId="77B9E110" w14:textId="77777777" w:rsidR="0033116C" w:rsidRPr="00C428FE" w:rsidRDefault="0033116C" w:rsidP="00BB5C9E">
            <w:pPr>
              <w:autoSpaceDE w:val="0"/>
              <w:autoSpaceDN w:val="0"/>
              <w:spacing w:before="0"/>
              <w:jc w:val="center"/>
              <w:rPr>
                <w:sz w:val="20"/>
                <w:szCs w:val="20"/>
              </w:rPr>
            </w:pPr>
          </w:p>
          <w:p w14:paraId="30FC111C" w14:textId="77777777" w:rsidR="0033116C" w:rsidRPr="00C428FE" w:rsidRDefault="0033116C" w:rsidP="00BB5C9E">
            <w:pPr>
              <w:autoSpaceDE w:val="0"/>
              <w:autoSpaceDN w:val="0"/>
              <w:spacing w:before="0"/>
              <w:jc w:val="center"/>
              <w:rPr>
                <w:sz w:val="20"/>
                <w:szCs w:val="20"/>
              </w:rPr>
            </w:pPr>
          </w:p>
          <w:p w14:paraId="51292108" w14:textId="77777777" w:rsidR="0033116C" w:rsidRPr="00C428FE" w:rsidRDefault="0033116C" w:rsidP="00BB5C9E">
            <w:pPr>
              <w:autoSpaceDE w:val="0"/>
              <w:autoSpaceDN w:val="0"/>
              <w:spacing w:before="0"/>
              <w:jc w:val="center"/>
              <w:rPr>
                <w:sz w:val="20"/>
                <w:szCs w:val="20"/>
              </w:rPr>
            </w:pPr>
          </w:p>
          <w:p w14:paraId="31E52326" w14:textId="77777777" w:rsidR="0033116C" w:rsidRPr="00C428FE" w:rsidRDefault="0033116C" w:rsidP="00BB5C9E">
            <w:pPr>
              <w:autoSpaceDE w:val="0"/>
              <w:autoSpaceDN w:val="0"/>
              <w:spacing w:before="0"/>
              <w:jc w:val="center"/>
              <w:rPr>
                <w:sz w:val="20"/>
                <w:szCs w:val="20"/>
              </w:rPr>
            </w:pPr>
          </w:p>
          <w:p w14:paraId="3E822A38" w14:textId="77777777" w:rsidR="0033116C" w:rsidRPr="00C428FE" w:rsidRDefault="0033116C" w:rsidP="00BB5C9E">
            <w:pPr>
              <w:autoSpaceDE w:val="0"/>
              <w:autoSpaceDN w:val="0"/>
              <w:spacing w:before="0"/>
              <w:jc w:val="center"/>
              <w:rPr>
                <w:sz w:val="20"/>
                <w:szCs w:val="20"/>
              </w:rPr>
            </w:pPr>
          </w:p>
          <w:p w14:paraId="229A6FC7" w14:textId="77777777" w:rsidR="0033116C" w:rsidRPr="00C428FE" w:rsidRDefault="0033116C" w:rsidP="00BB5C9E">
            <w:pPr>
              <w:autoSpaceDE w:val="0"/>
              <w:autoSpaceDN w:val="0"/>
              <w:spacing w:before="0"/>
              <w:jc w:val="center"/>
              <w:rPr>
                <w:sz w:val="20"/>
                <w:szCs w:val="20"/>
              </w:rPr>
            </w:pPr>
          </w:p>
          <w:p w14:paraId="19BED912" w14:textId="77777777" w:rsidR="0033116C" w:rsidRPr="00C428FE" w:rsidRDefault="0033116C" w:rsidP="00BB5C9E">
            <w:pPr>
              <w:autoSpaceDE w:val="0"/>
              <w:autoSpaceDN w:val="0"/>
              <w:spacing w:before="0"/>
              <w:jc w:val="center"/>
              <w:rPr>
                <w:sz w:val="20"/>
                <w:szCs w:val="20"/>
              </w:rPr>
            </w:pPr>
          </w:p>
          <w:p w14:paraId="499A4EB8" w14:textId="77777777" w:rsidR="0033116C" w:rsidRPr="00C428FE" w:rsidRDefault="0033116C" w:rsidP="00BB5C9E">
            <w:pPr>
              <w:autoSpaceDE w:val="0"/>
              <w:autoSpaceDN w:val="0"/>
              <w:spacing w:before="0"/>
              <w:jc w:val="center"/>
              <w:rPr>
                <w:sz w:val="20"/>
                <w:szCs w:val="20"/>
              </w:rPr>
            </w:pPr>
          </w:p>
          <w:p w14:paraId="3FCAD81D" w14:textId="77777777" w:rsidR="0033116C" w:rsidRPr="00C428FE" w:rsidRDefault="0033116C" w:rsidP="00BB5C9E">
            <w:pPr>
              <w:autoSpaceDE w:val="0"/>
              <w:autoSpaceDN w:val="0"/>
              <w:spacing w:before="0"/>
              <w:jc w:val="center"/>
              <w:rPr>
                <w:sz w:val="20"/>
                <w:szCs w:val="20"/>
              </w:rPr>
            </w:pPr>
          </w:p>
          <w:p w14:paraId="63D1A042" w14:textId="77777777" w:rsidR="0033116C" w:rsidRPr="00C428FE" w:rsidRDefault="0033116C" w:rsidP="00BB5C9E">
            <w:pPr>
              <w:autoSpaceDE w:val="0"/>
              <w:autoSpaceDN w:val="0"/>
              <w:spacing w:before="0"/>
              <w:jc w:val="center"/>
              <w:rPr>
                <w:sz w:val="20"/>
                <w:szCs w:val="20"/>
              </w:rPr>
            </w:pPr>
          </w:p>
          <w:p w14:paraId="7BFDE801" w14:textId="77777777" w:rsidR="0033116C" w:rsidRPr="00C428FE" w:rsidRDefault="0033116C" w:rsidP="00BB5C9E">
            <w:pPr>
              <w:autoSpaceDE w:val="0"/>
              <w:autoSpaceDN w:val="0"/>
              <w:spacing w:before="0"/>
              <w:jc w:val="center"/>
              <w:rPr>
                <w:sz w:val="20"/>
                <w:szCs w:val="20"/>
              </w:rPr>
            </w:pPr>
          </w:p>
          <w:p w14:paraId="56BA5B02" w14:textId="77777777" w:rsidR="0033116C" w:rsidRPr="00C428FE" w:rsidRDefault="0033116C" w:rsidP="00BB5C9E">
            <w:pPr>
              <w:autoSpaceDE w:val="0"/>
              <w:autoSpaceDN w:val="0"/>
              <w:spacing w:before="0"/>
              <w:jc w:val="center"/>
              <w:rPr>
                <w:sz w:val="20"/>
                <w:szCs w:val="20"/>
              </w:rPr>
            </w:pPr>
          </w:p>
          <w:p w14:paraId="46424440" w14:textId="77777777" w:rsidR="0033116C" w:rsidRPr="00C428FE" w:rsidRDefault="0033116C" w:rsidP="00BB5C9E">
            <w:pPr>
              <w:autoSpaceDE w:val="0"/>
              <w:autoSpaceDN w:val="0"/>
              <w:spacing w:before="0"/>
              <w:jc w:val="center"/>
              <w:rPr>
                <w:sz w:val="20"/>
                <w:szCs w:val="20"/>
              </w:rPr>
            </w:pPr>
          </w:p>
          <w:p w14:paraId="774133FF" w14:textId="77777777" w:rsidR="0033116C" w:rsidRPr="00C428FE" w:rsidRDefault="0033116C" w:rsidP="00BB5C9E">
            <w:pPr>
              <w:autoSpaceDE w:val="0"/>
              <w:autoSpaceDN w:val="0"/>
              <w:spacing w:before="0"/>
              <w:jc w:val="center"/>
              <w:rPr>
                <w:sz w:val="20"/>
                <w:szCs w:val="20"/>
              </w:rPr>
            </w:pPr>
          </w:p>
          <w:p w14:paraId="1B74BB4B" w14:textId="77777777" w:rsidR="0033116C" w:rsidRPr="00C428FE" w:rsidRDefault="0033116C" w:rsidP="00BB5C9E">
            <w:pPr>
              <w:autoSpaceDE w:val="0"/>
              <w:autoSpaceDN w:val="0"/>
              <w:spacing w:before="0"/>
              <w:jc w:val="center"/>
              <w:rPr>
                <w:sz w:val="20"/>
                <w:szCs w:val="20"/>
              </w:rPr>
            </w:pPr>
          </w:p>
          <w:p w14:paraId="6841F73F" w14:textId="77777777" w:rsidR="0033116C" w:rsidRPr="00C428FE" w:rsidRDefault="0033116C" w:rsidP="00BB5C9E">
            <w:pPr>
              <w:autoSpaceDE w:val="0"/>
              <w:autoSpaceDN w:val="0"/>
              <w:spacing w:before="0"/>
              <w:jc w:val="center"/>
              <w:rPr>
                <w:sz w:val="20"/>
                <w:szCs w:val="20"/>
              </w:rPr>
            </w:pPr>
          </w:p>
          <w:p w14:paraId="45B72545" w14:textId="77777777" w:rsidR="0033116C" w:rsidRPr="00C428FE" w:rsidRDefault="0033116C" w:rsidP="00BB5C9E">
            <w:pPr>
              <w:autoSpaceDE w:val="0"/>
              <w:autoSpaceDN w:val="0"/>
              <w:spacing w:before="0"/>
              <w:jc w:val="center"/>
              <w:rPr>
                <w:sz w:val="20"/>
                <w:szCs w:val="20"/>
              </w:rPr>
            </w:pPr>
          </w:p>
          <w:p w14:paraId="1E1DABCC" w14:textId="77777777" w:rsidR="0033116C" w:rsidRPr="00C428FE" w:rsidRDefault="0033116C" w:rsidP="00BB5C9E">
            <w:pPr>
              <w:autoSpaceDE w:val="0"/>
              <w:autoSpaceDN w:val="0"/>
              <w:spacing w:before="0"/>
              <w:jc w:val="center"/>
              <w:rPr>
                <w:sz w:val="20"/>
                <w:szCs w:val="20"/>
              </w:rPr>
            </w:pPr>
          </w:p>
          <w:p w14:paraId="735481E1" w14:textId="77777777" w:rsidR="0033116C" w:rsidRPr="00C428FE" w:rsidRDefault="0033116C" w:rsidP="00BB5C9E">
            <w:pPr>
              <w:autoSpaceDE w:val="0"/>
              <w:autoSpaceDN w:val="0"/>
              <w:spacing w:before="0"/>
              <w:jc w:val="center"/>
              <w:rPr>
                <w:sz w:val="20"/>
                <w:szCs w:val="20"/>
              </w:rPr>
            </w:pPr>
          </w:p>
          <w:p w14:paraId="0C078D9A" w14:textId="77777777" w:rsidR="0033116C" w:rsidRPr="00C428FE" w:rsidRDefault="0033116C" w:rsidP="00BB5C9E">
            <w:pPr>
              <w:autoSpaceDE w:val="0"/>
              <w:autoSpaceDN w:val="0"/>
              <w:spacing w:before="0"/>
              <w:jc w:val="center"/>
              <w:rPr>
                <w:sz w:val="20"/>
                <w:szCs w:val="20"/>
              </w:rPr>
            </w:pPr>
          </w:p>
          <w:p w14:paraId="18CFFFF9" w14:textId="77777777" w:rsidR="0033116C" w:rsidRPr="00C428FE" w:rsidRDefault="0033116C" w:rsidP="00BB5C9E">
            <w:pPr>
              <w:autoSpaceDE w:val="0"/>
              <w:autoSpaceDN w:val="0"/>
              <w:spacing w:before="0"/>
              <w:jc w:val="center"/>
              <w:rPr>
                <w:sz w:val="20"/>
                <w:szCs w:val="20"/>
              </w:rPr>
            </w:pPr>
          </w:p>
          <w:p w14:paraId="7E9BC1AE" w14:textId="77777777" w:rsidR="0033116C" w:rsidRPr="00C428FE" w:rsidRDefault="0033116C" w:rsidP="00BB5C9E">
            <w:pPr>
              <w:autoSpaceDE w:val="0"/>
              <w:autoSpaceDN w:val="0"/>
              <w:spacing w:before="0"/>
              <w:jc w:val="center"/>
              <w:rPr>
                <w:sz w:val="20"/>
                <w:szCs w:val="20"/>
              </w:rPr>
            </w:pPr>
          </w:p>
          <w:p w14:paraId="38622254" w14:textId="77777777" w:rsidR="0033116C" w:rsidRPr="00C428FE" w:rsidRDefault="0033116C" w:rsidP="00BB5C9E">
            <w:pPr>
              <w:autoSpaceDE w:val="0"/>
              <w:autoSpaceDN w:val="0"/>
              <w:spacing w:before="0"/>
              <w:jc w:val="center"/>
              <w:rPr>
                <w:sz w:val="20"/>
                <w:szCs w:val="20"/>
              </w:rPr>
            </w:pPr>
          </w:p>
          <w:p w14:paraId="27CBBC92" w14:textId="77777777" w:rsidR="0033116C" w:rsidRPr="00C428FE" w:rsidRDefault="0033116C" w:rsidP="00BB5C9E">
            <w:pPr>
              <w:autoSpaceDE w:val="0"/>
              <w:autoSpaceDN w:val="0"/>
              <w:spacing w:before="0"/>
              <w:jc w:val="center"/>
              <w:rPr>
                <w:sz w:val="20"/>
                <w:szCs w:val="20"/>
              </w:rPr>
            </w:pPr>
          </w:p>
          <w:p w14:paraId="4E0DEE87" w14:textId="77777777" w:rsidR="0033116C" w:rsidRPr="00C428FE" w:rsidRDefault="0033116C" w:rsidP="00BB5C9E">
            <w:pPr>
              <w:autoSpaceDE w:val="0"/>
              <w:autoSpaceDN w:val="0"/>
              <w:spacing w:before="0"/>
              <w:jc w:val="center"/>
              <w:rPr>
                <w:sz w:val="20"/>
                <w:szCs w:val="20"/>
              </w:rPr>
            </w:pPr>
          </w:p>
          <w:p w14:paraId="07848172" w14:textId="77777777" w:rsidR="0033116C" w:rsidRPr="00C428FE" w:rsidRDefault="0033116C" w:rsidP="00BB5C9E">
            <w:pPr>
              <w:autoSpaceDE w:val="0"/>
              <w:autoSpaceDN w:val="0"/>
              <w:spacing w:before="0"/>
              <w:jc w:val="center"/>
              <w:rPr>
                <w:sz w:val="20"/>
                <w:szCs w:val="20"/>
              </w:rPr>
            </w:pPr>
          </w:p>
          <w:p w14:paraId="0166A213" w14:textId="77777777" w:rsidR="0033116C" w:rsidRPr="00C428FE" w:rsidRDefault="0033116C" w:rsidP="00BB5C9E">
            <w:pPr>
              <w:autoSpaceDE w:val="0"/>
              <w:autoSpaceDN w:val="0"/>
              <w:spacing w:before="0"/>
              <w:jc w:val="center"/>
              <w:rPr>
                <w:sz w:val="20"/>
                <w:szCs w:val="20"/>
              </w:rPr>
            </w:pPr>
          </w:p>
          <w:p w14:paraId="59645418" w14:textId="77777777" w:rsidR="0033116C" w:rsidRPr="00C428FE" w:rsidRDefault="0033116C" w:rsidP="00BB5C9E">
            <w:pPr>
              <w:autoSpaceDE w:val="0"/>
              <w:autoSpaceDN w:val="0"/>
              <w:spacing w:before="0"/>
              <w:jc w:val="center"/>
              <w:rPr>
                <w:sz w:val="20"/>
                <w:szCs w:val="20"/>
              </w:rPr>
            </w:pPr>
          </w:p>
          <w:p w14:paraId="78FB0877" w14:textId="77777777" w:rsidR="0033116C" w:rsidRPr="00C428FE" w:rsidRDefault="0033116C" w:rsidP="00BB5C9E">
            <w:pPr>
              <w:autoSpaceDE w:val="0"/>
              <w:autoSpaceDN w:val="0"/>
              <w:spacing w:before="0"/>
              <w:jc w:val="center"/>
              <w:rPr>
                <w:sz w:val="20"/>
                <w:szCs w:val="20"/>
              </w:rPr>
            </w:pPr>
          </w:p>
          <w:p w14:paraId="5180AA2D" w14:textId="77777777" w:rsidR="0033116C" w:rsidRPr="00C428FE" w:rsidRDefault="0033116C" w:rsidP="00BB5C9E">
            <w:pPr>
              <w:autoSpaceDE w:val="0"/>
              <w:autoSpaceDN w:val="0"/>
              <w:spacing w:before="0"/>
              <w:jc w:val="center"/>
              <w:rPr>
                <w:sz w:val="20"/>
                <w:szCs w:val="20"/>
              </w:rPr>
            </w:pPr>
          </w:p>
          <w:p w14:paraId="500D5E62" w14:textId="77777777" w:rsidR="0033116C" w:rsidRPr="00C428FE" w:rsidRDefault="0033116C" w:rsidP="00BB5C9E">
            <w:pPr>
              <w:autoSpaceDE w:val="0"/>
              <w:autoSpaceDN w:val="0"/>
              <w:spacing w:before="0"/>
              <w:jc w:val="center"/>
              <w:rPr>
                <w:sz w:val="20"/>
                <w:szCs w:val="20"/>
              </w:rPr>
            </w:pPr>
          </w:p>
          <w:p w14:paraId="2BEAADDE" w14:textId="77777777" w:rsidR="0033116C" w:rsidRPr="00C428FE" w:rsidRDefault="0033116C" w:rsidP="00BB5C9E">
            <w:pPr>
              <w:autoSpaceDE w:val="0"/>
              <w:autoSpaceDN w:val="0"/>
              <w:spacing w:before="0"/>
              <w:jc w:val="center"/>
              <w:rPr>
                <w:sz w:val="20"/>
                <w:szCs w:val="20"/>
              </w:rPr>
            </w:pPr>
          </w:p>
          <w:p w14:paraId="651CF670" w14:textId="77777777" w:rsidR="0033116C" w:rsidRPr="00C428FE" w:rsidRDefault="0033116C" w:rsidP="00BB5C9E">
            <w:pPr>
              <w:autoSpaceDE w:val="0"/>
              <w:autoSpaceDN w:val="0"/>
              <w:spacing w:before="0"/>
              <w:jc w:val="center"/>
              <w:rPr>
                <w:sz w:val="20"/>
                <w:szCs w:val="20"/>
              </w:rPr>
            </w:pPr>
          </w:p>
          <w:p w14:paraId="232709E5" w14:textId="77777777" w:rsidR="0033116C" w:rsidRPr="00C428FE" w:rsidRDefault="0033116C" w:rsidP="00BB5C9E">
            <w:pPr>
              <w:autoSpaceDE w:val="0"/>
              <w:autoSpaceDN w:val="0"/>
              <w:spacing w:before="0"/>
              <w:jc w:val="center"/>
              <w:rPr>
                <w:sz w:val="20"/>
                <w:szCs w:val="20"/>
              </w:rPr>
            </w:pPr>
          </w:p>
          <w:p w14:paraId="2BB35C8D" w14:textId="77777777" w:rsidR="0033116C" w:rsidRPr="00C428FE" w:rsidRDefault="0033116C" w:rsidP="00BB5C9E">
            <w:pPr>
              <w:autoSpaceDE w:val="0"/>
              <w:autoSpaceDN w:val="0"/>
              <w:spacing w:before="0"/>
              <w:jc w:val="center"/>
              <w:rPr>
                <w:sz w:val="20"/>
                <w:szCs w:val="20"/>
              </w:rPr>
            </w:pPr>
          </w:p>
          <w:p w14:paraId="1AF25635" w14:textId="77777777" w:rsidR="0033116C" w:rsidRPr="00C428FE" w:rsidRDefault="0033116C" w:rsidP="00BB5C9E">
            <w:pPr>
              <w:autoSpaceDE w:val="0"/>
              <w:autoSpaceDN w:val="0"/>
              <w:spacing w:before="0"/>
              <w:jc w:val="center"/>
              <w:rPr>
                <w:sz w:val="20"/>
                <w:szCs w:val="20"/>
              </w:rPr>
            </w:pPr>
          </w:p>
          <w:p w14:paraId="5DE1DF95" w14:textId="77777777" w:rsidR="0033116C" w:rsidRPr="00C428FE" w:rsidRDefault="0033116C" w:rsidP="00BB5C9E">
            <w:pPr>
              <w:autoSpaceDE w:val="0"/>
              <w:autoSpaceDN w:val="0"/>
              <w:spacing w:before="0"/>
              <w:jc w:val="center"/>
              <w:rPr>
                <w:sz w:val="20"/>
                <w:szCs w:val="20"/>
              </w:rPr>
            </w:pPr>
          </w:p>
          <w:p w14:paraId="3D4B370A" w14:textId="77777777" w:rsidR="0033116C" w:rsidRPr="00C428FE" w:rsidRDefault="0033116C" w:rsidP="00BB5C9E">
            <w:pPr>
              <w:autoSpaceDE w:val="0"/>
              <w:autoSpaceDN w:val="0"/>
              <w:spacing w:before="0"/>
              <w:jc w:val="center"/>
              <w:rPr>
                <w:sz w:val="20"/>
                <w:szCs w:val="20"/>
              </w:rPr>
            </w:pPr>
          </w:p>
          <w:p w14:paraId="098B414B" w14:textId="77777777" w:rsidR="0033116C" w:rsidRPr="00C428FE" w:rsidRDefault="0033116C" w:rsidP="00BB5C9E">
            <w:pPr>
              <w:autoSpaceDE w:val="0"/>
              <w:autoSpaceDN w:val="0"/>
              <w:spacing w:before="0"/>
              <w:jc w:val="center"/>
              <w:rPr>
                <w:sz w:val="20"/>
                <w:szCs w:val="20"/>
              </w:rPr>
            </w:pPr>
          </w:p>
          <w:p w14:paraId="3E5498BD" w14:textId="77777777" w:rsidR="0033116C" w:rsidRPr="00C428FE" w:rsidRDefault="0033116C" w:rsidP="00BB5C9E">
            <w:pPr>
              <w:autoSpaceDE w:val="0"/>
              <w:autoSpaceDN w:val="0"/>
              <w:spacing w:before="0"/>
              <w:jc w:val="center"/>
              <w:rPr>
                <w:sz w:val="20"/>
                <w:szCs w:val="20"/>
              </w:rPr>
            </w:pPr>
          </w:p>
          <w:p w14:paraId="4E7450DE" w14:textId="77777777" w:rsidR="0033116C" w:rsidRPr="00C428FE" w:rsidRDefault="0033116C" w:rsidP="00BB5C9E">
            <w:pPr>
              <w:autoSpaceDE w:val="0"/>
              <w:autoSpaceDN w:val="0"/>
              <w:spacing w:before="0"/>
              <w:jc w:val="center"/>
              <w:rPr>
                <w:sz w:val="20"/>
                <w:szCs w:val="20"/>
              </w:rPr>
            </w:pPr>
          </w:p>
          <w:p w14:paraId="5F4F360E" w14:textId="77777777" w:rsidR="0033116C" w:rsidRPr="00C428FE" w:rsidRDefault="0033116C" w:rsidP="00BB5C9E">
            <w:pPr>
              <w:autoSpaceDE w:val="0"/>
              <w:autoSpaceDN w:val="0"/>
              <w:spacing w:before="0"/>
              <w:jc w:val="center"/>
              <w:rPr>
                <w:sz w:val="20"/>
                <w:szCs w:val="20"/>
              </w:rPr>
            </w:pPr>
          </w:p>
          <w:p w14:paraId="7CD99604" w14:textId="77777777" w:rsidR="0033116C" w:rsidRPr="00C428FE" w:rsidRDefault="0033116C" w:rsidP="00BB5C9E">
            <w:pPr>
              <w:autoSpaceDE w:val="0"/>
              <w:autoSpaceDN w:val="0"/>
              <w:spacing w:before="0"/>
              <w:jc w:val="center"/>
              <w:rPr>
                <w:sz w:val="20"/>
                <w:szCs w:val="20"/>
              </w:rPr>
            </w:pPr>
          </w:p>
          <w:p w14:paraId="425D1CFA" w14:textId="77777777" w:rsidR="0033116C" w:rsidRPr="00C428FE" w:rsidRDefault="0033116C" w:rsidP="00BB5C9E">
            <w:pPr>
              <w:autoSpaceDE w:val="0"/>
              <w:autoSpaceDN w:val="0"/>
              <w:spacing w:before="0"/>
              <w:jc w:val="center"/>
              <w:rPr>
                <w:sz w:val="20"/>
                <w:szCs w:val="20"/>
              </w:rPr>
            </w:pPr>
          </w:p>
          <w:p w14:paraId="092D70AD" w14:textId="77777777" w:rsidR="0033116C" w:rsidRPr="00C428FE" w:rsidRDefault="0033116C" w:rsidP="00BB5C9E">
            <w:pPr>
              <w:autoSpaceDE w:val="0"/>
              <w:autoSpaceDN w:val="0"/>
              <w:spacing w:before="0"/>
              <w:jc w:val="center"/>
              <w:rPr>
                <w:sz w:val="20"/>
                <w:szCs w:val="20"/>
              </w:rPr>
            </w:pPr>
          </w:p>
          <w:p w14:paraId="2F4845C3" w14:textId="77777777" w:rsidR="0033116C" w:rsidRPr="00C428FE" w:rsidRDefault="0033116C" w:rsidP="00BB5C9E">
            <w:pPr>
              <w:autoSpaceDE w:val="0"/>
              <w:autoSpaceDN w:val="0"/>
              <w:spacing w:before="0"/>
              <w:jc w:val="center"/>
              <w:rPr>
                <w:sz w:val="20"/>
                <w:szCs w:val="20"/>
              </w:rPr>
            </w:pPr>
          </w:p>
          <w:p w14:paraId="02A90410" w14:textId="77777777" w:rsidR="0033116C" w:rsidRPr="00C428FE" w:rsidRDefault="0033116C" w:rsidP="00BB5C9E">
            <w:pPr>
              <w:autoSpaceDE w:val="0"/>
              <w:autoSpaceDN w:val="0"/>
              <w:spacing w:before="0"/>
              <w:jc w:val="center"/>
              <w:rPr>
                <w:sz w:val="20"/>
                <w:szCs w:val="20"/>
              </w:rPr>
            </w:pPr>
          </w:p>
          <w:p w14:paraId="290D9276" w14:textId="77777777" w:rsidR="0033116C" w:rsidRPr="00C428FE" w:rsidRDefault="0033116C" w:rsidP="00BB5C9E">
            <w:pPr>
              <w:autoSpaceDE w:val="0"/>
              <w:autoSpaceDN w:val="0"/>
              <w:spacing w:before="0"/>
              <w:jc w:val="center"/>
              <w:rPr>
                <w:sz w:val="20"/>
                <w:szCs w:val="20"/>
              </w:rPr>
            </w:pPr>
          </w:p>
          <w:p w14:paraId="08B878A3" w14:textId="77777777" w:rsidR="0033116C" w:rsidRPr="00C428FE" w:rsidRDefault="0033116C" w:rsidP="00BB5C9E">
            <w:pPr>
              <w:autoSpaceDE w:val="0"/>
              <w:autoSpaceDN w:val="0"/>
              <w:spacing w:before="0"/>
              <w:jc w:val="center"/>
              <w:rPr>
                <w:sz w:val="20"/>
                <w:szCs w:val="20"/>
              </w:rPr>
            </w:pPr>
          </w:p>
          <w:p w14:paraId="27F8BF70" w14:textId="77777777" w:rsidR="0033116C" w:rsidRPr="00C428FE" w:rsidRDefault="0033116C" w:rsidP="00BB5C9E">
            <w:pPr>
              <w:autoSpaceDE w:val="0"/>
              <w:autoSpaceDN w:val="0"/>
              <w:spacing w:before="0"/>
              <w:jc w:val="center"/>
              <w:rPr>
                <w:sz w:val="20"/>
                <w:szCs w:val="20"/>
              </w:rPr>
            </w:pPr>
          </w:p>
          <w:p w14:paraId="0CD4E456" w14:textId="77777777" w:rsidR="0033116C" w:rsidRPr="00C428FE" w:rsidRDefault="0033116C" w:rsidP="00BB5C9E">
            <w:pPr>
              <w:autoSpaceDE w:val="0"/>
              <w:autoSpaceDN w:val="0"/>
              <w:spacing w:before="0"/>
              <w:jc w:val="center"/>
              <w:rPr>
                <w:sz w:val="20"/>
                <w:szCs w:val="20"/>
              </w:rPr>
            </w:pPr>
          </w:p>
          <w:p w14:paraId="5E487701" w14:textId="77777777" w:rsidR="0033116C" w:rsidRPr="00C428FE" w:rsidRDefault="0033116C" w:rsidP="00BB5C9E">
            <w:pPr>
              <w:autoSpaceDE w:val="0"/>
              <w:autoSpaceDN w:val="0"/>
              <w:spacing w:before="0"/>
              <w:jc w:val="center"/>
              <w:rPr>
                <w:sz w:val="20"/>
                <w:szCs w:val="20"/>
              </w:rPr>
            </w:pPr>
          </w:p>
          <w:p w14:paraId="1D0A514F" w14:textId="77777777" w:rsidR="0033116C" w:rsidRPr="00C428FE" w:rsidRDefault="0033116C" w:rsidP="00BB5C9E">
            <w:pPr>
              <w:autoSpaceDE w:val="0"/>
              <w:autoSpaceDN w:val="0"/>
              <w:spacing w:before="0"/>
              <w:jc w:val="center"/>
              <w:rPr>
                <w:sz w:val="20"/>
                <w:szCs w:val="20"/>
              </w:rPr>
            </w:pPr>
          </w:p>
          <w:p w14:paraId="2FDE056A" w14:textId="77777777" w:rsidR="0033116C" w:rsidRPr="00C428FE" w:rsidRDefault="0033116C" w:rsidP="00BB5C9E">
            <w:pPr>
              <w:autoSpaceDE w:val="0"/>
              <w:autoSpaceDN w:val="0"/>
              <w:spacing w:before="0"/>
              <w:jc w:val="center"/>
              <w:rPr>
                <w:sz w:val="20"/>
                <w:szCs w:val="20"/>
              </w:rPr>
            </w:pPr>
          </w:p>
          <w:p w14:paraId="73827272" w14:textId="77777777" w:rsidR="0033116C" w:rsidRPr="00C428FE" w:rsidRDefault="0033116C" w:rsidP="00BB5C9E">
            <w:pPr>
              <w:autoSpaceDE w:val="0"/>
              <w:autoSpaceDN w:val="0"/>
              <w:spacing w:before="0"/>
              <w:jc w:val="center"/>
              <w:rPr>
                <w:sz w:val="20"/>
                <w:szCs w:val="20"/>
              </w:rPr>
            </w:pPr>
          </w:p>
          <w:p w14:paraId="6E6D6F6E" w14:textId="77777777" w:rsidR="0033116C" w:rsidRPr="00C428FE" w:rsidRDefault="0033116C" w:rsidP="00BB5C9E">
            <w:pPr>
              <w:autoSpaceDE w:val="0"/>
              <w:autoSpaceDN w:val="0"/>
              <w:spacing w:before="0"/>
              <w:jc w:val="center"/>
              <w:rPr>
                <w:sz w:val="20"/>
                <w:szCs w:val="20"/>
              </w:rPr>
            </w:pPr>
          </w:p>
          <w:p w14:paraId="7758BE14" w14:textId="77777777" w:rsidR="0033116C" w:rsidRPr="00C428FE" w:rsidRDefault="0033116C" w:rsidP="00BB5C9E">
            <w:pPr>
              <w:autoSpaceDE w:val="0"/>
              <w:autoSpaceDN w:val="0"/>
              <w:spacing w:before="0"/>
              <w:jc w:val="center"/>
              <w:rPr>
                <w:sz w:val="20"/>
                <w:szCs w:val="20"/>
              </w:rPr>
            </w:pPr>
          </w:p>
          <w:p w14:paraId="2280ED7E" w14:textId="77777777" w:rsidR="0033116C" w:rsidRPr="00C428FE" w:rsidRDefault="0033116C" w:rsidP="00BB5C9E">
            <w:pPr>
              <w:autoSpaceDE w:val="0"/>
              <w:autoSpaceDN w:val="0"/>
              <w:spacing w:before="0"/>
              <w:jc w:val="center"/>
              <w:rPr>
                <w:sz w:val="20"/>
                <w:szCs w:val="20"/>
              </w:rPr>
            </w:pPr>
          </w:p>
          <w:p w14:paraId="4723C7BA" w14:textId="77777777" w:rsidR="0033116C" w:rsidRPr="00C428FE" w:rsidRDefault="0033116C" w:rsidP="00BB5C9E">
            <w:pPr>
              <w:autoSpaceDE w:val="0"/>
              <w:autoSpaceDN w:val="0"/>
              <w:spacing w:before="0"/>
              <w:jc w:val="center"/>
              <w:rPr>
                <w:sz w:val="20"/>
                <w:szCs w:val="20"/>
              </w:rPr>
            </w:pPr>
          </w:p>
          <w:p w14:paraId="42B1F2F4" w14:textId="77777777" w:rsidR="0033116C" w:rsidRPr="00C428FE" w:rsidRDefault="0033116C" w:rsidP="00BB5C9E">
            <w:pPr>
              <w:autoSpaceDE w:val="0"/>
              <w:autoSpaceDN w:val="0"/>
              <w:spacing w:before="0"/>
              <w:jc w:val="center"/>
              <w:rPr>
                <w:sz w:val="20"/>
                <w:szCs w:val="20"/>
              </w:rPr>
            </w:pPr>
          </w:p>
          <w:p w14:paraId="3FC23FF3" w14:textId="77777777" w:rsidR="0033116C" w:rsidRPr="00C428FE" w:rsidRDefault="0033116C" w:rsidP="00BB5C9E">
            <w:pPr>
              <w:autoSpaceDE w:val="0"/>
              <w:autoSpaceDN w:val="0"/>
              <w:spacing w:before="0"/>
              <w:jc w:val="center"/>
              <w:rPr>
                <w:sz w:val="20"/>
                <w:szCs w:val="20"/>
              </w:rPr>
            </w:pPr>
          </w:p>
          <w:p w14:paraId="1A1C27CB" w14:textId="77777777" w:rsidR="0033116C" w:rsidRPr="00C428FE" w:rsidRDefault="0033116C" w:rsidP="00BB5C9E">
            <w:pPr>
              <w:autoSpaceDE w:val="0"/>
              <w:autoSpaceDN w:val="0"/>
              <w:spacing w:before="0"/>
              <w:jc w:val="center"/>
              <w:rPr>
                <w:sz w:val="20"/>
                <w:szCs w:val="20"/>
              </w:rPr>
            </w:pPr>
          </w:p>
          <w:p w14:paraId="452F5A68" w14:textId="77777777" w:rsidR="0033116C" w:rsidRPr="00C428FE" w:rsidRDefault="0033116C" w:rsidP="00BB5C9E">
            <w:pPr>
              <w:autoSpaceDE w:val="0"/>
              <w:autoSpaceDN w:val="0"/>
              <w:spacing w:before="0"/>
              <w:jc w:val="center"/>
              <w:rPr>
                <w:sz w:val="20"/>
                <w:szCs w:val="20"/>
              </w:rPr>
            </w:pPr>
          </w:p>
          <w:p w14:paraId="44AC2272" w14:textId="26ABFB91" w:rsidR="0033116C" w:rsidRPr="00C428FE" w:rsidRDefault="0033116C" w:rsidP="00BB5C9E">
            <w:pPr>
              <w:autoSpaceDE w:val="0"/>
              <w:autoSpaceDN w:val="0"/>
              <w:spacing w:before="0"/>
              <w:jc w:val="center"/>
              <w:rPr>
                <w:sz w:val="20"/>
                <w:szCs w:val="20"/>
              </w:rPr>
            </w:pPr>
            <w:r w:rsidRPr="00C428FE">
              <w:rPr>
                <w:sz w:val="20"/>
                <w:szCs w:val="20"/>
              </w:rPr>
              <w:t>Zákon č. 355/2007 Z. z.</w:t>
            </w:r>
          </w:p>
          <w:p w14:paraId="1AB24103" w14:textId="77777777" w:rsidR="0033116C" w:rsidRPr="00C428FE" w:rsidRDefault="0033116C" w:rsidP="00BB5C9E">
            <w:pPr>
              <w:autoSpaceDE w:val="0"/>
              <w:autoSpaceDN w:val="0"/>
              <w:spacing w:before="0"/>
              <w:jc w:val="center"/>
              <w:rPr>
                <w:sz w:val="20"/>
                <w:szCs w:val="20"/>
              </w:rPr>
            </w:pPr>
          </w:p>
          <w:p w14:paraId="4374E283" w14:textId="77777777" w:rsidR="0033116C" w:rsidRPr="00C428FE" w:rsidRDefault="0033116C" w:rsidP="00BB5C9E">
            <w:pPr>
              <w:autoSpaceDE w:val="0"/>
              <w:autoSpaceDN w:val="0"/>
              <w:spacing w:before="0"/>
              <w:jc w:val="center"/>
              <w:rPr>
                <w:sz w:val="20"/>
                <w:szCs w:val="20"/>
              </w:rPr>
            </w:pPr>
          </w:p>
          <w:p w14:paraId="76228DEF" w14:textId="77777777" w:rsidR="0033116C" w:rsidRPr="00C428FE" w:rsidRDefault="0033116C" w:rsidP="00BB5C9E">
            <w:pPr>
              <w:autoSpaceDE w:val="0"/>
              <w:autoSpaceDN w:val="0"/>
              <w:spacing w:before="0"/>
              <w:jc w:val="center"/>
              <w:rPr>
                <w:sz w:val="20"/>
                <w:szCs w:val="20"/>
              </w:rPr>
            </w:pPr>
          </w:p>
          <w:p w14:paraId="6EE3C927" w14:textId="77777777" w:rsidR="0033116C" w:rsidRPr="00C428FE" w:rsidRDefault="0033116C" w:rsidP="00BB5C9E">
            <w:pPr>
              <w:autoSpaceDE w:val="0"/>
              <w:autoSpaceDN w:val="0"/>
              <w:spacing w:before="0"/>
              <w:jc w:val="center"/>
              <w:rPr>
                <w:sz w:val="20"/>
                <w:szCs w:val="20"/>
              </w:rPr>
            </w:pPr>
          </w:p>
          <w:p w14:paraId="33A8CF49" w14:textId="77777777" w:rsidR="0033116C" w:rsidRPr="00C428FE" w:rsidRDefault="0033116C" w:rsidP="00BB5C9E">
            <w:pPr>
              <w:autoSpaceDE w:val="0"/>
              <w:autoSpaceDN w:val="0"/>
              <w:spacing w:before="0"/>
              <w:jc w:val="center"/>
              <w:rPr>
                <w:sz w:val="20"/>
                <w:szCs w:val="20"/>
              </w:rPr>
            </w:pPr>
          </w:p>
          <w:p w14:paraId="6E24EF92" w14:textId="77777777" w:rsidR="0033116C" w:rsidRPr="00C428FE" w:rsidRDefault="0033116C" w:rsidP="00BB5C9E">
            <w:pPr>
              <w:autoSpaceDE w:val="0"/>
              <w:autoSpaceDN w:val="0"/>
              <w:spacing w:before="0"/>
              <w:jc w:val="center"/>
              <w:rPr>
                <w:sz w:val="20"/>
                <w:szCs w:val="20"/>
              </w:rPr>
            </w:pPr>
          </w:p>
          <w:p w14:paraId="1A079BE4" w14:textId="77777777" w:rsidR="0033116C" w:rsidRPr="00C428FE" w:rsidRDefault="0033116C" w:rsidP="00BB5C9E">
            <w:pPr>
              <w:autoSpaceDE w:val="0"/>
              <w:autoSpaceDN w:val="0"/>
              <w:spacing w:before="0"/>
              <w:jc w:val="center"/>
              <w:rPr>
                <w:sz w:val="20"/>
                <w:szCs w:val="20"/>
              </w:rPr>
            </w:pPr>
          </w:p>
          <w:p w14:paraId="30F44A61" w14:textId="77777777" w:rsidR="0033116C" w:rsidRPr="00C428FE" w:rsidRDefault="0033116C" w:rsidP="00BB5C9E">
            <w:pPr>
              <w:autoSpaceDE w:val="0"/>
              <w:autoSpaceDN w:val="0"/>
              <w:spacing w:before="0"/>
              <w:jc w:val="center"/>
              <w:rPr>
                <w:sz w:val="20"/>
                <w:szCs w:val="20"/>
              </w:rPr>
            </w:pPr>
          </w:p>
          <w:p w14:paraId="26D628D5" w14:textId="77777777" w:rsidR="0033116C" w:rsidRPr="00C428FE" w:rsidRDefault="0033116C" w:rsidP="00BB5C9E">
            <w:pPr>
              <w:autoSpaceDE w:val="0"/>
              <w:autoSpaceDN w:val="0"/>
              <w:spacing w:before="0"/>
              <w:jc w:val="center"/>
              <w:rPr>
                <w:sz w:val="20"/>
                <w:szCs w:val="20"/>
              </w:rPr>
            </w:pPr>
          </w:p>
          <w:p w14:paraId="00E932B3" w14:textId="77777777" w:rsidR="0033116C" w:rsidRPr="00C428FE" w:rsidRDefault="0033116C" w:rsidP="00BB5C9E">
            <w:pPr>
              <w:autoSpaceDE w:val="0"/>
              <w:autoSpaceDN w:val="0"/>
              <w:spacing w:before="0"/>
              <w:jc w:val="center"/>
              <w:rPr>
                <w:sz w:val="20"/>
                <w:szCs w:val="20"/>
              </w:rPr>
            </w:pPr>
          </w:p>
          <w:p w14:paraId="0D4A9CCD" w14:textId="77777777" w:rsidR="0033116C" w:rsidRPr="00C428FE" w:rsidRDefault="0033116C" w:rsidP="00BB5C9E">
            <w:pPr>
              <w:autoSpaceDE w:val="0"/>
              <w:autoSpaceDN w:val="0"/>
              <w:spacing w:before="0"/>
              <w:jc w:val="center"/>
              <w:rPr>
                <w:sz w:val="20"/>
                <w:szCs w:val="20"/>
              </w:rPr>
            </w:pPr>
          </w:p>
          <w:p w14:paraId="2327FE52" w14:textId="00A64F5B" w:rsidR="0033116C" w:rsidRPr="00C428FE" w:rsidRDefault="0033116C" w:rsidP="007B06D2">
            <w:pPr>
              <w:autoSpaceDE w:val="0"/>
              <w:autoSpaceDN w:val="0"/>
              <w:spacing w:before="0"/>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545FD0" w14:textId="77777777" w:rsidR="0033116C" w:rsidRPr="00C428FE" w:rsidRDefault="0033116C" w:rsidP="00212120">
            <w:pPr>
              <w:pStyle w:val="Normlny0"/>
              <w:spacing w:before="120"/>
              <w:jc w:val="center"/>
            </w:pPr>
            <w:r w:rsidRPr="00C428FE">
              <w:lastRenderedPageBreak/>
              <w:t>§ 30a</w:t>
            </w:r>
          </w:p>
          <w:p w14:paraId="4FEC881A" w14:textId="77777777" w:rsidR="0033116C" w:rsidRPr="00C428FE" w:rsidRDefault="0033116C" w:rsidP="00212120">
            <w:pPr>
              <w:pStyle w:val="Normlny0"/>
              <w:spacing w:before="120" w:after="240"/>
              <w:jc w:val="center"/>
            </w:pPr>
            <w:r w:rsidRPr="00C428FE">
              <w:t>O: 1</w:t>
            </w:r>
          </w:p>
          <w:p w14:paraId="402E299C" w14:textId="77777777" w:rsidR="0033116C" w:rsidRPr="00C428FE" w:rsidRDefault="0033116C" w:rsidP="00212120">
            <w:pPr>
              <w:pStyle w:val="Normlny0"/>
              <w:spacing w:before="120"/>
              <w:jc w:val="center"/>
            </w:pPr>
          </w:p>
          <w:p w14:paraId="45FF092F" w14:textId="77777777" w:rsidR="0033116C" w:rsidRPr="00C428FE" w:rsidRDefault="0033116C" w:rsidP="00212120">
            <w:pPr>
              <w:pStyle w:val="Normlny0"/>
              <w:spacing w:before="120"/>
              <w:jc w:val="center"/>
            </w:pPr>
          </w:p>
          <w:p w14:paraId="7098D0A2" w14:textId="77777777" w:rsidR="004843DD" w:rsidRDefault="004843DD" w:rsidP="00212120">
            <w:pPr>
              <w:pStyle w:val="Normlny0"/>
              <w:spacing w:before="120"/>
              <w:jc w:val="center"/>
            </w:pPr>
          </w:p>
          <w:p w14:paraId="6A83BC43" w14:textId="77777777" w:rsidR="004843DD" w:rsidRDefault="004843DD" w:rsidP="00212120">
            <w:pPr>
              <w:pStyle w:val="Normlny0"/>
              <w:spacing w:before="120"/>
              <w:jc w:val="center"/>
            </w:pPr>
          </w:p>
          <w:p w14:paraId="7516FA3A" w14:textId="3188DC9A" w:rsidR="0033116C" w:rsidRPr="00C428FE" w:rsidRDefault="0033116C" w:rsidP="00212120">
            <w:pPr>
              <w:pStyle w:val="Normlny0"/>
              <w:spacing w:before="120"/>
              <w:jc w:val="center"/>
            </w:pPr>
            <w:r w:rsidRPr="00C428FE">
              <w:t xml:space="preserve">§ 30a </w:t>
            </w:r>
          </w:p>
          <w:p w14:paraId="64101CCD" w14:textId="24A82DF6" w:rsidR="0033116C" w:rsidRPr="00C428FE" w:rsidRDefault="0033116C" w:rsidP="00212120">
            <w:pPr>
              <w:pStyle w:val="Normlny0"/>
              <w:spacing w:before="120"/>
              <w:jc w:val="center"/>
            </w:pPr>
            <w:r w:rsidRPr="00C428FE">
              <w:t>O: 3</w:t>
            </w:r>
          </w:p>
          <w:p w14:paraId="25550E51" w14:textId="0CD6FC09" w:rsidR="0033116C" w:rsidRPr="00C428FE" w:rsidRDefault="0033116C" w:rsidP="00212120">
            <w:pPr>
              <w:pStyle w:val="Normlny0"/>
              <w:spacing w:before="120"/>
              <w:jc w:val="center"/>
            </w:pPr>
            <w:r w:rsidRPr="00C428FE">
              <w:t>p: a</w:t>
            </w:r>
          </w:p>
          <w:p w14:paraId="38C4D676" w14:textId="77777777" w:rsidR="0033116C" w:rsidRPr="00C428FE" w:rsidRDefault="0033116C" w:rsidP="00212120">
            <w:pPr>
              <w:pStyle w:val="Normlny0"/>
              <w:spacing w:before="120"/>
              <w:jc w:val="center"/>
            </w:pPr>
          </w:p>
          <w:p w14:paraId="72643F36" w14:textId="77777777" w:rsidR="0033116C" w:rsidRPr="00C428FE" w:rsidRDefault="0033116C" w:rsidP="00212120">
            <w:pPr>
              <w:pStyle w:val="Normlny0"/>
              <w:spacing w:before="120"/>
              <w:jc w:val="center"/>
            </w:pPr>
          </w:p>
          <w:p w14:paraId="00BBF7C6" w14:textId="77777777" w:rsidR="004843DD" w:rsidRDefault="004843DD" w:rsidP="00212120">
            <w:pPr>
              <w:pStyle w:val="Normlny0"/>
              <w:spacing w:before="120"/>
              <w:jc w:val="center"/>
            </w:pPr>
          </w:p>
          <w:p w14:paraId="64AD8369" w14:textId="77777777" w:rsidR="004843DD" w:rsidRDefault="004843DD" w:rsidP="00212120">
            <w:pPr>
              <w:pStyle w:val="Normlny0"/>
              <w:spacing w:before="120"/>
              <w:jc w:val="center"/>
            </w:pPr>
          </w:p>
          <w:p w14:paraId="18DBAC3C" w14:textId="77777777" w:rsidR="004843DD" w:rsidRDefault="004843DD" w:rsidP="00212120">
            <w:pPr>
              <w:pStyle w:val="Normlny0"/>
              <w:spacing w:before="120"/>
              <w:jc w:val="center"/>
            </w:pPr>
          </w:p>
          <w:p w14:paraId="323B9684" w14:textId="77777777" w:rsidR="004843DD" w:rsidRDefault="004843DD" w:rsidP="00212120">
            <w:pPr>
              <w:pStyle w:val="Normlny0"/>
              <w:spacing w:before="120"/>
              <w:jc w:val="center"/>
            </w:pPr>
          </w:p>
          <w:p w14:paraId="0AD9EC5D" w14:textId="3E6B3777" w:rsidR="0033116C" w:rsidRPr="00C428FE" w:rsidRDefault="0033116C" w:rsidP="00212120">
            <w:pPr>
              <w:pStyle w:val="Normlny0"/>
              <w:spacing w:before="120"/>
              <w:jc w:val="center"/>
            </w:pPr>
            <w:r w:rsidRPr="00C428FE">
              <w:lastRenderedPageBreak/>
              <w:t>§ 30a</w:t>
            </w:r>
          </w:p>
          <w:p w14:paraId="2E8F8A83" w14:textId="4196E69D" w:rsidR="0033116C" w:rsidRPr="00C428FE" w:rsidRDefault="0033116C" w:rsidP="00212120">
            <w:pPr>
              <w:pStyle w:val="Normlny0"/>
              <w:spacing w:before="120"/>
              <w:jc w:val="center"/>
            </w:pPr>
            <w:r w:rsidRPr="00C428FE">
              <w:t>O: 3</w:t>
            </w:r>
          </w:p>
          <w:p w14:paraId="5519E8CE" w14:textId="3CB84EB0" w:rsidR="0033116C" w:rsidRPr="00C428FE" w:rsidRDefault="0033116C" w:rsidP="00212120">
            <w:pPr>
              <w:pStyle w:val="Normlny0"/>
              <w:spacing w:before="120"/>
              <w:jc w:val="center"/>
            </w:pPr>
            <w:r w:rsidRPr="00C428FE">
              <w:t>p: b</w:t>
            </w:r>
          </w:p>
          <w:p w14:paraId="654D5512" w14:textId="55C1E234" w:rsidR="0033116C" w:rsidRPr="00C428FE" w:rsidRDefault="0033116C" w:rsidP="00212120">
            <w:pPr>
              <w:pStyle w:val="Normlny0"/>
              <w:spacing w:before="120"/>
              <w:jc w:val="center"/>
            </w:pPr>
            <w:r w:rsidRPr="00C428FE">
              <w:t>p: c</w:t>
            </w:r>
          </w:p>
          <w:p w14:paraId="62C57099" w14:textId="77777777" w:rsidR="0033116C" w:rsidRPr="00C428FE" w:rsidRDefault="0033116C" w:rsidP="00212120">
            <w:pPr>
              <w:pStyle w:val="Normlny0"/>
              <w:spacing w:before="120"/>
              <w:jc w:val="center"/>
            </w:pPr>
          </w:p>
          <w:p w14:paraId="62F80DF5" w14:textId="0DA59FE7" w:rsidR="0033116C" w:rsidRPr="00C428FE" w:rsidRDefault="0033116C" w:rsidP="00212120">
            <w:pPr>
              <w:pStyle w:val="Normlny0"/>
              <w:spacing w:before="120"/>
              <w:jc w:val="center"/>
            </w:pPr>
            <w:r w:rsidRPr="00C428FE">
              <w:t>O: 4</w:t>
            </w:r>
          </w:p>
          <w:p w14:paraId="613C56CE" w14:textId="77777777" w:rsidR="0033116C" w:rsidRPr="00C428FE" w:rsidRDefault="0033116C" w:rsidP="00212120">
            <w:pPr>
              <w:pStyle w:val="Normlny0"/>
              <w:spacing w:before="120"/>
              <w:jc w:val="center"/>
            </w:pPr>
          </w:p>
          <w:p w14:paraId="62DAFEC4" w14:textId="77777777" w:rsidR="0033116C" w:rsidRPr="00C428FE" w:rsidRDefault="0033116C" w:rsidP="00212120">
            <w:pPr>
              <w:pStyle w:val="Normlny0"/>
              <w:spacing w:before="120"/>
              <w:jc w:val="center"/>
            </w:pPr>
          </w:p>
          <w:p w14:paraId="1B4540D2" w14:textId="77777777" w:rsidR="0033116C" w:rsidRPr="00C428FE" w:rsidRDefault="0033116C" w:rsidP="00896708">
            <w:pPr>
              <w:pStyle w:val="Normlny0"/>
              <w:spacing w:before="120"/>
              <w:jc w:val="center"/>
            </w:pPr>
          </w:p>
          <w:p w14:paraId="4AD47A9A" w14:textId="77777777" w:rsidR="0033116C" w:rsidRPr="00C428FE" w:rsidRDefault="0033116C" w:rsidP="00896708">
            <w:pPr>
              <w:pStyle w:val="Normlny0"/>
              <w:spacing w:before="120"/>
              <w:jc w:val="center"/>
            </w:pPr>
          </w:p>
          <w:p w14:paraId="54703644" w14:textId="77777777" w:rsidR="0033116C" w:rsidRPr="00C428FE" w:rsidRDefault="0033116C" w:rsidP="00896708">
            <w:pPr>
              <w:pStyle w:val="Normlny0"/>
              <w:spacing w:before="120"/>
              <w:jc w:val="center"/>
            </w:pPr>
          </w:p>
          <w:p w14:paraId="0A0FBA03" w14:textId="77777777" w:rsidR="0033116C" w:rsidRPr="00C428FE" w:rsidRDefault="0033116C" w:rsidP="00896708">
            <w:pPr>
              <w:pStyle w:val="Normlny0"/>
              <w:spacing w:before="120"/>
              <w:jc w:val="center"/>
            </w:pPr>
          </w:p>
          <w:p w14:paraId="549BA083" w14:textId="77777777" w:rsidR="004843DD" w:rsidRDefault="004843DD" w:rsidP="00896708">
            <w:pPr>
              <w:pStyle w:val="Normlny0"/>
              <w:spacing w:before="120"/>
              <w:jc w:val="center"/>
            </w:pPr>
          </w:p>
          <w:p w14:paraId="7AE1639D" w14:textId="77777777" w:rsidR="004843DD" w:rsidRDefault="004843DD" w:rsidP="00896708">
            <w:pPr>
              <w:pStyle w:val="Normlny0"/>
              <w:spacing w:before="120"/>
              <w:jc w:val="center"/>
            </w:pPr>
          </w:p>
          <w:p w14:paraId="6FDEC41D" w14:textId="71699761" w:rsidR="0033116C" w:rsidRPr="00C428FE" w:rsidRDefault="0033116C" w:rsidP="00896708">
            <w:pPr>
              <w:pStyle w:val="Normlny0"/>
              <w:spacing w:before="120"/>
              <w:jc w:val="center"/>
            </w:pPr>
            <w:r w:rsidRPr="00C428FE">
              <w:t>§ 30b</w:t>
            </w:r>
          </w:p>
          <w:p w14:paraId="50167E93" w14:textId="77777777" w:rsidR="0033116C" w:rsidRPr="00C428FE" w:rsidRDefault="0033116C" w:rsidP="00896708">
            <w:pPr>
              <w:pStyle w:val="Normlny0"/>
              <w:spacing w:before="120"/>
              <w:jc w:val="center"/>
            </w:pPr>
          </w:p>
          <w:p w14:paraId="2991828D" w14:textId="77777777" w:rsidR="0033116C" w:rsidRPr="00C428FE" w:rsidRDefault="0033116C" w:rsidP="00896708">
            <w:pPr>
              <w:pStyle w:val="Normlny0"/>
              <w:spacing w:before="120"/>
              <w:jc w:val="center"/>
            </w:pPr>
          </w:p>
          <w:p w14:paraId="203C49E0" w14:textId="77777777" w:rsidR="004843DD" w:rsidRDefault="004843DD" w:rsidP="00896708">
            <w:pPr>
              <w:pStyle w:val="Normlny0"/>
              <w:spacing w:before="120"/>
              <w:jc w:val="center"/>
            </w:pPr>
          </w:p>
          <w:p w14:paraId="25BDEEC9" w14:textId="77777777" w:rsidR="004843DD" w:rsidRDefault="004843DD" w:rsidP="00896708">
            <w:pPr>
              <w:pStyle w:val="Normlny0"/>
              <w:spacing w:before="120"/>
              <w:jc w:val="center"/>
            </w:pPr>
          </w:p>
          <w:p w14:paraId="0E390BA1" w14:textId="43EAE773" w:rsidR="0033116C" w:rsidRPr="00C428FE" w:rsidRDefault="0033116C" w:rsidP="00896708">
            <w:pPr>
              <w:pStyle w:val="Normlny0"/>
              <w:spacing w:before="120"/>
              <w:jc w:val="center"/>
            </w:pPr>
            <w:r w:rsidRPr="00C428FE">
              <w:t>O: 1</w:t>
            </w:r>
          </w:p>
          <w:p w14:paraId="285869D8" w14:textId="77777777" w:rsidR="0033116C" w:rsidRPr="00C428FE" w:rsidRDefault="0033116C" w:rsidP="00896708">
            <w:pPr>
              <w:pStyle w:val="Normlny0"/>
              <w:spacing w:before="120"/>
              <w:jc w:val="center"/>
            </w:pPr>
          </w:p>
          <w:p w14:paraId="44E33CF3" w14:textId="77777777" w:rsidR="004843DD" w:rsidRDefault="004843DD" w:rsidP="00896708">
            <w:pPr>
              <w:pStyle w:val="Normlny0"/>
              <w:spacing w:before="120"/>
              <w:jc w:val="center"/>
            </w:pPr>
          </w:p>
          <w:p w14:paraId="7741B9D9" w14:textId="027E5DDB" w:rsidR="0033116C" w:rsidRPr="00C428FE" w:rsidRDefault="0033116C" w:rsidP="00896708">
            <w:pPr>
              <w:pStyle w:val="Normlny0"/>
              <w:spacing w:before="120"/>
              <w:jc w:val="center"/>
            </w:pPr>
            <w:r w:rsidRPr="00C428FE">
              <w:t>O: 2</w:t>
            </w:r>
          </w:p>
          <w:p w14:paraId="6948B6AD" w14:textId="77777777" w:rsidR="0033116C" w:rsidRPr="00C428FE" w:rsidRDefault="0033116C" w:rsidP="00896708">
            <w:pPr>
              <w:pStyle w:val="Normlny0"/>
              <w:spacing w:before="120"/>
              <w:jc w:val="center"/>
            </w:pPr>
          </w:p>
          <w:p w14:paraId="3E2F7056" w14:textId="77777777" w:rsidR="0033116C" w:rsidRPr="00C428FE" w:rsidRDefault="0033116C" w:rsidP="00896708">
            <w:pPr>
              <w:pStyle w:val="Normlny0"/>
              <w:spacing w:before="120"/>
              <w:jc w:val="center"/>
            </w:pPr>
            <w:r w:rsidRPr="00C428FE">
              <w:t>p: a</w:t>
            </w:r>
          </w:p>
          <w:p w14:paraId="2F77A404" w14:textId="61D18845" w:rsidR="0033116C" w:rsidRPr="00C428FE" w:rsidRDefault="0033116C" w:rsidP="00896708">
            <w:pPr>
              <w:pStyle w:val="Normlny0"/>
              <w:spacing w:before="120"/>
              <w:jc w:val="center"/>
            </w:pPr>
            <w:r w:rsidRPr="00C428FE">
              <w:t>p: b</w:t>
            </w:r>
          </w:p>
          <w:p w14:paraId="3E65BBE6" w14:textId="77777777" w:rsidR="0033116C" w:rsidRPr="00C428FE" w:rsidRDefault="0033116C" w:rsidP="00896708">
            <w:pPr>
              <w:pStyle w:val="Normlny0"/>
              <w:spacing w:before="120"/>
              <w:jc w:val="center"/>
            </w:pPr>
          </w:p>
          <w:p w14:paraId="6BEA3EDF" w14:textId="77777777" w:rsidR="004843DD" w:rsidRDefault="004843DD" w:rsidP="00896708">
            <w:pPr>
              <w:pStyle w:val="Normlny0"/>
              <w:spacing w:before="120"/>
              <w:jc w:val="center"/>
            </w:pPr>
          </w:p>
          <w:p w14:paraId="073F18AC" w14:textId="5CA61E6E" w:rsidR="0033116C" w:rsidRPr="00C428FE" w:rsidRDefault="0033116C" w:rsidP="00896708">
            <w:pPr>
              <w:pStyle w:val="Normlny0"/>
              <w:spacing w:before="120"/>
              <w:jc w:val="center"/>
            </w:pPr>
            <w:r w:rsidRPr="00C428FE">
              <w:lastRenderedPageBreak/>
              <w:t>§ 30b</w:t>
            </w:r>
          </w:p>
          <w:p w14:paraId="1AA24452" w14:textId="0F63A544" w:rsidR="0033116C" w:rsidRPr="00C428FE" w:rsidRDefault="0033116C" w:rsidP="00896708">
            <w:pPr>
              <w:pStyle w:val="Normlny0"/>
              <w:spacing w:before="120"/>
              <w:jc w:val="center"/>
            </w:pPr>
            <w:r w:rsidRPr="00C428FE">
              <w:t>O: 2</w:t>
            </w:r>
          </w:p>
          <w:p w14:paraId="1D080DF9" w14:textId="5A345D6C" w:rsidR="0033116C" w:rsidRPr="00C428FE" w:rsidRDefault="0033116C" w:rsidP="00896708">
            <w:pPr>
              <w:pStyle w:val="Normlny0"/>
              <w:spacing w:before="120"/>
              <w:jc w:val="center"/>
            </w:pPr>
            <w:r w:rsidRPr="00C428FE">
              <w:t>p: c</w:t>
            </w:r>
          </w:p>
          <w:p w14:paraId="08DE97DD" w14:textId="77777777" w:rsidR="0033116C" w:rsidRPr="00C428FE" w:rsidRDefault="0033116C" w:rsidP="00896708">
            <w:pPr>
              <w:pStyle w:val="Normlny0"/>
              <w:spacing w:before="120"/>
              <w:jc w:val="center"/>
            </w:pPr>
          </w:p>
          <w:p w14:paraId="3F5EEC21" w14:textId="77777777" w:rsidR="0033116C" w:rsidRPr="00C428FE" w:rsidRDefault="0033116C" w:rsidP="00896708">
            <w:pPr>
              <w:pStyle w:val="Normlny0"/>
              <w:spacing w:before="120"/>
              <w:jc w:val="center"/>
            </w:pPr>
          </w:p>
          <w:p w14:paraId="37958AAD" w14:textId="77777777" w:rsidR="0033116C" w:rsidRPr="00C428FE" w:rsidRDefault="0033116C" w:rsidP="00896708">
            <w:pPr>
              <w:pStyle w:val="Normlny0"/>
              <w:spacing w:before="120"/>
              <w:jc w:val="center"/>
            </w:pPr>
          </w:p>
          <w:p w14:paraId="7EF5DCC5" w14:textId="77777777" w:rsidR="0033116C" w:rsidRPr="00C428FE" w:rsidRDefault="0033116C" w:rsidP="00896708">
            <w:pPr>
              <w:pStyle w:val="Normlny0"/>
              <w:spacing w:before="120"/>
              <w:jc w:val="center"/>
            </w:pPr>
          </w:p>
          <w:p w14:paraId="39236E2C" w14:textId="77777777" w:rsidR="0033116C" w:rsidRPr="00C428FE" w:rsidRDefault="0033116C" w:rsidP="00896708">
            <w:pPr>
              <w:pStyle w:val="Normlny0"/>
              <w:spacing w:before="120"/>
              <w:jc w:val="center"/>
            </w:pPr>
          </w:p>
          <w:p w14:paraId="1F466A86" w14:textId="77777777" w:rsidR="0033116C" w:rsidRPr="00C428FE" w:rsidRDefault="0033116C" w:rsidP="00896708">
            <w:pPr>
              <w:pStyle w:val="Normlny0"/>
              <w:spacing w:before="120"/>
              <w:jc w:val="center"/>
            </w:pPr>
          </w:p>
          <w:p w14:paraId="1F04A6F6" w14:textId="77777777" w:rsidR="004843DD" w:rsidRDefault="004843DD" w:rsidP="00896708">
            <w:pPr>
              <w:pStyle w:val="Normlny0"/>
              <w:spacing w:before="120"/>
              <w:jc w:val="center"/>
            </w:pPr>
          </w:p>
          <w:p w14:paraId="3C6408DC" w14:textId="77777777" w:rsidR="004843DD" w:rsidRDefault="004843DD" w:rsidP="005A62B0">
            <w:pPr>
              <w:pStyle w:val="Normlny0"/>
              <w:spacing w:before="120"/>
            </w:pPr>
          </w:p>
          <w:p w14:paraId="2C7CD0C4" w14:textId="77777777" w:rsidR="005A62B0" w:rsidRDefault="005A62B0" w:rsidP="005A62B0">
            <w:pPr>
              <w:pStyle w:val="Normlny0"/>
              <w:spacing w:before="120"/>
            </w:pPr>
          </w:p>
          <w:p w14:paraId="51066BB9" w14:textId="15BE30D5" w:rsidR="0033116C" w:rsidRPr="00C428FE" w:rsidRDefault="0033116C" w:rsidP="00896708">
            <w:pPr>
              <w:pStyle w:val="Normlny0"/>
              <w:spacing w:before="120"/>
              <w:jc w:val="center"/>
            </w:pPr>
            <w:r w:rsidRPr="00C428FE">
              <w:t>§ 30b</w:t>
            </w:r>
          </w:p>
          <w:p w14:paraId="6B7156AB" w14:textId="46DDB9BD" w:rsidR="0033116C" w:rsidRPr="00C428FE" w:rsidRDefault="0033116C" w:rsidP="00896708">
            <w:pPr>
              <w:pStyle w:val="Normlny0"/>
              <w:spacing w:before="120"/>
              <w:jc w:val="center"/>
            </w:pPr>
            <w:r w:rsidRPr="00C428FE">
              <w:t>O: 3</w:t>
            </w:r>
          </w:p>
          <w:p w14:paraId="432B5B81" w14:textId="77777777" w:rsidR="0033116C" w:rsidRPr="00C428FE" w:rsidRDefault="0033116C" w:rsidP="00896708">
            <w:pPr>
              <w:pStyle w:val="Normlny0"/>
              <w:spacing w:before="120"/>
              <w:jc w:val="center"/>
            </w:pPr>
          </w:p>
          <w:p w14:paraId="54CBA13C" w14:textId="77777777" w:rsidR="004843DD" w:rsidRDefault="004843DD" w:rsidP="00896708">
            <w:pPr>
              <w:pStyle w:val="Normlny0"/>
              <w:spacing w:before="120"/>
              <w:jc w:val="center"/>
            </w:pPr>
          </w:p>
          <w:p w14:paraId="5ED912F4" w14:textId="6E9B3EF8" w:rsidR="0033116C" w:rsidRPr="00C428FE" w:rsidRDefault="0033116C" w:rsidP="00896708">
            <w:pPr>
              <w:pStyle w:val="Normlny0"/>
              <w:spacing w:before="120"/>
              <w:jc w:val="center"/>
            </w:pPr>
            <w:r w:rsidRPr="00C428FE">
              <w:t>p: a</w:t>
            </w:r>
          </w:p>
          <w:p w14:paraId="2E97D198" w14:textId="77777777" w:rsidR="0033116C" w:rsidRPr="00C428FE" w:rsidRDefault="0033116C" w:rsidP="00896708">
            <w:pPr>
              <w:pStyle w:val="Normlny0"/>
              <w:spacing w:before="120"/>
              <w:jc w:val="center"/>
            </w:pPr>
          </w:p>
          <w:p w14:paraId="11507A94" w14:textId="2FA29E14" w:rsidR="0033116C" w:rsidRPr="00C428FE" w:rsidRDefault="0033116C" w:rsidP="00896708">
            <w:pPr>
              <w:pStyle w:val="Normlny0"/>
              <w:spacing w:before="120"/>
              <w:jc w:val="center"/>
            </w:pPr>
            <w:r w:rsidRPr="00C428FE">
              <w:t>p: b</w:t>
            </w:r>
          </w:p>
          <w:p w14:paraId="0C97452D" w14:textId="77777777" w:rsidR="0033116C" w:rsidRPr="00C428FE" w:rsidRDefault="0033116C" w:rsidP="00896708">
            <w:pPr>
              <w:pStyle w:val="Normlny0"/>
              <w:spacing w:before="120"/>
              <w:jc w:val="center"/>
            </w:pPr>
          </w:p>
          <w:p w14:paraId="62988937" w14:textId="3F6E606C" w:rsidR="0033116C" w:rsidRPr="00C428FE" w:rsidRDefault="0033116C" w:rsidP="00896708">
            <w:pPr>
              <w:pStyle w:val="Normlny0"/>
              <w:spacing w:before="120"/>
              <w:jc w:val="center"/>
            </w:pPr>
            <w:r w:rsidRPr="00C428FE">
              <w:t>p: c</w:t>
            </w:r>
          </w:p>
          <w:p w14:paraId="0875EE66" w14:textId="77777777" w:rsidR="0033116C" w:rsidRPr="00C428FE" w:rsidRDefault="0033116C" w:rsidP="00896708">
            <w:pPr>
              <w:pStyle w:val="Normlny0"/>
              <w:spacing w:before="120"/>
              <w:jc w:val="center"/>
            </w:pPr>
          </w:p>
          <w:p w14:paraId="612FF207" w14:textId="77777777" w:rsidR="0033116C" w:rsidRPr="00C428FE" w:rsidRDefault="0033116C" w:rsidP="00896708">
            <w:pPr>
              <w:pStyle w:val="Normlny0"/>
              <w:spacing w:before="120"/>
              <w:jc w:val="center"/>
            </w:pPr>
          </w:p>
          <w:p w14:paraId="0764DF5F" w14:textId="77777777" w:rsidR="0033116C" w:rsidRPr="00C428FE" w:rsidRDefault="0033116C" w:rsidP="00896708">
            <w:pPr>
              <w:pStyle w:val="Normlny0"/>
              <w:spacing w:before="120"/>
              <w:jc w:val="center"/>
            </w:pPr>
          </w:p>
          <w:p w14:paraId="43D9F769" w14:textId="77777777" w:rsidR="0033116C" w:rsidRPr="00C428FE" w:rsidRDefault="0033116C" w:rsidP="00896708">
            <w:pPr>
              <w:pStyle w:val="Normlny0"/>
              <w:spacing w:before="120"/>
              <w:jc w:val="center"/>
            </w:pPr>
          </w:p>
          <w:p w14:paraId="0471605D" w14:textId="77777777" w:rsidR="004843DD" w:rsidRDefault="004843DD" w:rsidP="00896708">
            <w:pPr>
              <w:pStyle w:val="Normlny0"/>
              <w:spacing w:before="120"/>
              <w:jc w:val="center"/>
            </w:pPr>
          </w:p>
          <w:p w14:paraId="1BF53DF4" w14:textId="29718E6B" w:rsidR="0033116C" w:rsidRPr="00C428FE" w:rsidRDefault="0033116C" w:rsidP="00896708">
            <w:pPr>
              <w:pStyle w:val="Normlny0"/>
              <w:spacing w:before="120"/>
              <w:jc w:val="center"/>
            </w:pPr>
            <w:r w:rsidRPr="00C428FE">
              <w:t>p: d</w:t>
            </w:r>
          </w:p>
          <w:p w14:paraId="3770434F" w14:textId="77777777" w:rsidR="004843DD" w:rsidRDefault="004843DD" w:rsidP="00896708">
            <w:pPr>
              <w:pStyle w:val="Normlny0"/>
              <w:spacing w:before="120"/>
              <w:jc w:val="center"/>
            </w:pPr>
          </w:p>
          <w:p w14:paraId="7CEA099F" w14:textId="0C8A79D3" w:rsidR="0033116C" w:rsidRPr="00C428FE" w:rsidRDefault="0033116C" w:rsidP="00896708">
            <w:pPr>
              <w:pStyle w:val="Normlny0"/>
              <w:spacing w:before="120"/>
              <w:jc w:val="center"/>
            </w:pPr>
            <w:r w:rsidRPr="00C428FE">
              <w:lastRenderedPageBreak/>
              <w:t>O: 4</w:t>
            </w:r>
          </w:p>
          <w:p w14:paraId="0017AA5D" w14:textId="77777777" w:rsidR="004843DD" w:rsidRDefault="004843DD" w:rsidP="00896708">
            <w:pPr>
              <w:pStyle w:val="Normlny0"/>
              <w:spacing w:before="120"/>
              <w:jc w:val="center"/>
            </w:pPr>
          </w:p>
          <w:p w14:paraId="7F175268" w14:textId="68D2F541" w:rsidR="0033116C" w:rsidRPr="00C428FE" w:rsidRDefault="0033116C" w:rsidP="00896708">
            <w:pPr>
              <w:pStyle w:val="Normlny0"/>
              <w:spacing w:before="120"/>
              <w:jc w:val="center"/>
            </w:pPr>
            <w:r w:rsidRPr="00C428FE">
              <w:t>p: a</w:t>
            </w:r>
          </w:p>
          <w:p w14:paraId="2A207BDC" w14:textId="77777777" w:rsidR="0033116C" w:rsidRPr="00C428FE" w:rsidRDefault="0033116C" w:rsidP="00896708">
            <w:pPr>
              <w:pStyle w:val="Normlny0"/>
              <w:spacing w:before="120"/>
              <w:jc w:val="center"/>
            </w:pPr>
          </w:p>
          <w:p w14:paraId="4A31BFD2" w14:textId="77777777" w:rsidR="004843DD" w:rsidRDefault="004843DD" w:rsidP="00896708">
            <w:pPr>
              <w:pStyle w:val="Normlny0"/>
              <w:spacing w:before="120"/>
              <w:jc w:val="center"/>
            </w:pPr>
          </w:p>
          <w:p w14:paraId="169E1EA2" w14:textId="26EF6CE8" w:rsidR="0033116C" w:rsidRPr="00C428FE" w:rsidRDefault="0033116C" w:rsidP="00896708">
            <w:pPr>
              <w:pStyle w:val="Normlny0"/>
              <w:spacing w:before="120"/>
              <w:jc w:val="center"/>
            </w:pPr>
            <w:r w:rsidRPr="00C428FE">
              <w:t>p: b</w:t>
            </w:r>
          </w:p>
          <w:p w14:paraId="31926668" w14:textId="77777777" w:rsidR="0033116C" w:rsidRPr="00C428FE" w:rsidRDefault="0033116C" w:rsidP="00896708">
            <w:pPr>
              <w:pStyle w:val="Normlny0"/>
              <w:spacing w:before="120"/>
              <w:jc w:val="center"/>
            </w:pPr>
          </w:p>
          <w:p w14:paraId="2734D932" w14:textId="24FE8D0B" w:rsidR="0033116C" w:rsidRPr="00C428FE" w:rsidRDefault="0033116C" w:rsidP="00896708">
            <w:pPr>
              <w:pStyle w:val="Normlny0"/>
              <w:spacing w:before="120"/>
              <w:jc w:val="center"/>
            </w:pPr>
            <w:r w:rsidRPr="00C428FE">
              <w:t>O: 5</w:t>
            </w:r>
          </w:p>
          <w:p w14:paraId="5475B264" w14:textId="77777777" w:rsidR="0033116C" w:rsidRPr="00C428FE" w:rsidRDefault="0033116C" w:rsidP="00896708">
            <w:pPr>
              <w:pStyle w:val="Normlny0"/>
              <w:spacing w:before="120"/>
              <w:jc w:val="center"/>
            </w:pPr>
          </w:p>
          <w:p w14:paraId="19BB184E" w14:textId="77777777" w:rsidR="0033116C" w:rsidRPr="00C428FE" w:rsidRDefault="0033116C" w:rsidP="00896708">
            <w:pPr>
              <w:pStyle w:val="Normlny0"/>
              <w:spacing w:before="120"/>
              <w:jc w:val="center"/>
            </w:pPr>
          </w:p>
          <w:p w14:paraId="39A01658" w14:textId="77777777" w:rsidR="0033116C" w:rsidRPr="00C428FE" w:rsidRDefault="0033116C" w:rsidP="00896708">
            <w:pPr>
              <w:pStyle w:val="Normlny0"/>
              <w:spacing w:before="120"/>
              <w:jc w:val="center"/>
            </w:pPr>
          </w:p>
          <w:p w14:paraId="0CA2AB0F" w14:textId="77777777" w:rsidR="004843DD" w:rsidRDefault="004843DD" w:rsidP="00896708">
            <w:pPr>
              <w:pStyle w:val="Normlny0"/>
              <w:spacing w:before="120"/>
              <w:jc w:val="center"/>
            </w:pPr>
          </w:p>
          <w:p w14:paraId="3EE39565" w14:textId="77777777" w:rsidR="004843DD" w:rsidRDefault="004843DD" w:rsidP="00896708">
            <w:pPr>
              <w:pStyle w:val="Normlny0"/>
              <w:spacing w:before="120"/>
              <w:jc w:val="center"/>
            </w:pPr>
          </w:p>
          <w:p w14:paraId="4D85F5AD" w14:textId="57890722" w:rsidR="0033116C" w:rsidRPr="00C428FE" w:rsidRDefault="0033116C" w:rsidP="00896708">
            <w:pPr>
              <w:pStyle w:val="Normlny0"/>
              <w:spacing w:before="120"/>
              <w:jc w:val="center"/>
            </w:pPr>
            <w:r w:rsidRPr="00C428FE">
              <w:t>p: a</w:t>
            </w:r>
          </w:p>
          <w:p w14:paraId="2945A008" w14:textId="77777777" w:rsidR="004843DD" w:rsidRDefault="004843DD" w:rsidP="00896708">
            <w:pPr>
              <w:pStyle w:val="Normlny0"/>
              <w:spacing w:before="120"/>
              <w:jc w:val="center"/>
            </w:pPr>
          </w:p>
          <w:p w14:paraId="5D396065" w14:textId="3BE708B3" w:rsidR="0033116C" w:rsidRPr="00C428FE" w:rsidRDefault="0033116C" w:rsidP="00896708">
            <w:pPr>
              <w:pStyle w:val="Normlny0"/>
              <w:spacing w:before="120"/>
              <w:jc w:val="center"/>
            </w:pPr>
            <w:r w:rsidRPr="00C428FE">
              <w:t>P: b</w:t>
            </w:r>
          </w:p>
          <w:p w14:paraId="2C063B12" w14:textId="77777777" w:rsidR="0033116C" w:rsidRPr="00C428FE" w:rsidRDefault="0033116C" w:rsidP="00896708">
            <w:pPr>
              <w:pStyle w:val="Normlny0"/>
              <w:spacing w:before="120"/>
              <w:jc w:val="center"/>
            </w:pPr>
          </w:p>
          <w:p w14:paraId="6DD72B97" w14:textId="77777777" w:rsidR="0033116C" w:rsidRPr="00C428FE" w:rsidRDefault="0033116C" w:rsidP="00896708">
            <w:pPr>
              <w:pStyle w:val="Normlny0"/>
              <w:spacing w:before="120"/>
              <w:jc w:val="center"/>
            </w:pPr>
          </w:p>
          <w:p w14:paraId="72B02874" w14:textId="6B0CD9DB" w:rsidR="0033116C" w:rsidRPr="00C428FE" w:rsidRDefault="0033116C" w:rsidP="00896708">
            <w:pPr>
              <w:pStyle w:val="Normlny0"/>
              <w:spacing w:before="120"/>
              <w:jc w:val="center"/>
            </w:pPr>
            <w:r w:rsidRPr="00C428FE">
              <w:t>P: c</w:t>
            </w:r>
          </w:p>
          <w:p w14:paraId="670EA02A" w14:textId="77777777" w:rsidR="0033116C" w:rsidRPr="00C428FE" w:rsidRDefault="0033116C" w:rsidP="00896708">
            <w:pPr>
              <w:pStyle w:val="Normlny0"/>
              <w:spacing w:before="120"/>
              <w:jc w:val="center"/>
            </w:pPr>
          </w:p>
          <w:p w14:paraId="32FBF6E3" w14:textId="77777777" w:rsidR="004843DD" w:rsidRDefault="004843DD" w:rsidP="00896708">
            <w:pPr>
              <w:pStyle w:val="Normlny0"/>
              <w:spacing w:before="120"/>
              <w:jc w:val="center"/>
            </w:pPr>
          </w:p>
          <w:p w14:paraId="63BEEC78" w14:textId="6F19270C" w:rsidR="0033116C" w:rsidRPr="00C428FE" w:rsidRDefault="0033116C" w:rsidP="00896708">
            <w:pPr>
              <w:pStyle w:val="Normlny0"/>
              <w:spacing w:before="120"/>
              <w:jc w:val="center"/>
            </w:pPr>
            <w:r w:rsidRPr="00C428FE">
              <w:t>O: 6</w:t>
            </w:r>
          </w:p>
          <w:p w14:paraId="664530A0" w14:textId="77777777" w:rsidR="0033116C" w:rsidRPr="00C428FE" w:rsidRDefault="0033116C" w:rsidP="00896708">
            <w:pPr>
              <w:pStyle w:val="Normlny0"/>
              <w:spacing w:before="120"/>
              <w:jc w:val="center"/>
            </w:pPr>
          </w:p>
          <w:p w14:paraId="272EC12B" w14:textId="77777777" w:rsidR="0033116C" w:rsidRPr="00C428FE" w:rsidRDefault="0033116C" w:rsidP="00896708">
            <w:pPr>
              <w:pStyle w:val="Normlny0"/>
              <w:spacing w:before="120"/>
              <w:jc w:val="center"/>
            </w:pPr>
          </w:p>
          <w:p w14:paraId="2A568612" w14:textId="77777777" w:rsidR="0033116C" w:rsidRPr="00C428FE" w:rsidRDefault="0033116C" w:rsidP="00896708">
            <w:pPr>
              <w:pStyle w:val="Normlny0"/>
              <w:spacing w:before="120"/>
              <w:jc w:val="center"/>
            </w:pPr>
          </w:p>
          <w:p w14:paraId="10D4EF8E" w14:textId="77777777" w:rsidR="0033116C" w:rsidRPr="00C428FE" w:rsidRDefault="0033116C" w:rsidP="00896708">
            <w:pPr>
              <w:pStyle w:val="Normlny0"/>
              <w:spacing w:before="120"/>
              <w:jc w:val="center"/>
            </w:pPr>
          </w:p>
          <w:p w14:paraId="7616BC9A" w14:textId="77777777" w:rsidR="0033116C" w:rsidRPr="00C428FE" w:rsidRDefault="0033116C" w:rsidP="00896708">
            <w:pPr>
              <w:pStyle w:val="Normlny0"/>
              <w:spacing w:before="120"/>
              <w:jc w:val="center"/>
            </w:pPr>
          </w:p>
          <w:p w14:paraId="076B43AA" w14:textId="77777777" w:rsidR="004843DD" w:rsidRDefault="004843DD" w:rsidP="00896708">
            <w:pPr>
              <w:pStyle w:val="Normlny0"/>
              <w:spacing w:before="120"/>
              <w:jc w:val="center"/>
            </w:pPr>
          </w:p>
          <w:p w14:paraId="25956959" w14:textId="77777777" w:rsidR="004843DD" w:rsidRDefault="004843DD" w:rsidP="00896708">
            <w:pPr>
              <w:pStyle w:val="Normlny0"/>
              <w:spacing w:before="120"/>
              <w:jc w:val="center"/>
            </w:pPr>
          </w:p>
          <w:p w14:paraId="2452F69B" w14:textId="390F935F" w:rsidR="0033116C" w:rsidRPr="00C428FE" w:rsidRDefault="0033116C" w:rsidP="00896708">
            <w:pPr>
              <w:pStyle w:val="Normlny0"/>
              <w:spacing w:before="120"/>
              <w:jc w:val="center"/>
            </w:pPr>
            <w:r w:rsidRPr="00C428FE">
              <w:t>O: 7</w:t>
            </w:r>
          </w:p>
          <w:p w14:paraId="60CB8B26" w14:textId="77777777" w:rsidR="0033116C" w:rsidRPr="00C428FE" w:rsidRDefault="0033116C" w:rsidP="00896708">
            <w:pPr>
              <w:pStyle w:val="Normlny0"/>
              <w:spacing w:before="120"/>
              <w:jc w:val="center"/>
            </w:pPr>
          </w:p>
          <w:p w14:paraId="7E0C649D" w14:textId="77777777" w:rsidR="004843DD" w:rsidRDefault="004843DD" w:rsidP="00896708">
            <w:pPr>
              <w:pStyle w:val="Normlny0"/>
              <w:spacing w:before="120"/>
              <w:jc w:val="center"/>
            </w:pPr>
          </w:p>
          <w:p w14:paraId="1A7B215C" w14:textId="77777777" w:rsidR="004843DD" w:rsidRDefault="004843DD" w:rsidP="00896708">
            <w:pPr>
              <w:pStyle w:val="Normlny0"/>
              <w:spacing w:before="120"/>
              <w:jc w:val="center"/>
            </w:pPr>
          </w:p>
          <w:p w14:paraId="3FEDA227" w14:textId="3C7CCAC1" w:rsidR="0033116C" w:rsidRPr="00C428FE" w:rsidRDefault="0033116C" w:rsidP="00896708">
            <w:pPr>
              <w:pStyle w:val="Normlny0"/>
              <w:spacing w:before="120"/>
              <w:jc w:val="center"/>
            </w:pPr>
            <w:r w:rsidRPr="00C428FE">
              <w:t>§ 30b</w:t>
            </w:r>
          </w:p>
          <w:p w14:paraId="1CE1DBC7" w14:textId="712C9B9E" w:rsidR="0033116C" w:rsidRPr="00C428FE" w:rsidRDefault="0033116C" w:rsidP="00896708">
            <w:pPr>
              <w:pStyle w:val="Normlny0"/>
              <w:spacing w:before="120"/>
              <w:jc w:val="center"/>
            </w:pPr>
            <w:r w:rsidRPr="00C428FE">
              <w:t>O: 8</w:t>
            </w:r>
          </w:p>
          <w:p w14:paraId="575AF9AD" w14:textId="3E126429" w:rsidR="0033116C" w:rsidRPr="00C428FE" w:rsidRDefault="0033116C" w:rsidP="00896708">
            <w:pPr>
              <w:pStyle w:val="Normlny0"/>
              <w:spacing w:before="120"/>
              <w:jc w:val="center"/>
            </w:pPr>
            <w:r w:rsidRPr="00C428FE">
              <w:t>p: a</w:t>
            </w:r>
          </w:p>
          <w:p w14:paraId="62995701" w14:textId="48C094D4" w:rsidR="0033116C" w:rsidRPr="00C428FE" w:rsidRDefault="0033116C" w:rsidP="00896708">
            <w:pPr>
              <w:pStyle w:val="Normlny0"/>
              <w:spacing w:before="120"/>
              <w:jc w:val="center"/>
            </w:pPr>
            <w:r w:rsidRPr="00C428FE">
              <w:t>p: b</w:t>
            </w:r>
          </w:p>
          <w:p w14:paraId="1F1A7238" w14:textId="42519723" w:rsidR="0033116C" w:rsidRPr="00C428FE" w:rsidRDefault="0033116C" w:rsidP="00896708">
            <w:pPr>
              <w:pStyle w:val="Normlny0"/>
              <w:spacing w:before="120"/>
              <w:jc w:val="center"/>
            </w:pPr>
            <w:r w:rsidRPr="00C428FE">
              <w:t>p: c</w:t>
            </w:r>
          </w:p>
          <w:p w14:paraId="2F20A904" w14:textId="77777777" w:rsidR="0033116C" w:rsidRPr="00C428FE" w:rsidRDefault="0033116C" w:rsidP="00896708">
            <w:pPr>
              <w:pStyle w:val="Normlny0"/>
              <w:spacing w:before="120"/>
              <w:jc w:val="center"/>
            </w:pPr>
          </w:p>
          <w:p w14:paraId="288BBF2E" w14:textId="77777777" w:rsidR="0033116C" w:rsidRPr="00C428FE" w:rsidRDefault="0033116C" w:rsidP="00896708">
            <w:pPr>
              <w:pStyle w:val="Normlny0"/>
              <w:spacing w:before="120"/>
              <w:jc w:val="center"/>
            </w:pPr>
          </w:p>
          <w:p w14:paraId="77C25CF1" w14:textId="77777777" w:rsidR="004843DD" w:rsidRDefault="004843DD" w:rsidP="00896708">
            <w:pPr>
              <w:pStyle w:val="Normlny0"/>
              <w:spacing w:before="120"/>
              <w:jc w:val="center"/>
            </w:pPr>
          </w:p>
          <w:p w14:paraId="70767B9D" w14:textId="77777777" w:rsidR="004843DD" w:rsidRDefault="004843DD" w:rsidP="00896708">
            <w:pPr>
              <w:pStyle w:val="Normlny0"/>
              <w:spacing w:before="120"/>
              <w:jc w:val="center"/>
            </w:pPr>
          </w:p>
          <w:p w14:paraId="6F20898F" w14:textId="77777777" w:rsidR="004843DD" w:rsidRDefault="004843DD" w:rsidP="00896708">
            <w:pPr>
              <w:pStyle w:val="Normlny0"/>
              <w:spacing w:before="120"/>
              <w:jc w:val="center"/>
            </w:pPr>
          </w:p>
          <w:p w14:paraId="0D296D0F" w14:textId="77777777" w:rsidR="004843DD" w:rsidRDefault="004843DD" w:rsidP="00896708">
            <w:pPr>
              <w:pStyle w:val="Normlny0"/>
              <w:spacing w:before="120"/>
              <w:jc w:val="center"/>
            </w:pPr>
          </w:p>
          <w:p w14:paraId="63988B24" w14:textId="77777777" w:rsidR="004843DD" w:rsidRDefault="004843DD" w:rsidP="00896708">
            <w:pPr>
              <w:pStyle w:val="Normlny0"/>
              <w:spacing w:before="120"/>
              <w:jc w:val="center"/>
            </w:pPr>
          </w:p>
          <w:p w14:paraId="5AFDAF08" w14:textId="09497EF7" w:rsidR="0033116C" w:rsidRPr="00C428FE" w:rsidRDefault="0033116C" w:rsidP="00896708">
            <w:pPr>
              <w:pStyle w:val="Normlny0"/>
              <w:spacing w:before="120"/>
              <w:jc w:val="center"/>
            </w:pPr>
            <w:r w:rsidRPr="00C428FE">
              <w:t>O: 9</w:t>
            </w:r>
          </w:p>
          <w:p w14:paraId="06AAD275" w14:textId="77777777" w:rsidR="004843DD" w:rsidRDefault="004843DD" w:rsidP="00BB5C9E">
            <w:pPr>
              <w:pStyle w:val="Normlny0"/>
              <w:spacing w:before="120"/>
              <w:jc w:val="center"/>
            </w:pPr>
          </w:p>
          <w:p w14:paraId="6CEDA11F" w14:textId="05FAEEE1" w:rsidR="0033116C" w:rsidRPr="00C428FE" w:rsidRDefault="0033116C" w:rsidP="00BB5C9E">
            <w:pPr>
              <w:pStyle w:val="Normlny0"/>
              <w:spacing w:before="120"/>
              <w:jc w:val="center"/>
            </w:pPr>
            <w:r w:rsidRPr="00C428FE">
              <w:t>p: a</w:t>
            </w:r>
          </w:p>
          <w:p w14:paraId="734B0E9B" w14:textId="77777777" w:rsidR="0033116C" w:rsidRPr="00C428FE" w:rsidRDefault="0033116C" w:rsidP="00BB5C9E">
            <w:pPr>
              <w:pStyle w:val="Normlny0"/>
              <w:spacing w:before="120"/>
              <w:jc w:val="center"/>
            </w:pPr>
            <w:r w:rsidRPr="00C428FE">
              <w:t>p: b</w:t>
            </w:r>
          </w:p>
          <w:p w14:paraId="217C4353" w14:textId="77777777" w:rsidR="0033116C" w:rsidRPr="00C428FE" w:rsidRDefault="0033116C" w:rsidP="00BB5C9E">
            <w:pPr>
              <w:pStyle w:val="Normlny0"/>
              <w:spacing w:before="120"/>
              <w:jc w:val="center"/>
            </w:pPr>
            <w:r w:rsidRPr="00C428FE">
              <w:t>p: c</w:t>
            </w:r>
          </w:p>
          <w:p w14:paraId="09CEFDE9" w14:textId="77777777" w:rsidR="0033116C" w:rsidRDefault="0033116C" w:rsidP="00896708">
            <w:pPr>
              <w:pStyle w:val="Normlny0"/>
              <w:spacing w:before="120"/>
              <w:jc w:val="center"/>
            </w:pPr>
          </w:p>
          <w:p w14:paraId="791E7F98" w14:textId="77777777" w:rsidR="004843DD" w:rsidRPr="00C428FE" w:rsidRDefault="004843DD" w:rsidP="00896708">
            <w:pPr>
              <w:pStyle w:val="Normlny0"/>
              <w:spacing w:before="120"/>
              <w:jc w:val="center"/>
            </w:pPr>
          </w:p>
          <w:p w14:paraId="54CB8D43" w14:textId="46496C5D" w:rsidR="0033116C" w:rsidRPr="00C428FE" w:rsidRDefault="0033116C" w:rsidP="00896708">
            <w:pPr>
              <w:pStyle w:val="Normlny0"/>
              <w:spacing w:before="120"/>
              <w:jc w:val="center"/>
            </w:pPr>
            <w:r w:rsidRPr="00C428FE">
              <w:t>p: d</w:t>
            </w:r>
          </w:p>
          <w:p w14:paraId="64C88F29" w14:textId="77777777" w:rsidR="0033116C" w:rsidRPr="00C428FE" w:rsidRDefault="0033116C" w:rsidP="00896708">
            <w:pPr>
              <w:pStyle w:val="Normlny0"/>
              <w:spacing w:before="120"/>
              <w:jc w:val="center"/>
            </w:pPr>
          </w:p>
          <w:p w14:paraId="230D91FC" w14:textId="77777777" w:rsidR="004843DD" w:rsidRDefault="004843DD" w:rsidP="00896708">
            <w:pPr>
              <w:pStyle w:val="Normlny0"/>
              <w:spacing w:before="120"/>
              <w:jc w:val="center"/>
            </w:pPr>
          </w:p>
          <w:p w14:paraId="36614215" w14:textId="77777777" w:rsidR="004843DD" w:rsidRDefault="004843DD" w:rsidP="00896708">
            <w:pPr>
              <w:pStyle w:val="Normlny0"/>
              <w:spacing w:before="120"/>
              <w:jc w:val="center"/>
            </w:pPr>
          </w:p>
          <w:p w14:paraId="7D28F554" w14:textId="5AA63C39" w:rsidR="0033116C" w:rsidRPr="00C428FE" w:rsidRDefault="0033116C" w:rsidP="00896708">
            <w:pPr>
              <w:pStyle w:val="Normlny0"/>
              <w:spacing w:before="120"/>
              <w:jc w:val="center"/>
            </w:pPr>
            <w:r w:rsidRPr="00C428FE">
              <w:lastRenderedPageBreak/>
              <w:t>O: 10</w:t>
            </w:r>
          </w:p>
          <w:p w14:paraId="3C6344F6" w14:textId="77777777" w:rsidR="0033116C" w:rsidRPr="00C428FE" w:rsidRDefault="0033116C" w:rsidP="00896708">
            <w:pPr>
              <w:pStyle w:val="Normlny0"/>
              <w:spacing w:before="120"/>
              <w:jc w:val="center"/>
            </w:pPr>
          </w:p>
          <w:p w14:paraId="09CBD137" w14:textId="77777777" w:rsidR="004843DD" w:rsidRDefault="004843DD" w:rsidP="00896708">
            <w:pPr>
              <w:pStyle w:val="Normlny0"/>
              <w:spacing w:before="120"/>
              <w:jc w:val="center"/>
            </w:pPr>
          </w:p>
          <w:p w14:paraId="25C03C11" w14:textId="4C30DE45" w:rsidR="0033116C" w:rsidRPr="00C428FE" w:rsidRDefault="0033116C" w:rsidP="00896708">
            <w:pPr>
              <w:pStyle w:val="Normlny0"/>
              <w:spacing w:before="120"/>
              <w:jc w:val="center"/>
            </w:pPr>
            <w:r w:rsidRPr="00C428FE">
              <w:t>O: 11</w:t>
            </w:r>
          </w:p>
          <w:p w14:paraId="73171A28" w14:textId="77777777" w:rsidR="0033116C" w:rsidRPr="00C428FE" w:rsidRDefault="0033116C" w:rsidP="00896708">
            <w:pPr>
              <w:pStyle w:val="Normlny0"/>
              <w:spacing w:before="120"/>
              <w:jc w:val="center"/>
            </w:pPr>
          </w:p>
          <w:p w14:paraId="2BD951E8" w14:textId="77777777" w:rsidR="0033116C" w:rsidRPr="00C428FE" w:rsidRDefault="0033116C" w:rsidP="00896708">
            <w:pPr>
              <w:pStyle w:val="Normlny0"/>
              <w:spacing w:before="120"/>
              <w:jc w:val="center"/>
            </w:pPr>
          </w:p>
          <w:p w14:paraId="4B280128" w14:textId="77777777" w:rsidR="0033116C" w:rsidRPr="00C428FE" w:rsidRDefault="0033116C" w:rsidP="00896708">
            <w:pPr>
              <w:pStyle w:val="Normlny0"/>
              <w:spacing w:before="120"/>
              <w:jc w:val="center"/>
            </w:pPr>
          </w:p>
          <w:p w14:paraId="58C12722" w14:textId="77777777" w:rsidR="0033116C" w:rsidRPr="00C428FE" w:rsidRDefault="0033116C" w:rsidP="00896708">
            <w:pPr>
              <w:pStyle w:val="Normlny0"/>
              <w:spacing w:before="120"/>
              <w:jc w:val="center"/>
            </w:pPr>
          </w:p>
          <w:p w14:paraId="3C7909EE" w14:textId="77777777" w:rsidR="004843DD" w:rsidRDefault="004843DD" w:rsidP="00896708">
            <w:pPr>
              <w:pStyle w:val="Normlny0"/>
              <w:spacing w:before="120"/>
              <w:jc w:val="center"/>
            </w:pPr>
          </w:p>
          <w:p w14:paraId="3F02C95E" w14:textId="77777777" w:rsidR="004843DD" w:rsidRDefault="004843DD" w:rsidP="00896708">
            <w:pPr>
              <w:pStyle w:val="Normlny0"/>
              <w:spacing w:before="120"/>
              <w:jc w:val="center"/>
            </w:pPr>
          </w:p>
          <w:p w14:paraId="700AB699" w14:textId="77777777" w:rsidR="004843DD" w:rsidRDefault="004843DD" w:rsidP="00896708">
            <w:pPr>
              <w:pStyle w:val="Normlny0"/>
              <w:spacing w:before="120"/>
              <w:jc w:val="center"/>
            </w:pPr>
          </w:p>
          <w:p w14:paraId="77CDE885" w14:textId="77777777" w:rsidR="004843DD" w:rsidRDefault="004843DD" w:rsidP="00896708">
            <w:pPr>
              <w:pStyle w:val="Normlny0"/>
              <w:spacing w:before="120"/>
              <w:jc w:val="center"/>
            </w:pPr>
          </w:p>
          <w:p w14:paraId="050727C2" w14:textId="660C0FFA" w:rsidR="0033116C" w:rsidRPr="00C428FE" w:rsidRDefault="0033116C" w:rsidP="00896708">
            <w:pPr>
              <w:pStyle w:val="Normlny0"/>
              <w:spacing w:before="120"/>
              <w:jc w:val="center"/>
            </w:pPr>
            <w:r w:rsidRPr="00C428FE">
              <w:t>p: a</w:t>
            </w:r>
          </w:p>
          <w:p w14:paraId="438FBBF6" w14:textId="13E8D2F8" w:rsidR="0033116C" w:rsidRPr="00C428FE" w:rsidRDefault="0033116C" w:rsidP="00896708">
            <w:pPr>
              <w:pStyle w:val="Normlny0"/>
              <w:spacing w:before="120"/>
              <w:jc w:val="center"/>
            </w:pPr>
            <w:r w:rsidRPr="00C428FE">
              <w:t>p: b</w:t>
            </w:r>
          </w:p>
          <w:p w14:paraId="55423B10" w14:textId="77777777" w:rsidR="0033116C" w:rsidRPr="00C428FE" w:rsidRDefault="0033116C" w:rsidP="00896708">
            <w:pPr>
              <w:pStyle w:val="Normlny0"/>
              <w:spacing w:before="120"/>
              <w:jc w:val="center"/>
            </w:pPr>
          </w:p>
          <w:p w14:paraId="7454C7FF" w14:textId="77777777" w:rsidR="004843DD" w:rsidRDefault="004843DD" w:rsidP="00896708">
            <w:pPr>
              <w:pStyle w:val="Normlny0"/>
              <w:spacing w:before="120"/>
              <w:jc w:val="center"/>
            </w:pPr>
          </w:p>
          <w:p w14:paraId="65F236B4" w14:textId="7508F967" w:rsidR="0033116C" w:rsidRPr="00C428FE" w:rsidRDefault="0033116C" w:rsidP="00896708">
            <w:pPr>
              <w:pStyle w:val="Normlny0"/>
              <w:spacing w:before="120"/>
              <w:jc w:val="center"/>
            </w:pPr>
            <w:r w:rsidRPr="00C428FE">
              <w:t>O: 12</w:t>
            </w:r>
          </w:p>
          <w:p w14:paraId="125F5A6A" w14:textId="77777777" w:rsidR="0033116C" w:rsidRPr="00C428FE" w:rsidRDefault="0033116C" w:rsidP="00896708">
            <w:pPr>
              <w:pStyle w:val="Normlny0"/>
              <w:spacing w:before="120"/>
              <w:jc w:val="center"/>
            </w:pPr>
          </w:p>
          <w:p w14:paraId="3A56A523" w14:textId="77777777" w:rsidR="0033116C" w:rsidRPr="00C428FE" w:rsidRDefault="0033116C" w:rsidP="00896708">
            <w:pPr>
              <w:pStyle w:val="Normlny0"/>
              <w:spacing w:before="120"/>
              <w:jc w:val="center"/>
            </w:pPr>
          </w:p>
          <w:p w14:paraId="7CAE8581" w14:textId="77777777" w:rsidR="0033116C" w:rsidRPr="00C428FE" w:rsidRDefault="0033116C" w:rsidP="00896708">
            <w:pPr>
              <w:pStyle w:val="Normlny0"/>
              <w:spacing w:before="120"/>
              <w:jc w:val="center"/>
            </w:pPr>
          </w:p>
          <w:p w14:paraId="183982AE" w14:textId="77777777" w:rsidR="0033116C" w:rsidRPr="00C428FE" w:rsidRDefault="0033116C" w:rsidP="00896708">
            <w:pPr>
              <w:pStyle w:val="Normlny0"/>
              <w:spacing w:before="120"/>
              <w:jc w:val="center"/>
            </w:pPr>
          </w:p>
          <w:p w14:paraId="1A932897" w14:textId="77777777" w:rsidR="004843DD" w:rsidRDefault="004843DD" w:rsidP="00896708">
            <w:pPr>
              <w:pStyle w:val="Normlny0"/>
              <w:spacing w:before="120"/>
              <w:jc w:val="center"/>
            </w:pPr>
          </w:p>
          <w:p w14:paraId="141CA524" w14:textId="77777777" w:rsidR="004843DD" w:rsidRDefault="004843DD" w:rsidP="00896708">
            <w:pPr>
              <w:pStyle w:val="Normlny0"/>
              <w:spacing w:before="120"/>
              <w:jc w:val="center"/>
            </w:pPr>
          </w:p>
          <w:p w14:paraId="2F285501" w14:textId="77777777" w:rsidR="004843DD" w:rsidRDefault="004843DD" w:rsidP="00896708">
            <w:pPr>
              <w:pStyle w:val="Normlny0"/>
              <w:spacing w:before="120"/>
              <w:jc w:val="center"/>
            </w:pPr>
          </w:p>
          <w:p w14:paraId="139E4C0F" w14:textId="77777777" w:rsidR="004843DD" w:rsidRDefault="004843DD" w:rsidP="00896708">
            <w:pPr>
              <w:pStyle w:val="Normlny0"/>
              <w:spacing w:before="120"/>
              <w:jc w:val="center"/>
            </w:pPr>
          </w:p>
          <w:p w14:paraId="1CEDFDC1" w14:textId="3951D67D" w:rsidR="0033116C" w:rsidRPr="00C428FE" w:rsidRDefault="0033116C" w:rsidP="00896708">
            <w:pPr>
              <w:pStyle w:val="Normlny0"/>
              <w:spacing w:before="120"/>
              <w:jc w:val="center"/>
            </w:pPr>
            <w:r w:rsidRPr="00C428FE">
              <w:t>p: a</w:t>
            </w:r>
          </w:p>
          <w:p w14:paraId="5661ECD9" w14:textId="77777777" w:rsidR="0033116C" w:rsidRDefault="0033116C" w:rsidP="00896708">
            <w:pPr>
              <w:pStyle w:val="Normlny0"/>
              <w:spacing w:before="120"/>
              <w:jc w:val="center"/>
            </w:pPr>
          </w:p>
          <w:p w14:paraId="238B5E81" w14:textId="77777777" w:rsidR="004843DD" w:rsidRDefault="004843DD" w:rsidP="00896708">
            <w:pPr>
              <w:pStyle w:val="Normlny0"/>
              <w:spacing w:before="120"/>
              <w:jc w:val="center"/>
            </w:pPr>
          </w:p>
          <w:p w14:paraId="28129682" w14:textId="77777777" w:rsidR="004843DD" w:rsidRPr="00C428FE" w:rsidRDefault="004843DD" w:rsidP="00896708">
            <w:pPr>
              <w:pStyle w:val="Normlny0"/>
              <w:spacing w:before="120"/>
              <w:jc w:val="center"/>
            </w:pPr>
          </w:p>
          <w:p w14:paraId="6B0FAEFF" w14:textId="16E0D47B" w:rsidR="0033116C" w:rsidRPr="00C428FE" w:rsidRDefault="0033116C" w:rsidP="00896708">
            <w:pPr>
              <w:pStyle w:val="Normlny0"/>
              <w:spacing w:before="120"/>
              <w:jc w:val="center"/>
            </w:pPr>
            <w:r w:rsidRPr="00C428FE">
              <w:t>p: b</w:t>
            </w:r>
          </w:p>
          <w:p w14:paraId="4A44427B" w14:textId="77777777" w:rsidR="0033116C" w:rsidRPr="00C428FE" w:rsidRDefault="0033116C" w:rsidP="00896708">
            <w:pPr>
              <w:pStyle w:val="Normlny0"/>
              <w:spacing w:before="120"/>
              <w:jc w:val="center"/>
            </w:pPr>
          </w:p>
          <w:p w14:paraId="0F1222BD" w14:textId="286FF6A7" w:rsidR="0033116C" w:rsidRPr="00C428FE" w:rsidRDefault="0033116C" w:rsidP="00896708">
            <w:pPr>
              <w:pStyle w:val="Normlny0"/>
              <w:spacing w:before="120"/>
              <w:jc w:val="center"/>
            </w:pPr>
            <w:r w:rsidRPr="00C428FE">
              <w:t>p: c</w:t>
            </w:r>
          </w:p>
          <w:p w14:paraId="6A562F98" w14:textId="77777777" w:rsidR="0033116C" w:rsidRPr="00C428FE" w:rsidRDefault="0033116C" w:rsidP="00896708">
            <w:pPr>
              <w:pStyle w:val="Normlny0"/>
              <w:spacing w:before="120"/>
              <w:jc w:val="center"/>
            </w:pPr>
          </w:p>
          <w:p w14:paraId="73F34AB3" w14:textId="77777777" w:rsidR="0033116C" w:rsidRPr="00C428FE" w:rsidRDefault="0033116C" w:rsidP="00896708">
            <w:pPr>
              <w:pStyle w:val="Normlny0"/>
              <w:spacing w:before="120"/>
              <w:jc w:val="center"/>
            </w:pPr>
          </w:p>
          <w:p w14:paraId="5A54F545" w14:textId="77777777" w:rsidR="004843DD" w:rsidRDefault="004843DD" w:rsidP="00896708">
            <w:pPr>
              <w:pStyle w:val="Normlny0"/>
              <w:spacing w:before="120"/>
              <w:jc w:val="center"/>
            </w:pPr>
          </w:p>
          <w:p w14:paraId="57F4B90D" w14:textId="77777777" w:rsidR="004843DD" w:rsidRDefault="004843DD" w:rsidP="00896708">
            <w:pPr>
              <w:pStyle w:val="Normlny0"/>
              <w:spacing w:before="120"/>
              <w:jc w:val="center"/>
            </w:pPr>
          </w:p>
          <w:p w14:paraId="5785ABCA" w14:textId="08524A30" w:rsidR="0033116C" w:rsidRPr="00C428FE" w:rsidRDefault="0033116C" w:rsidP="00896708">
            <w:pPr>
              <w:pStyle w:val="Normlny0"/>
              <w:spacing w:before="120"/>
              <w:jc w:val="center"/>
            </w:pPr>
            <w:r w:rsidRPr="00C428FE">
              <w:t>O: 13</w:t>
            </w:r>
          </w:p>
          <w:p w14:paraId="5BFC28D8" w14:textId="77777777" w:rsidR="0033116C" w:rsidRPr="00C428FE" w:rsidRDefault="0033116C" w:rsidP="00896708">
            <w:pPr>
              <w:pStyle w:val="Normlny0"/>
              <w:spacing w:before="120"/>
              <w:jc w:val="center"/>
            </w:pPr>
          </w:p>
          <w:p w14:paraId="6D6A5093" w14:textId="77777777" w:rsidR="0033116C" w:rsidRPr="00C428FE" w:rsidRDefault="0033116C" w:rsidP="00896708">
            <w:pPr>
              <w:pStyle w:val="Normlny0"/>
              <w:spacing w:before="120"/>
              <w:jc w:val="center"/>
            </w:pPr>
          </w:p>
          <w:p w14:paraId="6592F6D3" w14:textId="77777777" w:rsidR="004843DD" w:rsidRDefault="004843DD" w:rsidP="00896708">
            <w:pPr>
              <w:pStyle w:val="Normlny0"/>
              <w:spacing w:before="120"/>
              <w:jc w:val="center"/>
            </w:pPr>
          </w:p>
          <w:p w14:paraId="60A8DB07" w14:textId="626C089A" w:rsidR="0033116C" w:rsidRPr="00C428FE" w:rsidRDefault="0033116C" w:rsidP="00896708">
            <w:pPr>
              <w:pStyle w:val="Normlny0"/>
              <w:spacing w:before="120"/>
              <w:jc w:val="center"/>
            </w:pPr>
            <w:r w:rsidRPr="00C428FE">
              <w:t>p: a</w:t>
            </w:r>
          </w:p>
          <w:p w14:paraId="02502D34" w14:textId="77777777" w:rsidR="0033116C" w:rsidRPr="00C428FE" w:rsidRDefault="0033116C" w:rsidP="00896708">
            <w:pPr>
              <w:pStyle w:val="Normlny0"/>
              <w:spacing w:before="120"/>
              <w:jc w:val="center"/>
            </w:pPr>
          </w:p>
          <w:p w14:paraId="0EF07292" w14:textId="7ACC150A" w:rsidR="0033116C" w:rsidRPr="00C428FE" w:rsidRDefault="0033116C" w:rsidP="00896708">
            <w:pPr>
              <w:pStyle w:val="Normlny0"/>
              <w:spacing w:before="120"/>
              <w:jc w:val="center"/>
            </w:pPr>
            <w:r w:rsidRPr="00C428FE">
              <w:t>p: b</w:t>
            </w:r>
          </w:p>
          <w:p w14:paraId="63373679" w14:textId="77777777" w:rsidR="004843DD" w:rsidRDefault="004843DD" w:rsidP="00896708">
            <w:pPr>
              <w:pStyle w:val="Normlny0"/>
              <w:spacing w:before="120"/>
              <w:jc w:val="center"/>
            </w:pPr>
          </w:p>
          <w:p w14:paraId="01EBB887" w14:textId="77777777" w:rsidR="004843DD" w:rsidRDefault="004843DD" w:rsidP="00896708">
            <w:pPr>
              <w:pStyle w:val="Normlny0"/>
              <w:spacing w:before="120"/>
              <w:jc w:val="center"/>
            </w:pPr>
          </w:p>
          <w:p w14:paraId="29093CFE" w14:textId="77777777" w:rsidR="004843DD" w:rsidRDefault="004843DD" w:rsidP="00896708">
            <w:pPr>
              <w:pStyle w:val="Normlny0"/>
              <w:spacing w:before="120"/>
              <w:jc w:val="center"/>
            </w:pPr>
          </w:p>
          <w:p w14:paraId="3AFE1A45" w14:textId="4B12BDD4" w:rsidR="0033116C" w:rsidRPr="00C428FE" w:rsidRDefault="0033116C" w:rsidP="00896708">
            <w:pPr>
              <w:pStyle w:val="Normlny0"/>
              <w:spacing w:before="120"/>
              <w:jc w:val="center"/>
            </w:pPr>
            <w:r w:rsidRPr="00C428FE">
              <w:t>O: 14</w:t>
            </w:r>
          </w:p>
          <w:p w14:paraId="32C42339" w14:textId="77777777" w:rsidR="0033116C" w:rsidRPr="00C428FE" w:rsidRDefault="0033116C" w:rsidP="00896708">
            <w:pPr>
              <w:pStyle w:val="Normlny0"/>
              <w:spacing w:before="120"/>
              <w:jc w:val="center"/>
            </w:pPr>
          </w:p>
          <w:p w14:paraId="198FBE9B" w14:textId="77777777" w:rsidR="0033116C" w:rsidRPr="00C428FE" w:rsidRDefault="0033116C" w:rsidP="00896708">
            <w:pPr>
              <w:pStyle w:val="Normlny0"/>
              <w:spacing w:before="120"/>
              <w:jc w:val="center"/>
            </w:pPr>
          </w:p>
          <w:p w14:paraId="658CFBEB" w14:textId="0F2599F7" w:rsidR="0033116C" w:rsidRPr="00C428FE" w:rsidRDefault="0033116C" w:rsidP="00896708">
            <w:pPr>
              <w:pStyle w:val="Normlny0"/>
              <w:spacing w:before="120"/>
              <w:jc w:val="center"/>
            </w:pPr>
            <w:r w:rsidRPr="00C428FE">
              <w:t>p: a</w:t>
            </w:r>
          </w:p>
          <w:p w14:paraId="592024F9" w14:textId="77777777" w:rsidR="004843DD" w:rsidRDefault="004843DD" w:rsidP="00896708">
            <w:pPr>
              <w:pStyle w:val="Normlny0"/>
              <w:spacing w:before="120"/>
              <w:jc w:val="center"/>
            </w:pPr>
          </w:p>
          <w:p w14:paraId="16B7ED54" w14:textId="6275B7FC" w:rsidR="0033116C" w:rsidRPr="00C428FE" w:rsidRDefault="0033116C" w:rsidP="00896708">
            <w:pPr>
              <w:pStyle w:val="Normlny0"/>
              <w:spacing w:before="120"/>
              <w:jc w:val="center"/>
            </w:pPr>
            <w:r w:rsidRPr="00C428FE">
              <w:t>p: b</w:t>
            </w:r>
          </w:p>
          <w:p w14:paraId="011B473D" w14:textId="77777777" w:rsidR="004843DD" w:rsidRDefault="004843DD" w:rsidP="00896708">
            <w:pPr>
              <w:pStyle w:val="Normlny0"/>
              <w:spacing w:before="120"/>
              <w:jc w:val="center"/>
            </w:pPr>
          </w:p>
          <w:p w14:paraId="026B7DB0" w14:textId="413749E9" w:rsidR="0033116C" w:rsidRPr="00C428FE" w:rsidRDefault="0033116C" w:rsidP="00896708">
            <w:pPr>
              <w:pStyle w:val="Normlny0"/>
              <w:spacing w:before="120"/>
              <w:jc w:val="center"/>
            </w:pPr>
            <w:r w:rsidRPr="00C428FE">
              <w:t>p: c</w:t>
            </w:r>
          </w:p>
          <w:p w14:paraId="78636C3F" w14:textId="4484A2A9" w:rsidR="0033116C" w:rsidRPr="00C428FE" w:rsidRDefault="0033116C" w:rsidP="00896708">
            <w:pPr>
              <w:pStyle w:val="Normlny0"/>
              <w:spacing w:before="120"/>
              <w:jc w:val="center"/>
            </w:pPr>
            <w:r w:rsidRPr="00C428FE">
              <w:t>p: d</w:t>
            </w:r>
          </w:p>
          <w:p w14:paraId="2F6110C0" w14:textId="77777777" w:rsidR="0033116C" w:rsidRPr="00C428FE" w:rsidRDefault="0033116C" w:rsidP="00896708">
            <w:pPr>
              <w:pStyle w:val="Normlny0"/>
              <w:spacing w:before="120"/>
              <w:jc w:val="center"/>
            </w:pPr>
          </w:p>
          <w:p w14:paraId="720D0F18" w14:textId="77777777" w:rsidR="0033116C" w:rsidRPr="00C428FE" w:rsidRDefault="0033116C" w:rsidP="00896708">
            <w:pPr>
              <w:pStyle w:val="Normlny0"/>
              <w:spacing w:before="120"/>
              <w:jc w:val="center"/>
            </w:pPr>
          </w:p>
          <w:p w14:paraId="2CC56284" w14:textId="77777777" w:rsidR="004843DD" w:rsidRDefault="004843DD" w:rsidP="00896708">
            <w:pPr>
              <w:pStyle w:val="Normlny0"/>
              <w:spacing w:before="120"/>
              <w:jc w:val="center"/>
            </w:pPr>
          </w:p>
          <w:p w14:paraId="7A090985" w14:textId="0E88AF9A" w:rsidR="0033116C" w:rsidRPr="00C428FE" w:rsidRDefault="0033116C" w:rsidP="00896708">
            <w:pPr>
              <w:pStyle w:val="Normlny0"/>
              <w:spacing w:before="120"/>
              <w:jc w:val="center"/>
            </w:pPr>
            <w:r w:rsidRPr="00C428FE">
              <w:t>p: e</w:t>
            </w:r>
          </w:p>
          <w:p w14:paraId="31EE1A7C" w14:textId="77777777" w:rsidR="0033116C" w:rsidRPr="00C428FE" w:rsidRDefault="0033116C" w:rsidP="00896708">
            <w:pPr>
              <w:pStyle w:val="Normlny0"/>
              <w:spacing w:before="120"/>
              <w:jc w:val="center"/>
            </w:pPr>
          </w:p>
          <w:p w14:paraId="6918AD38" w14:textId="77777777" w:rsidR="0033116C" w:rsidRPr="00C428FE" w:rsidRDefault="0033116C" w:rsidP="00896708">
            <w:pPr>
              <w:pStyle w:val="Normlny0"/>
              <w:spacing w:before="120"/>
              <w:jc w:val="center"/>
            </w:pPr>
          </w:p>
          <w:p w14:paraId="4A8C3003" w14:textId="77777777" w:rsidR="004843DD" w:rsidRDefault="004843DD" w:rsidP="00896708">
            <w:pPr>
              <w:pStyle w:val="Normlny0"/>
              <w:spacing w:before="120"/>
              <w:jc w:val="center"/>
            </w:pPr>
          </w:p>
          <w:p w14:paraId="000A190F" w14:textId="2B613071" w:rsidR="0033116C" w:rsidRPr="00C428FE" w:rsidRDefault="0033116C" w:rsidP="00896708">
            <w:pPr>
              <w:pStyle w:val="Normlny0"/>
              <w:spacing w:before="120"/>
              <w:jc w:val="center"/>
            </w:pPr>
            <w:r w:rsidRPr="00C428FE">
              <w:t>O: 15</w:t>
            </w:r>
          </w:p>
          <w:p w14:paraId="4AE1614A" w14:textId="77777777" w:rsidR="0033116C" w:rsidRPr="00C428FE" w:rsidRDefault="0033116C" w:rsidP="00896708">
            <w:pPr>
              <w:pStyle w:val="Normlny0"/>
              <w:spacing w:before="120"/>
              <w:jc w:val="center"/>
            </w:pPr>
          </w:p>
          <w:p w14:paraId="49CEC02F" w14:textId="77777777" w:rsidR="0033116C" w:rsidRPr="00C428FE" w:rsidRDefault="0033116C" w:rsidP="00896708">
            <w:pPr>
              <w:pStyle w:val="Normlny0"/>
              <w:spacing w:before="120"/>
              <w:jc w:val="center"/>
            </w:pPr>
          </w:p>
          <w:p w14:paraId="6CA94C1F" w14:textId="77777777" w:rsidR="0033116C" w:rsidRPr="00C428FE" w:rsidRDefault="0033116C" w:rsidP="00896708">
            <w:pPr>
              <w:pStyle w:val="Normlny0"/>
              <w:spacing w:before="120"/>
              <w:jc w:val="center"/>
            </w:pPr>
          </w:p>
          <w:p w14:paraId="0DA15669" w14:textId="77777777" w:rsidR="004843DD" w:rsidRDefault="004843DD" w:rsidP="00896708">
            <w:pPr>
              <w:pStyle w:val="Normlny0"/>
              <w:spacing w:before="120"/>
              <w:jc w:val="center"/>
            </w:pPr>
          </w:p>
          <w:p w14:paraId="2A5F18EE" w14:textId="77777777" w:rsidR="004843DD" w:rsidRDefault="004843DD" w:rsidP="00896708">
            <w:pPr>
              <w:pStyle w:val="Normlny0"/>
              <w:spacing w:before="120"/>
              <w:jc w:val="center"/>
            </w:pPr>
          </w:p>
          <w:p w14:paraId="0FC0BE03" w14:textId="77777777" w:rsidR="004843DD" w:rsidRDefault="004843DD" w:rsidP="00896708">
            <w:pPr>
              <w:pStyle w:val="Normlny0"/>
              <w:spacing w:before="120"/>
              <w:jc w:val="center"/>
            </w:pPr>
          </w:p>
          <w:p w14:paraId="614E6218" w14:textId="1D4C3602" w:rsidR="0033116C" w:rsidRPr="00C428FE" w:rsidRDefault="0033116C" w:rsidP="00896708">
            <w:pPr>
              <w:pStyle w:val="Normlny0"/>
              <w:spacing w:before="120"/>
              <w:jc w:val="center"/>
            </w:pPr>
            <w:r w:rsidRPr="00C428FE">
              <w:t>§ 5</w:t>
            </w:r>
          </w:p>
          <w:p w14:paraId="2EDEB953" w14:textId="77777777" w:rsidR="0033116C" w:rsidRPr="00C428FE" w:rsidRDefault="0033116C" w:rsidP="00896708">
            <w:pPr>
              <w:pStyle w:val="Normlny0"/>
              <w:spacing w:before="120"/>
              <w:jc w:val="center"/>
            </w:pPr>
          </w:p>
          <w:p w14:paraId="0DBF72E2" w14:textId="17A350B2" w:rsidR="0033116C" w:rsidRPr="00C428FE" w:rsidRDefault="0033116C" w:rsidP="00896708">
            <w:pPr>
              <w:pStyle w:val="Normlny0"/>
              <w:spacing w:before="120"/>
              <w:jc w:val="center"/>
            </w:pPr>
            <w:r w:rsidRPr="00C428FE">
              <w:t>O: 4</w:t>
            </w:r>
          </w:p>
          <w:p w14:paraId="6F5B7AED" w14:textId="1E2C2C80" w:rsidR="0033116C" w:rsidRPr="00C428FE" w:rsidRDefault="0033116C" w:rsidP="00896708">
            <w:pPr>
              <w:pStyle w:val="Normlny0"/>
              <w:spacing w:before="120"/>
              <w:jc w:val="center"/>
            </w:pPr>
            <w:r w:rsidRPr="00C428FE">
              <w:t>p: q</w:t>
            </w:r>
          </w:p>
          <w:p w14:paraId="1FB3F235" w14:textId="77777777" w:rsidR="0033116C" w:rsidRPr="00C428FE" w:rsidRDefault="0033116C" w:rsidP="00896708">
            <w:pPr>
              <w:pStyle w:val="Normlny0"/>
              <w:spacing w:before="120"/>
              <w:jc w:val="center"/>
            </w:pPr>
          </w:p>
          <w:p w14:paraId="52B916A4" w14:textId="77777777" w:rsidR="0033116C" w:rsidRPr="00C428FE" w:rsidRDefault="0033116C" w:rsidP="00896708">
            <w:pPr>
              <w:pStyle w:val="Normlny0"/>
              <w:spacing w:before="120"/>
              <w:jc w:val="center"/>
            </w:pPr>
          </w:p>
          <w:p w14:paraId="21A6783B" w14:textId="77777777" w:rsidR="0033116C" w:rsidRPr="00C428FE" w:rsidRDefault="0033116C" w:rsidP="00896708">
            <w:pPr>
              <w:pStyle w:val="Normlny0"/>
              <w:spacing w:before="120"/>
              <w:jc w:val="center"/>
            </w:pPr>
          </w:p>
          <w:p w14:paraId="0A5F436F" w14:textId="77777777" w:rsidR="0033116C" w:rsidRPr="00C428FE" w:rsidRDefault="0033116C" w:rsidP="00896708">
            <w:pPr>
              <w:pStyle w:val="Normlny0"/>
              <w:spacing w:before="120"/>
              <w:jc w:val="center"/>
            </w:pPr>
          </w:p>
          <w:p w14:paraId="03AA9E31" w14:textId="77777777" w:rsidR="0033116C" w:rsidRPr="00C428FE" w:rsidRDefault="0033116C" w:rsidP="00896708">
            <w:pPr>
              <w:pStyle w:val="Normlny0"/>
              <w:spacing w:before="120"/>
              <w:jc w:val="center"/>
            </w:pPr>
          </w:p>
          <w:p w14:paraId="516BBE4A" w14:textId="77777777" w:rsidR="004843DD" w:rsidRDefault="004843DD" w:rsidP="00896708">
            <w:pPr>
              <w:pStyle w:val="Normlny0"/>
              <w:spacing w:before="120"/>
              <w:jc w:val="center"/>
            </w:pPr>
          </w:p>
          <w:p w14:paraId="3A72F33A" w14:textId="77777777" w:rsidR="004843DD" w:rsidRDefault="004843DD" w:rsidP="00896708">
            <w:pPr>
              <w:pStyle w:val="Normlny0"/>
              <w:spacing w:before="120"/>
              <w:jc w:val="center"/>
            </w:pPr>
          </w:p>
          <w:p w14:paraId="43837F5D" w14:textId="2D6FF0BB" w:rsidR="0033116C" w:rsidRPr="00C428FE" w:rsidRDefault="0033116C" w:rsidP="00896708">
            <w:pPr>
              <w:pStyle w:val="Normlny0"/>
              <w:spacing w:before="120"/>
              <w:jc w:val="center"/>
            </w:pPr>
            <w:r w:rsidRPr="00C428FE">
              <w:t>p: r</w:t>
            </w:r>
          </w:p>
          <w:p w14:paraId="15971A39" w14:textId="77777777" w:rsidR="0033116C" w:rsidRPr="00C428FE" w:rsidRDefault="0033116C" w:rsidP="00896708">
            <w:pPr>
              <w:pStyle w:val="Normlny0"/>
              <w:spacing w:before="120"/>
              <w:jc w:val="center"/>
            </w:pPr>
          </w:p>
          <w:p w14:paraId="03F9A88A" w14:textId="77777777" w:rsidR="0033116C" w:rsidRPr="00C428FE" w:rsidRDefault="0033116C" w:rsidP="00896708">
            <w:pPr>
              <w:pStyle w:val="Normlny0"/>
              <w:spacing w:before="120"/>
              <w:jc w:val="center"/>
            </w:pPr>
          </w:p>
          <w:p w14:paraId="1BC3662A" w14:textId="77777777" w:rsidR="0033116C" w:rsidRPr="00C428FE" w:rsidRDefault="0033116C" w:rsidP="00896708">
            <w:pPr>
              <w:pStyle w:val="Normlny0"/>
              <w:spacing w:before="120"/>
              <w:jc w:val="center"/>
            </w:pPr>
          </w:p>
          <w:p w14:paraId="32331D4B" w14:textId="77777777" w:rsidR="0033116C" w:rsidRPr="00C428FE" w:rsidRDefault="0033116C" w:rsidP="00896708">
            <w:pPr>
              <w:pStyle w:val="Normlny0"/>
              <w:spacing w:before="120"/>
              <w:jc w:val="center"/>
            </w:pPr>
          </w:p>
          <w:p w14:paraId="6DF79D63" w14:textId="77777777" w:rsidR="0033116C" w:rsidRPr="00C428FE" w:rsidRDefault="0033116C" w:rsidP="00896708">
            <w:pPr>
              <w:pStyle w:val="Normlny0"/>
              <w:spacing w:before="120"/>
              <w:jc w:val="center"/>
            </w:pPr>
          </w:p>
          <w:p w14:paraId="4F5DC252" w14:textId="77777777" w:rsidR="0033116C" w:rsidRPr="00C428FE" w:rsidRDefault="0033116C" w:rsidP="00896708">
            <w:pPr>
              <w:pStyle w:val="Normlny0"/>
              <w:spacing w:before="120"/>
              <w:jc w:val="center"/>
            </w:pPr>
          </w:p>
          <w:p w14:paraId="17162031" w14:textId="77777777" w:rsidR="0033116C" w:rsidRPr="00C428FE" w:rsidRDefault="0033116C" w:rsidP="00896708">
            <w:pPr>
              <w:pStyle w:val="Normlny0"/>
              <w:spacing w:before="120"/>
              <w:jc w:val="center"/>
            </w:pPr>
          </w:p>
          <w:p w14:paraId="5C0DC386" w14:textId="77777777" w:rsidR="0033116C" w:rsidRPr="00C428FE" w:rsidRDefault="0033116C" w:rsidP="00896708">
            <w:pPr>
              <w:pStyle w:val="Normlny0"/>
              <w:spacing w:before="120"/>
              <w:jc w:val="center"/>
            </w:pPr>
          </w:p>
          <w:p w14:paraId="5E2F8D6D" w14:textId="48C4BA64" w:rsidR="0033116C" w:rsidRPr="00C428FE" w:rsidRDefault="0033116C" w:rsidP="00896708">
            <w:pPr>
              <w:pStyle w:val="Normlny0"/>
              <w:spacing w:before="120"/>
              <w:jc w:val="center"/>
            </w:pPr>
            <w:r w:rsidRPr="00C428FE">
              <w:t xml:space="preserve"> </w:t>
            </w:r>
          </w:p>
          <w:p w14:paraId="79BD76A5" w14:textId="77777777" w:rsidR="004843DD" w:rsidRDefault="004843DD" w:rsidP="00896708">
            <w:pPr>
              <w:pStyle w:val="Normlny0"/>
              <w:spacing w:before="120"/>
              <w:jc w:val="center"/>
            </w:pPr>
          </w:p>
          <w:p w14:paraId="11D80E77" w14:textId="77777777" w:rsidR="004843DD" w:rsidRDefault="004843DD" w:rsidP="00896708">
            <w:pPr>
              <w:pStyle w:val="Normlny0"/>
              <w:spacing w:before="120"/>
              <w:jc w:val="center"/>
            </w:pPr>
          </w:p>
          <w:p w14:paraId="77C6B0A0" w14:textId="77777777" w:rsidR="004843DD" w:rsidRDefault="004843DD" w:rsidP="00896708">
            <w:pPr>
              <w:pStyle w:val="Normlny0"/>
              <w:spacing w:before="120"/>
              <w:jc w:val="center"/>
            </w:pPr>
          </w:p>
          <w:p w14:paraId="7E35BA09" w14:textId="77777777" w:rsidR="004843DD" w:rsidRDefault="004843DD" w:rsidP="00896708">
            <w:pPr>
              <w:pStyle w:val="Normlny0"/>
              <w:spacing w:before="120"/>
              <w:jc w:val="center"/>
            </w:pPr>
          </w:p>
          <w:p w14:paraId="1AA1A066" w14:textId="77777777" w:rsidR="004843DD" w:rsidRDefault="004843DD" w:rsidP="00896708">
            <w:pPr>
              <w:pStyle w:val="Normlny0"/>
              <w:spacing w:before="120"/>
              <w:jc w:val="center"/>
            </w:pPr>
          </w:p>
          <w:p w14:paraId="6B2666E7" w14:textId="6E2EF609" w:rsidR="0033116C" w:rsidRPr="00C428FE" w:rsidRDefault="0033116C" w:rsidP="00896708">
            <w:pPr>
              <w:pStyle w:val="Normlny0"/>
              <w:spacing w:before="120"/>
              <w:jc w:val="center"/>
            </w:pPr>
            <w:r w:rsidRPr="00C428FE">
              <w:t>p: s</w:t>
            </w:r>
          </w:p>
          <w:p w14:paraId="1CC826BE" w14:textId="77777777" w:rsidR="0033116C" w:rsidRPr="00C428FE" w:rsidRDefault="0033116C" w:rsidP="00896708">
            <w:pPr>
              <w:pStyle w:val="Normlny0"/>
              <w:spacing w:before="120"/>
              <w:jc w:val="center"/>
            </w:pPr>
          </w:p>
          <w:p w14:paraId="4D9CE8FD" w14:textId="77777777" w:rsidR="0033116C" w:rsidRPr="00C428FE" w:rsidRDefault="0033116C" w:rsidP="00896708">
            <w:pPr>
              <w:pStyle w:val="Normlny0"/>
              <w:spacing w:before="120"/>
              <w:jc w:val="center"/>
            </w:pPr>
          </w:p>
          <w:p w14:paraId="671A5E7F" w14:textId="77777777" w:rsidR="0033116C" w:rsidRPr="00C428FE" w:rsidRDefault="0033116C" w:rsidP="00896708">
            <w:pPr>
              <w:pStyle w:val="Normlny0"/>
              <w:spacing w:before="120"/>
              <w:jc w:val="center"/>
            </w:pPr>
          </w:p>
          <w:p w14:paraId="3EF06BDD" w14:textId="77777777" w:rsidR="0033116C" w:rsidRPr="00C428FE" w:rsidRDefault="0033116C" w:rsidP="00896708">
            <w:pPr>
              <w:pStyle w:val="Normlny0"/>
              <w:spacing w:before="120"/>
              <w:jc w:val="center"/>
            </w:pPr>
          </w:p>
          <w:p w14:paraId="32237CDC" w14:textId="6BA03B73" w:rsidR="0033116C" w:rsidRPr="00C428FE" w:rsidRDefault="0033116C" w:rsidP="00896708">
            <w:pPr>
              <w:pStyle w:val="Normlny0"/>
              <w:spacing w:before="120"/>
            </w:pPr>
          </w:p>
          <w:p w14:paraId="148E9554" w14:textId="77777777" w:rsidR="0033116C" w:rsidRPr="00C428FE" w:rsidRDefault="0033116C" w:rsidP="00EA7F8C">
            <w:pPr>
              <w:pStyle w:val="Normlny0"/>
              <w:spacing w:before="120"/>
            </w:pPr>
          </w:p>
        </w:tc>
        <w:tc>
          <w:tcPr>
            <w:tcW w:w="3260" w:type="dxa"/>
            <w:tcBorders>
              <w:top w:val="single" w:sz="4" w:space="0" w:color="auto"/>
              <w:left w:val="single" w:sz="4" w:space="0" w:color="auto"/>
              <w:bottom w:val="single" w:sz="4" w:space="0" w:color="auto"/>
              <w:right w:val="single" w:sz="4" w:space="0" w:color="auto"/>
            </w:tcBorders>
          </w:tcPr>
          <w:p w14:paraId="3D03818C" w14:textId="77777777" w:rsidR="0033116C" w:rsidRPr="00C428FE" w:rsidRDefault="0033116C" w:rsidP="00212120">
            <w:pPr>
              <w:pStyle w:val="Zkladntext"/>
              <w:spacing w:after="0"/>
              <w:rPr>
                <w:sz w:val="20"/>
                <w:szCs w:val="20"/>
                <w:lang w:val="sk-SK"/>
              </w:rPr>
            </w:pPr>
            <w:r w:rsidRPr="00C428FE">
              <w:rPr>
                <w:sz w:val="20"/>
                <w:szCs w:val="20"/>
                <w:lang w:val="sk-SK"/>
              </w:rPr>
              <w:lastRenderedPageBreak/>
              <w:t>Pracovná zdravotná služba</w:t>
            </w:r>
          </w:p>
          <w:p w14:paraId="65C2920B" w14:textId="042DF095" w:rsidR="0033116C" w:rsidRPr="00C428FE" w:rsidRDefault="0033116C" w:rsidP="007B06D2">
            <w:pPr>
              <w:spacing w:before="0"/>
              <w:jc w:val="left"/>
              <w:rPr>
                <w:sz w:val="20"/>
                <w:szCs w:val="20"/>
              </w:rPr>
            </w:pPr>
            <w:r w:rsidRPr="00C428FE">
              <w:rPr>
                <w:sz w:val="20"/>
                <w:szCs w:val="20"/>
              </w:rPr>
              <w:t xml:space="preserve">(1) Pracovná zdravotná služba vykonáva zdravotný dohľad pre zamestnancov a poskytuje odborné a poradenské činnosti zamestnávateľovi na plnenie jeho povinností podľa </w:t>
            </w:r>
            <w:hyperlink r:id="rId8" w:anchor="paragraf-30.odsek-1.pismeno-a" w:tooltip="Odkaz na predpis alebo ustanovenie" w:history="1">
              <w:r w:rsidRPr="00C428FE">
                <w:rPr>
                  <w:rStyle w:val="Hypertextovprepojenie"/>
                  <w:color w:val="auto"/>
                  <w:sz w:val="20"/>
                  <w:szCs w:val="20"/>
                </w:rPr>
                <w:t>§ 30 ods. 1 písm. a) až d)</w:t>
              </w:r>
            </w:hyperlink>
            <w:r w:rsidRPr="00C428FE">
              <w:rPr>
                <w:sz w:val="20"/>
                <w:szCs w:val="20"/>
              </w:rPr>
              <w:t xml:space="preserve">, </w:t>
            </w:r>
            <w:hyperlink r:id="rId9" w:anchor="paragraf-30.odsek-1.pismeno-f" w:tooltip="Odkaz na predpis alebo ustanovenie" w:history="1">
              <w:r w:rsidRPr="00C428FE">
                <w:rPr>
                  <w:rStyle w:val="Hypertextovprepojenie"/>
                  <w:color w:val="auto"/>
                  <w:sz w:val="20"/>
                  <w:szCs w:val="20"/>
                </w:rPr>
                <w:t>f)</w:t>
              </w:r>
            </w:hyperlink>
            <w:r w:rsidRPr="00C428FE">
              <w:rPr>
                <w:sz w:val="20"/>
                <w:szCs w:val="20"/>
              </w:rPr>
              <w:t xml:space="preserve">, </w:t>
            </w:r>
            <w:hyperlink r:id="rId10" w:anchor="paragraf-30.odsek-1.pismeno-k" w:tooltip="Odkaz na predpis alebo ustanovenie" w:history="1">
              <w:r w:rsidRPr="00C428FE">
                <w:rPr>
                  <w:rStyle w:val="Hypertextovprepojenie"/>
                  <w:color w:val="auto"/>
                  <w:sz w:val="20"/>
                  <w:szCs w:val="20"/>
                </w:rPr>
                <w:t>k) až m)</w:t>
              </w:r>
            </w:hyperlink>
            <w:r w:rsidRPr="00C428FE">
              <w:rPr>
                <w:sz w:val="20"/>
                <w:szCs w:val="20"/>
              </w:rPr>
              <w:t xml:space="preserve"> v oblasti ochrany a podpory zdravia pri práci. </w:t>
            </w:r>
          </w:p>
          <w:p w14:paraId="18EA365F" w14:textId="77777777" w:rsidR="0033116C" w:rsidRPr="00C428FE" w:rsidRDefault="0033116C" w:rsidP="00212120">
            <w:pPr>
              <w:pStyle w:val="Zkladntext"/>
              <w:spacing w:before="0" w:after="0"/>
              <w:rPr>
                <w:sz w:val="20"/>
                <w:szCs w:val="20"/>
                <w:lang w:val="sk-SK"/>
              </w:rPr>
            </w:pPr>
          </w:p>
          <w:p w14:paraId="0AD80664" w14:textId="5F3A967B" w:rsidR="0033116C" w:rsidRPr="00C428FE" w:rsidRDefault="0033116C" w:rsidP="007B06D2">
            <w:pPr>
              <w:spacing w:before="0"/>
              <w:jc w:val="left"/>
              <w:rPr>
                <w:sz w:val="20"/>
                <w:szCs w:val="20"/>
              </w:rPr>
            </w:pPr>
            <w:r w:rsidRPr="00C428FE">
              <w:rPr>
                <w:sz w:val="20"/>
                <w:szCs w:val="20"/>
              </w:rPr>
              <w:t>(3) Pracovnú zdravotnú službu vykonávajú</w:t>
            </w:r>
          </w:p>
          <w:p w14:paraId="0D21B846" w14:textId="5C5789F9" w:rsidR="0033116C" w:rsidRPr="00C428FE" w:rsidRDefault="0033116C" w:rsidP="007B06D2">
            <w:pPr>
              <w:spacing w:before="0"/>
              <w:jc w:val="left"/>
              <w:rPr>
                <w:sz w:val="20"/>
                <w:szCs w:val="20"/>
              </w:rPr>
            </w:pPr>
            <w:r w:rsidRPr="00C428FE">
              <w:rPr>
                <w:sz w:val="20"/>
                <w:szCs w:val="20"/>
              </w:rPr>
              <w:t xml:space="preserve">a) lekár so špecializáciou v špecializačnom odbore všeobecné lekárstvo, špecializačnom odbore pracovné lekárstvo, špecializačnom odbore preventívne pracovné lekárstvo a </w:t>
            </w:r>
            <w:proofErr w:type="spellStart"/>
            <w:r w:rsidRPr="00C428FE">
              <w:rPr>
                <w:sz w:val="20"/>
                <w:szCs w:val="20"/>
              </w:rPr>
              <w:t>toxikológia</w:t>
            </w:r>
            <w:proofErr w:type="spellEnd"/>
            <w:r w:rsidRPr="00C428FE">
              <w:rPr>
                <w:sz w:val="20"/>
                <w:szCs w:val="20"/>
              </w:rPr>
              <w:t xml:space="preserve">, špecializačnom odbore služby zdravia pri práci alebo v špecializačnom odbore verejné zdravotníctvo, </w:t>
            </w:r>
          </w:p>
          <w:p w14:paraId="61A71784" w14:textId="4822D9DA" w:rsidR="0033116C" w:rsidRPr="00C428FE" w:rsidRDefault="0033116C" w:rsidP="007B06D2">
            <w:pPr>
              <w:spacing w:before="0"/>
              <w:jc w:val="left"/>
              <w:rPr>
                <w:sz w:val="20"/>
                <w:szCs w:val="20"/>
              </w:rPr>
            </w:pPr>
          </w:p>
          <w:p w14:paraId="05AF7A77" w14:textId="77777777" w:rsidR="0033116C" w:rsidRPr="00C428FE" w:rsidRDefault="0033116C" w:rsidP="007B06D2">
            <w:pPr>
              <w:spacing w:before="0"/>
              <w:jc w:val="left"/>
              <w:rPr>
                <w:sz w:val="20"/>
                <w:szCs w:val="20"/>
              </w:rPr>
            </w:pPr>
          </w:p>
          <w:p w14:paraId="37F9CBCC" w14:textId="77777777" w:rsidR="0033116C" w:rsidRPr="00C428FE" w:rsidRDefault="0033116C" w:rsidP="007B06D2">
            <w:pPr>
              <w:spacing w:before="0"/>
              <w:jc w:val="left"/>
              <w:rPr>
                <w:sz w:val="20"/>
                <w:szCs w:val="20"/>
              </w:rPr>
            </w:pPr>
          </w:p>
          <w:p w14:paraId="22E0698C" w14:textId="77777777" w:rsidR="004843DD" w:rsidRDefault="004843DD" w:rsidP="007B06D2">
            <w:pPr>
              <w:spacing w:before="0"/>
              <w:jc w:val="left"/>
              <w:rPr>
                <w:sz w:val="20"/>
                <w:szCs w:val="20"/>
              </w:rPr>
            </w:pPr>
          </w:p>
          <w:p w14:paraId="5DBBD215" w14:textId="77777777" w:rsidR="004843DD" w:rsidRDefault="004843DD" w:rsidP="007B06D2">
            <w:pPr>
              <w:spacing w:before="0"/>
              <w:jc w:val="left"/>
              <w:rPr>
                <w:sz w:val="20"/>
                <w:szCs w:val="20"/>
              </w:rPr>
            </w:pPr>
          </w:p>
          <w:p w14:paraId="00487BB7" w14:textId="09776917" w:rsidR="0033116C" w:rsidRPr="00C428FE" w:rsidRDefault="0033116C" w:rsidP="007B06D2">
            <w:pPr>
              <w:spacing w:before="0"/>
              <w:jc w:val="left"/>
              <w:rPr>
                <w:sz w:val="20"/>
                <w:szCs w:val="20"/>
              </w:rPr>
            </w:pPr>
            <w:r w:rsidRPr="00C428FE">
              <w:rPr>
                <w:sz w:val="20"/>
                <w:szCs w:val="20"/>
              </w:rPr>
              <w:t>b) verejný zdravotník, alebo</w:t>
            </w:r>
          </w:p>
          <w:p w14:paraId="77BEBFAB" w14:textId="1808744D" w:rsidR="0033116C" w:rsidRPr="00C428FE" w:rsidRDefault="0033116C" w:rsidP="007B06D2">
            <w:pPr>
              <w:spacing w:before="0"/>
              <w:jc w:val="left"/>
              <w:rPr>
                <w:sz w:val="20"/>
                <w:szCs w:val="20"/>
              </w:rPr>
            </w:pPr>
          </w:p>
          <w:p w14:paraId="0B1E98EE" w14:textId="17627F93" w:rsidR="0033116C" w:rsidRPr="00C428FE" w:rsidRDefault="0033116C" w:rsidP="007B06D2">
            <w:pPr>
              <w:spacing w:before="0"/>
              <w:jc w:val="left"/>
              <w:rPr>
                <w:sz w:val="20"/>
                <w:szCs w:val="20"/>
              </w:rPr>
            </w:pPr>
            <w:r w:rsidRPr="00C428FE">
              <w:rPr>
                <w:sz w:val="20"/>
                <w:szCs w:val="20"/>
              </w:rPr>
              <w:t>c)zdravotnícki pracovníci v tíme pracovnej zdravotnej služby.</w:t>
            </w:r>
          </w:p>
          <w:p w14:paraId="2FDDAC44" w14:textId="3E22C04B" w:rsidR="0033116C" w:rsidRPr="00C428FE" w:rsidRDefault="0033116C" w:rsidP="007B06D2">
            <w:pPr>
              <w:spacing w:before="0"/>
              <w:jc w:val="left"/>
              <w:rPr>
                <w:sz w:val="20"/>
                <w:szCs w:val="20"/>
              </w:rPr>
            </w:pPr>
          </w:p>
          <w:p w14:paraId="0E4A05B7" w14:textId="462F5406" w:rsidR="0033116C" w:rsidRPr="00C428FE" w:rsidRDefault="0033116C" w:rsidP="007B06D2">
            <w:pPr>
              <w:spacing w:before="0"/>
              <w:jc w:val="left"/>
              <w:rPr>
                <w:sz w:val="20"/>
                <w:szCs w:val="20"/>
              </w:rPr>
            </w:pPr>
            <w:r w:rsidRPr="00C428FE">
              <w:rPr>
                <w:sz w:val="20"/>
                <w:szCs w:val="20"/>
              </w:rPr>
              <w:t xml:space="preserve">(4) Zamestnávateľ zabezpečuje pracovnú zdravotnú službu zdravotníckymi pracovníkmi podľa odseku 3, ktorí sú s ním v pracovnoprávnom vzťahu alebo v obdobnom pracovnom vzťahu (ďalej len „vlastný zamestnanec“); ak zamestnávateľ nemá na vykonávanie činnosti pracovnej zdravotnej služby vlastných zamestnancov, zabezpečuje pracovnú zdravotnú službu dodávateľským spôsobom. </w:t>
            </w:r>
          </w:p>
          <w:p w14:paraId="0FEF5369" w14:textId="77777777" w:rsidR="0033116C" w:rsidRPr="00C428FE" w:rsidRDefault="0033116C" w:rsidP="00212120">
            <w:pPr>
              <w:pStyle w:val="Zkladntext"/>
              <w:spacing w:before="0" w:after="0"/>
              <w:rPr>
                <w:sz w:val="20"/>
                <w:szCs w:val="20"/>
                <w:lang w:val="sk-SK"/>
              </w:rPr>
            </w:pPr>
          </w:p>
          <w:p w14:paraId="0A02B8EE" w14:textId="77777777" w:rsidR="0033116C" w:rsidRPr="00C428FE" w:rsidRDefault="0033116C" w:rsidP="00212120">
            <w:pPr>
              <w:pStyle w:val="Zkladntext"/>
              <w:spacing w:before="0" w:after="0"/>
              <w:rPr>
                <w:sz w:val="20"/>
                <w:szCs w:val="20"/>
                <w:lang w:val="sk-SK"/>
              </w:rPr>
            </w:pPr>
          </w:p>
          <w:p w14:paraId="1AF3B97A" w14:textId="77777777" w:rsidR="0033116C" w:rsidRPr="00C428FE" w:rsidRDefault="0033116C" w:rsidP="00506C8B">
            <w:pPr>
              <w:spacing w:before="0"/>
              <w:jc w:val="left"/>
              <w:rPr>
                <w:sz w:val="20"/>
                <w:szCs w:val="20"/>
              </w:rPr>
            </w:pPr>
            <w:r w:rsidRPr="00C428FE">
              <w:rPr>
                <w:sz w:val="20"/>
                <w:szCs w:val="20"/>
              </w:rPr>
              <w:t>§ 30b</w:t>
            </w:r>
          </w:p>
          <w:p w14:paraId="131F4C13" w14:textId="77777777" w:rsidR="0033116C" w:rsidRPr="00C428FE" w:rsidRDefault="0033116C" w:rsidP="00506C8B">
            <w:pPr>
              <w:spacing w:before="0"/>
              <w:jc w:val="left"/>
              <w:rPr>
                <w:sz w:val="20"/>
                <w:szCs w:val="20"/>
              </w:rPr>
            </w:pPr>
            <w:r w:rsidRPr="00C428FE">
              <w:rPr>
                <w:sz w:val="20"/>
                <w:szCs w:val="20"/>
              </w:rPr>
              <w:t xml:space="preserve">Vydanie a odobratie oprávnenia na pracovnú zdravotnú službu a vedenie evidencie osôb, ktoré samostatne vykonávajú niektoré činnosti pracovnej zdravotnej služby </w:t>
            </w:r>
          </w:p>
          <w:p w14:paraId="257D28AD" w14:textId="77777777" w:rsidR="0033116C" w:rsidRPr="00C428FE" w:rsidRDefault="0033116C" w:rsidP="00212120">
            <w:pPr>
              <w:pStyle w:val="Zkladntext"/>
              <w:spacing w:before="0" w:after="0"/>
              <w:rPr>
                <w:sz w:val="20"/>
                <w:szCs w:val="20"/>
                <w:lang w:val="sk-SK"/>
              </w:rPr>
            </w:pPr>
          </w:p>
          <w:p w14:paraId="50ACB8D2" w14:textId="7076A259" w:rsidR="0033116C" w:rsidRPr="00C428FE" w:rsidRDefault="0033116C" w:rsidP="00506C8B">
            <w:pPr>
              <w:spacing w:before="0"/>
              <w:jc w:val="left"/>
              <w:rPr>
                <w:sz w:val="20"/>
                <w:szCs w:val="20"/>
              </w:rPr>
            </w:pPr>
            <w:r w:rsidRPr="00C428FE">
              <w:rPr>
                <w:sz w:val="20"/>
                <w:szCs w:val="20"/>
              </w:rPr>
              <w:t xml:space="preserve">(1) Žiadosť o vydanie oprávnenia na pracovnú zdravotnú službu sa podáva písomne úradu verejného zdravotníctva. </w:t>
            </w:r>
          </w:p>
          <w:p w14:paraId="31992FC0" w14:textId="4308AB18" w:rsidR="0033116C" w:rsidRPr="00C428FE" w:rsidRDefault="0033116C" w:rsidP="00506C8B">
            <w:pPr>
              <w:rPr>
                <w:sz w:val="20"/>
                <w:szCs w:val="20"/>
              </w:rPr>
            </w:pPr>
            <w:r w:rsidRPr="00C428FE">
              <w:rPr>
                <w:sz w:val="20"/>
                <w:szCs w:val="20"/>
              </w:rPr>
              <w:t>(2) Žiadosť o vydanie oprávnenia na pracovnú zdravotnú službu obsahuje</w:t>
            </w:r>
          </w:p>
          <w:p w14:paraId="3E4B79C1" w14:textId="7BED0573" w:rsidR="0033116C" w:rsidRPr="00C428FE" w:rsidRDefault="0033116C" w:rsidP="00506C8B">
            <w:pPr>
              <w:rPr>
                <w:sz w:val="20"/>
                <w:szCs w:val="20"/>
              </w:rPr>
            </w:pPr>
            <w:r w:rsidRPr="00C428FE">
              <w:rPr>
                <w:sz w:val="20"/>
                <w:szCs w:val="20"/>
              </w:rPr>
              <w:t xml:space="preserve">a) obchodné meno, miesto podnikania a identifikačné číslo, ak ide o fyzickú osobu – podnikateľa, alebo </w:t>
            </w:r>
          </w:p>
          <w:p w14:paraId="743BBBBB" w14:textId="753FE114" w:rsidR="0033116C" w:rsidRPr="00C428FE" w:rsidRDefault="0033116C" w:rsidP="00506C8B">
            <w:pPr>
              <w:rPr>
                <w:sz w:val="20"/>
                <w:szCs w:val="20"/>
              </w:rPr>
            </w:pPr>
            <w:r w:rsidRPr="00C428FE">
              <w:rPr>
                <w:sz w:val="20"/>
                <w:szCs w:val="20"/>
              </w:rPr>
              <w:t>b) obchodné meno, právnu formu, sídlo a identifikačné číslo, ak ide o právnickú osobu,</w:t>
            </w:r>
          </w:p>
          <w:p w14:paraId="7CC7D720" w14:textId="77777777" w:rsidR="0033116C" w:rsidRPr="00C428FE" w:rsidRDefault="0033116C" w:rsidP="00506C8B">
            <w:pPr>
              <w:rPr>
                <w:sz w:val="20"/>
                <w:szCs w:val="20"/>
              </w:rPr>
            </w:pPr>
          </w:p>
          <w:p w14:paraId="1994D406" w14:textId="77777777" w:rsidR="0033116C" w:rsidRPr="00C428FE" w:rsidRDefault="0033116C" w:rsidP="00506C8B">
            <w:pPr>
              <w:rPr>
                <w:sz w:val="20"/>
                <w:szCs w:val="20"/>
              </w:rPr>
            </w:pPr>
          </w:p>
          <w:p w14:paraId="1F312F15" w14:textId="4837421E" w:rsidR="0033116C" w:rsidRPr="00C428FE" w:rsidRDefault="0033116C" w:rsidP="00506C8B">
            <w:pPr>
              <w:rPr>
                <w:sz w:val="20"/>
                <w:szCs w:val="20"/>
              </w:rPr>
            </w:pPr>
            <w:r w:rsidRPr="00C428FE">
              <w:rPr>
                <w:sz w:val="20"/>
                <w:szCs w:val="20"/>
              </w:rPr>
              <w:t>c) doklady, že žiadateľ o oprávnenie na pracovnú zdravotnú službu má</w:t>
            </w:r>
          </w:p>
          <w:p w14:paraId="2C982899" w14:textId="3DFE9852" w:rsidR="0033116C" w:rsidRPr="00C428FE" w:rsidRDefault="0033116C" w:rsidP="00506C8B">
            <w:pPr>
              <w:rPr>
                <w:sz w:val="20"/>
                <w:szCs w:val="20"/>
              </w:rPr>
            </w:pPr>
            <w:r w:rsidRPr="00C428FE">
              <w:rPr>
                <w:sz w:val="20"/>
                <w:szCs w:val="20"/>
              </w:rPr>
              <w:t xml:space="preserve">1. minimálny tím pracovnej zdravotnej služby podľa </w:t>
            </w:r>
            <w:hyperlink r:id="rId11" w:anchor="paragraf-30a.odsek-5" w:tooltip="Odkaz na predpis alebo ustanovenie" w:history="1">
              <w:r w:rsidRPr="00C428FE">
                <w:rPr>
                  <w:rStyle w:val="Hypertextovprepojenie"/>
                  <w:color w:val="auto"/>
                  <w:sz w:val="20"/>
                  <w:szCs w:val="20"/>
                </w:rPr>
                <w:t>§ 30a ods. 5</w:t>
              </w:r>
            </w:hyperlink>
            <w:r w:rsidRPr="00C428FE">
              <w:rPr>
                <w:sz w:val="20"/>
                <w:szCs w:val="20"/>
              </w:rPr>
              <w:t xml:space="preserve">, s ktorými má uzatvorený pracovnoprávny vzťah alebo obdobný pracovný vzťah, </w:t>
            </w:r>
          </w:p>
          <w:p w14:paraId="0C08EF3A" w14:textId="2BA466D1" w:rsidR="0033116C" w:rsidRPr="00C428FE" w:rsidRDefault="0033116C" w:rsidP="00506C8B">
            <w:pPr>
              <w:rPr>
                <w:sz w:val="20"/>
                <w:szCs w:val="20"/>
              </w:rPr>
            </w:pPr>
            <w:r w:rsidRPr="00C428FE">
              <w:rPr>
                <w:sz w:val="20"/>
                <w:szCs w:val="20"/>
              </w:rPr>
              <w:t>2. povolenie na prevádzkovanie ambulancie alebo zmluvu na prenájom ambulancie [</w:t>
            </w:r>
            <w:hyperlink r:id="rId12" w:anchor="paragraf-30ad.odsek-1.pismeno-d" w:tooltip="Odkaz na predpis alebo ustanovenie" w:history="1">
              <w:r w:rsidRPr="00C428FE">
                <w:rPr>
                  <w:rStyle w:val="Hypertextovprepojenie"/>
                  <w:color w:val="auto"/>
                  <w:sz w:val="20"/>
                  <w:szCs w:val="20"/>
                </w:rPr>
                <w:t>§ 30ad písm. d)</w:t>
              </w:r>
            </w:hyperlink>
            <w:r w:rsidRPr="00C428FE">
              <w:rPr>
                <w:sz w:val="20"/>
                <w:szCs w:val="20"/>
              </w:rPr>
              <w:t xml:space="preserve">], </w:t>
            </w:r>
          </w:p>
          <w:p w14:paraId="05BFCE93" w14:textId="2A648DA8" w:rsidR="004843DD" w:rsidRPr="00C428FE" w:rsidRDefault="0033116C" w:rsidP="00506C8B">
            <w:pPr>
              <w:rPr>
                <w:sz w:val="20"/>
                <w:szCs w:val="20"/>
              </w:rPr>
            </w:pPr>
            <w:r w:rsidRPr="00C428FE">
              <w:rPr>
                <w:sz w:val="20"/>
                <w:szCs w:val="20"/>
              </w:rPr>
              <w:t>3. vypracovaný pracovný postup na vykonávanie jednotlivých odborných činností.</w:t>
            </w:r>
          </w:p>
          <w:p w14:paraId="0980087D" w14:textId="063549BA" w:rsidR="0033116C" w:rsidRPr="00C428FE" w:rsidRDefault="0033116C" w:rsidP="00506C8B">
            <w:pPr>
              <w:rPr>
                <w:sz w:val="20"/>
                <w:szCs w:val="20"/>
              </w:rPr>
            </w:pPr>
            <w:r w:rsidRPr="00C428FE">
              <w:rPr>
                <w:sz w:val="20"/>
                <w:szCs w:val="20"/>
              </w:rPr>
              <w:t xml:space="preserve">(3) Ak žiadosť o vydanie oprávnenia na pracovnú zdravotnú službu podáva fyzická osoba alebo založená právnická osoba, ktorá ešte nie je zapísaná do obchodného registra (ďalej len „založená právnická osoba“), žiadosť obsahuje </w:t>
            </w:r>
          </w:p>
          <w:p w14:paraId="13E32E10" w14:textId="2B56A1AC" w:rsidR="0033116C" w:rsidRPr="00C428FE" w:rsidRDefault="0033116C" w:rsidP="00506C8B">
            <w:pPr>
              <w:rPr>
                <w:sz w:val="20"/>
                <w:szCs w:val="20"/>
              </w:rPr>
            </w:pPr>
            <w:r w:rsidRPr="00C428FE">
              <w:rPr>
                <w:sz w:val="20"/>
                <w:szCs w:val="20"/>
              </w:rPr>
              <w:t>a) meno, priezvisko, titul a adresu trvalého pobytu, ak ide o fyzickú osobu,</w:t>
            </w:r>
          </w:p>
          <w:p w14:paraId="796A1D5D" w14:textId="4F813A51" w:rsidR="0033116C" w:rsidRPr="00C428FE" w:rsidRDefault="0033116C" w:rsidP="00506C8B">
            <w:pPr>
              <w:rPr>
                <w:sz w:val="20"/>
                <w:szCs w:val="20"/>
              </w:rPr>
            </w:pPr>
            <w:r w:rsidRPr="00C428FE">
              <w:rPr>
                <w:sz w:val="20"/>
                <w:szCs w:val="20"/>
              </w:rPr>
              <w:t>b) obchodné meno, právnu formu a sídlo, ak ide o založenú právnickú osobu,</w:t>
            </w:r>
          </w:p>
          <w:p w14:paraId="2364FA5C" w14:textId="29638752" w:rsidR="0033116C" w:rsidRPr="00C428FE" w:rsidRDefault="0033116C" w:rsidP="00506C8B">
            <w:pPr>
              <w:rPr>
                <w:sz w:val="20"/>
                <w:szCs w:val="20"/>
              </w:rPr>
            </w:pPr>
            <w:r w:rsidRPr="00C428FE">
              <w:rPr>
                <w:sz w:val="20"/>
                <w:szCs w:val="20"/>
              </w:rPr>
              <w:t>c) vyhlásenie, že fyzická osoba alebo založená právnická osoba má zabezpečené</w:t>
            </w:r>
          </w:p>
          <w:p w14:paraId="4357CDF4" w14:textId="5E128D25" w:rsidR="0033116C" w:rsidRPr="00C428FE" w:rsidRDefault="0033116C" w:rsidP="00506C8B">
            <w:pPr>
              <w:rPr>
                <w:sz w:val="20"/>
                <w:szCs w:val="20"/>
              </w:rPr>
            </w:pPr>
            <w:r w:rsidRPr="00C428FE">
              <w:rPr>
                <w:sz w:val="20"/>
                <w:szCs w:val="20"/>
              </w:rPr>
              <w:t xml:space="preserve">1. minimálny tím zdravotníckych pracovníkov podľa </w:t>
            </w:r>
            <w:hyperlink r:id="rId13" w:anchor="paragraf-30a.odsek-5" w:tooltip="Odkaz na predpis alebo ustanovenie" w:history="1">
              <w:r w:rsidRPr="00C428FE">
                <w:rPr>
                  <w:rStyle w:val="Hypertextovprepojenie"/>
                  <w:color w:val="auto"/>
                  <w:sz w:val="20"/>
                  <w:szCs w:val="20"/>
                </w:rPr>
                <w:t>§ 30a ods. 5</w:t>
              </w:r>
            </w:hyperlink>
            <w:r w:rsidRPr="00C428FE">
              <w:rPr>
                <w:sz w:val="20"/>
                <w:szCs w:val="20"/>
              </w:rPr>
              <w:t xml:space="preserve">, </w:t>
            </w:r>
          </w:p>
          <w:p w14:paraId="2CAF33F3" w14:textId="256DEF98" w:rsidR="0033116C" w:rsidRPr="00C428FE" w:rsidRDefault="0033116C" w:rsidP="00506C8B">
            <w:pPr>
              <w:rPr>
                <w:sz w:val="20"/>
                <w:szCs w:val="20"/>
              </w:rPr>
            </w:pPr>
            <w:r w:rsidRPr="00C428FE">
              <w:rPr>
                <w:sz w:val="20"/>
                <w:szCs w:val="20"/>
              </w:rPr>
              <w:t xml:space="preserve">2. ambulanciu na výkon lekárskych preventívnych prehliadok vo vzťahu k práci podľa </w:t>
            </w:r>
            <w:hyperlink r:id="rId14" w:anchor="paragraf-30ad.odsek-1.pismeno-d" w:tooltip="Odkaz na predpis alebo ustanovenie" w:history="1">
              <w:r w:rsidRPr="00C428FE">
                <w:rPr>
                  <w:rStyle w:val="Hypertextovprepojenie"/>
                  <w:color w:val="auto"/>
                  <w:sz w:val="20"/>
                  <w:szCs w:val="20"/>
                </w:rPr>
                <w:t>§ 30ad písm. d)</w:t>
              </w:r>
            </w:hyperlink>
            <w:r w:rsidRPr="00C428FE">
              <w:rPr>
                <w:sz w:val="20"/>
                <w:szCs w:val="20"/>
              </w:rPr>
              <w:t xml:space="preserve">, </w:t>
            </w:r>
          </w:p>
          <w:p w14:paraId="546C8467" w14:textId="5FE52D74" w:rsidR="0033116C" w:rsidRPr="00C428FE" w:rsidRDefault="0033116C" w:rsidP="00506C8B">
            <w:pPr>
              <w:rPr>
                <w:sz w:val="20"/>
                <w:szCs w:val="20"/>
              </w:rPr>
            </w:pPr>
            <w:r w:rsidRPr="00C428FE">
              <w:rPr>
                <w:sz w:val="20"/>
                <w:szCs w:val="20"/>
              </w:rPr>
              <w:t>d) pracovný postup na vykonávanie jednotlivých odborných činností.</w:t>
            </w:r>
          </w:p>
          <w:p w14:paraId="10952669" w14:textId="192A18DA" w:rsidR="0033116C" w:rsidRPr="00C428FE" w:rsidRDefault="0033116C" w:rsidP="00506C8B">
            <w:pPr>
              <w:rPr>
                <w:sz w:val="20"/>
                <w:szCs w:val="20"/>
              </w:rPr>
            </w:pPr>
            <w:r w:rsidRPr="00C428FE">
              <w:rPr>
                <w:sz w:val="20"/>
                <w:szCs w:val="20"/>
              </w:rPr>
              <w:lastRenderedPageBreak/>
              <w:t>(4) Súčasťou žiadosti podľa odsekov 2 a 3 je aj</w:t>
            </w:r>
          </w:p>
          <w:p w14:paraId="27D41D2E" w14:textId="771AD678" w:rsidR="0033116C" w:rsidRPr="00C428FE" w:rsidRDefault="0033116C" w:rsidP="00506C8B">
            <w:pPr>
              <w:rPr>
                <w:sz w:val="20"/>
                <w:szCs w:val="20"/>
              </w:rPr>
            </w:pPr>
            <w:r w:rsidRPr="00C428FE">
              <w:rPr>
                <w:sz w:val="20"/>
                <w:szCs w:val="20"/>
              </w:rPr>
              <w:t xml:space="preserve">a) vyhlásenie o tom, že žiadateľ o oprávnenie na pracovnú zdravotnú službu bude pri vykonávaní odborných činností vo vzťahu k zamestnávateľovi nezávislý, </w:t>
            </w:r>
          </w:p>
          <w:p w14:paraId="2130AE71" w14:textId="6F71161F" w:rsidR="0033116C" w:rsidRPr="00C428FE" w:rsidRDefault="0033116C" w:rsidP="00506C8B">
            <w:pPr>
              <w:rPr>
                <w:sz w:val="20"/>
                <w:szCs w:val="20"/>
              </w:rPr>
            </w:pPr>
            <w:r w:rsidRPr="00C428FE">
              <w:rPr>
                <w:sz w:val="20"/>
                <w:szCs w:val="20"/>
              </w:rPr>
              <w:t>b) doklad o zaplatení správneho poplatku.</w:t>
            </w:r>
          </w:p>
          <w:p w14:paraId="78675877" w14:textId="0967DEBB" w:rsidR="0033116C" w:rsidRPr="00C428FE" w:rsidRDefault="0033116C" w:rsidP="00506C8B">
            <w:pPr>
              <w:rPr>
                <w:sz w:val="20"/>
                <w:szCs w:val="20"/>
              </w:rPr>
            </w:pPr>
            <w:r w:rsidRPr="00C428FE">
              <w:rPr>
                <w:sz w:val="20"/>
                <w:szCs w:val="20"/>
              </w:rPr>
              <w:t xml:space="preserve">(5) Úrad verejného zdravotníctva vydá oprávnenie na pracovnú zdravotnú službu fyzickej osobe – podnikateľovi alebo právnickej osobe, ak spĺňa podmienky podľa odsekov 2 a 4, a fyzickej osobe alebo založenej právnickej osobe, ak spĺňa podmienky podľa odsekov 3 a 4. V oprávnení na pracovnú zdravotnú službu uvedie </w:t>
            </w:r>
          </w:p>
          <w:p w14:paraId="04CBDB5B" w14:textId="3B016C17" w:rsidR="0033116C" w:rsidRPr="00C428FE" w:rsidRDefault="0033116C" w:rsidP="00506C8B">
            <w:pPr>
              <w:rPr>
                <w:sz w:val="20"/>
                <w:szCs w:val="20"/>
              </w:rPr>
            </w:pPr>
            <w:r w:rsidRPr="00C428FE">
              <w:rPr>
                <w:sz w:val="20"/>
                <w:szCs w:val="20"/>
              </w:rPr>
              <w:t>a) evidenčné číslo oprávnenia na pracovnú zdravotnú službu,</w:t>
            </w:r>
          </w:p>
          <w:p w14:paraId="464F4D5C" w14:textId="5658CC5A" w:rsidR="0033116C" w:rsidRPr="00C428FE" w:rsidRDefault="0033116C" w:rsidP="00506C8B">
            <w:pPr>
              <w:rPr>
                <w:sz w:val="20"/>
                <w:szCs w:val="20"/>
              </w:rPr>
            </w:pPr>
            <w:r w:rsidRPr="00C428FE">
              <w:rPr>
                <w:sz w:val="20"/>
                <w:szCs w:val="20"/>
              </w:rPr>
              <w:t xml:space="preserve">b) meno, priezvisko, titul a adresu trvalého pobytu fyzickej osoby, ak ide o fyzickú osobu – podnikateľa, aj miesto podnikania a identifikačné číslo, alebo </w:t>
            </w:r>
          </w:p>
          <w:p w14:paraId="1C8DF6F1" w14:textId="6AFBA13E" w:rsidR="0033116C" w:rsidRPr="00C428FE" w:rsidRDefault="0033116C" w:rsidP="00506C8B">
            <w:pPr>
              <w:rPr>
                <w:sz w:val="20"/>
                <w:szCs w:val="20"/>
              </w:rPr>
            </w:pPr>
            <w:r w:rsidRPr="00C428FE">
              <w:rPr>
                <w:sz w:val="20"/>
                <w:szCs w:val="20"/>
              </w:rPr>
              <w:t xml:space="preserve">c) obchodné meno, právnu formu, sídlo a identifikačné číslo právnickej osoby, ak ide o založenú právnickú osobu, obchodné meno, právnu formu a sídlo. </w:t>
            </w:r>
          </w:p>
          <w:p w14:paraId="2815F317" w14:textId="43F60C23" w:rsidR="0033116C" w:rsidRPr="00C428FE" w:rsidRDefault="0033116C" w:rsidP="00506C8B">
            <w:pPr>
              <w:rPr>
                <w:sz w:val="20"/>
                <w:szCs w:val="20"/>
              </w:rPr>
            </w:pPr>
            <w:r w:rsidRPr="00C428FE">
              <w:rPr>
                <w:sz w:val="20"/>
                <w:szCs w:val="20"/>
              </w:rPr>
              <w:t>(6) Fyzická osoba alebo založená právnická osoba, ktorej bolo vydané oprávnenie na pracovnú zdravotnú službu podľa odseku 5, môže začať vykonávať činnosť pracovnej zdravotnej služby, ak má živnostenské oprávnenie podľa osobitného predpisu</w:t>
            </w:r>
            <w:hyperlink r:id="rId15" w:anchor="poznamky.poznamka-34g" w:tooltip="Odkaz na predpis alebo ustanovenie" w:history="1">
              <w:r w:rsidRPr="00C428FE">
                <w:rPr>
                  <w:rStyle w:val="PremennHTML"/>
                  <w:sz w:val="20"/>
                  <w:szCs w:val="20"/>
                  <w:u w:val="single"/>
                  <w:vertAlign w:val="superscript"/>
                </w:rPr>
                <w:t>34g</w:t>
              </w:r>
              <w:r w:rsidRPr="00C428FE">
                <w:rPr>
                  <w:rStyle w:val="PremennHTML"/>
                  <w:sz w:val="20"/>
                  <w:szCs w:val="20"/>
                  <w:u w:val="single"/>
                </w:rPr>
                <w:t>)</w:t>
              </w:r>
            </w:hyperlink>
            <w:r w:rsidRPr="00C428FE">
              <w:rPr>
                <w:sz w:val="20"/>
                <w:szCs w:val="20"/>
              </w:rPr>
              <w:t xml:space="preserve"> a úradu verejného zdravotníctva písomne predloží do 30 dní od získania živnostenského oprávnenia doklady podľa odseku 2 </w:t>
            </w:r>
            <w:r w:rsidRPr="00C428FE">
              <w:rPr>
                <w:sz w:val="20"/>
                <w:szCs w:val="20"/>
              </w:rPr>
              <w:lastRenderedPageBreak/>
              <w:t xml:space="preserve">písm. a) až c) a písm. d) prvého bodu a druhého bodu. </w:t>
            </w:r>
          </w:p>
          <w:p w14:paraId="52579055" w14:textId="1C029CCE" w:rsidR="0033116C" w:rsidRPr="00C428FE" w:rsidRDefault="0033116C" w:rsidP="00506C8B">
            <w:pPr>
              <w:rPr>
                <w:sz w:val="20"/>
                <w:szCs w:val="20"/>
              </w:rPr>
            </w:pPr>
            <w:r w:rsidRPr="00C428FE">
              <w:rPr>
                <w:sz w:val="20"/>
                <w:szCs w:val="20"/>
              </w:rPr>
              <w:t xml:space="preserve">(7) Úrad verejného zdravotníctva vydáva oprávnenie na pracovnú zdravotnú službu na dobu neurčitú. </w:t>
            </w:r>
          </w:p>
          <w:p w14:paraId="2A38D18B" w14:textId="77777777" w:rsidR="0033116C" w:rsidRDefault="0033116C" w:rsidP="00BB5C9E">
            <w:pPr>
              <w:keepNext/>
              <w:keepLines/>
              <w:rPr>
                <w:sz w:val="20"/>
                <w:szCs w:val="20"/>
              </w:rPr>
            </w:pPr>
            <w:bookmarkStart w:id="0" w:name="_Hlk120279246"/>
          </w:p>
          <w:p w14:paraId="37DDA913" w14:textId="77777777" w:rsidR="004843DD" w:rsidRPr="00C428FE" w:rsidRDefault="004843DD" w:rsidP="00BB5C9E">
            <w:pPr>
              <w:keepNext/>
              <w:keepLines/>
              <w:rPr>
                <w:sz w:val="20"/>
                <w:szCs w:val="20"/>
              </w:rPr>
            </w:pPr>
          </w:p>
          <w:p w14:paraId="1E581688" w14:textId="3DE9945B" w:rsidR="0033116C" w:rsidRPr="00C428FE" w:rsidRDefault="0033116C" w:rsidP="00BB5C9E">
            <w:pPr>
              <w:keepNext/>
              <w:keepLines/>
              <w:rPr>
                <w:sz w:val="20"/>
                <w:szCs w:val="20"/>
              </w:rPr>
            </w:pPr>
            <w:r w:rsidRPr="00C428FE">
              <w:rPr>
                <w:sz w:val="20"/>
                <w:szCs w:val="20"/>
              </w:rPr>
              <w:t>(8) Úrad verejného zdravotníctva oprávnenie na pracovnú zdravotnú službu odoberie, ak fyzická osoba – podnikateľ alebo právnická osoba (ďalej len „držiteľ oprávnenia na pracovnú zdravotnú službu“)</w:t>
            </w:r>
          </w:p>
          <w:p w14:paraId="3465161B" w14:textId="77777777" w:rsidR="0033116C" w:rsidRPr="00C428FE" w:rsidRDefault="0033116C" w:rsidP="00BB5C9E">
            <w:pPr>
              <w:numPr>
                <w:ilvl w:val="0"/>
                <w:numId w:val="41"/>
              </w:numPr>
              <w:spacing w:before="0"/>
              <w:ind w:left="993" w:hanging="567"/>
              <w:rPr>
                <w:sz w:val="20"/>
                <w:szCs w:val="20"/>
              </w:rPr>
            </w:pPr>
            <w:r w:rsidRPr="00C428FE">
              <w:rPr>
                <w:sz w:val="20"/>
                <w:szCs w:val="20"/>
              </w:rPr>
              <w:t>opakovane neplní povinnosti podľa § 30d,</w:t>
            </w:r>
          </w:p>
          <w:p w14:paraId="250DD437" w14:textId="77777777" w:rsidR="0033116C" w:rsidRPr="00C428FE" w:rsidRDefault="0033116C" w:rsidP="00BB5C9E">
            <w:pPr>
              <w:pStyle w:val="ListParagraph1"/>
              <w:numPr>
                <w:ilvl w:val="0"/>
                <w:numId w:val="41"/>
              </w:numPr>
              <w:ind w:left="993" w:hanging="567"/>
              <w:jc w:val="both"/>
              <w:rPr>
                <w:sz w:val="20"/>
                <w:szCs w:val="20"/>
              </w:rPr>
            </w:pPr>
            <w:r w:rsidRPr="00C428FE">
              <w:rPr>
                <w:sz w:val="20"/>
                <w:szCs w:val="20"/>
              </w:rPr>
              <w:t>požiada o odobratie oprávnenia na pracovnú zdravotnú službu,</w:t>
            </w:r>
          </w:p>
          <w:p w14:paraId="1E93039F" w14:textId="5B8F385B" w:rsidR="0033116C" w:rsidRDefault="0033116C" w:rsidP="00BB5C9E">
            <w:pPr>
              <w:pStyle w:val="ListParagraph1"/>
              <w:numPr>
                <w:ilvl w:val="0"/>
                <w:numId w:val="41"/>
              </w:numPr>
              <w:ind w:left="993" w:hanging="567"/>
              <w:jc w:val="both"/>
              <w:rPr>
                <w:sz w:val="20"/>
                <w:szCs w:val="20"/>
              </w:rPr>
            </w:pPr>
            <w:r w:rsidRPr="00C428FE">
              <w:rPr>
                <w:sz w:val="20"/>
                <w:szCs w:val="20"/>
              </w:rPr>
              <w:t>uvedie v žiadosti o vydanie oprávnenia na pracovnú zdravotnú službu nepravdivé údaje, čo sa zistí až dodatočne.</w:t>
            </w:r>
          </w:p>
          <w:p w14:paraId="2FB2EC27" w14:textId="77777777" w:rsidR="004843DD" w:rsidRPr="00C428FE" w:rsidRDefault="004843DD" w:rsidP="00BB5C9E">
            <w:pPr>
              <w:pStyle w:val="ListParagraph1"/>
              <w:numPr>
                <w:ilvl w:val="0"/>
                <w:numId w:val="41"/>
              </w:numPr>
              <w:ind w:left="993" w:hanging="567"/>
              <w:jc w:val="both"/>
              <w:rPr>
                <w:sz w:val="20"/>
                <w:szCs w:val="20"/>
              </w:rPr>
            </w:pPr>
          </w:p>
          <w:bookmarkEnd w:id="0"/>
          <w:p w14:paraId="211E2E33" w14:textId="665E5F11" w:rsidR="0033116C" w:rsidRPr="00C428FE" w:rsidRDefault="0033116C" w:rsidP="00506C8B">
            <w:pPr>
              <w:rPr>
                <w:sz w:val="20"/>
                <w:szCs w:val="20"/>
              </w:rPr>
            </w:pPr>
            <w:r w:rsidRPr="00C428FE">
              <w:rPr>
                <w:sz w:val="20"/>
                <w:szCs w:val="20"/>
              </w:rPr>
              <w:t>(9) Platnosť oprávnenia na pracovnú zdravotnú službu zaniká</w:t>
            </w:r>
          </w:p>
          <w:p w14:paraId="11D58647" w14:textId="7BBC6C69" w:rsidR="0033116C" w:rsidRPr="00C428FE" w:rsidRDefault="0033116C" w:rsidP="00506C8B">
            <w:pPr>
              <w:rPr>
                <w:sz w:val="20"/>
                <w:szCs w:val="20"/>
              </w:rPr>
            </w:pPr>
            <w:r w:rsidRPr="00C428FE">
              <w:rPr>
                <w:sz w:val="20"/>
                <w:szCs w:val="20"/>
              </w:rPr>
              <w:t>a) výmazom právnickej osoby z obchodného registra,</w:t>
            </w:r>
          </w:p>
          <w:p w14:paraId="0B2F15CA" w14:textId="10081588" w:rsidR="0033116C" w:rsidRPr="00C428FE" w:rsidRDefault="0033116C" w:rsidP="00506C8B">
            <w:pPr>
              <w:rPr>
                <w:sz w:val="20"/>
                <w:szCs w:val="20"/>
              </w:rPr>
            </w:pPr>
            <w:r w:rsidRPr="00C428FE">
              <w:rPr>
                <w:sz w:val="20"/>
                <w:szCs w:val="20"/>
              </w:rPr>
              <w:t>b) zánikom živnostenského oprávnenia,</w:t>
            </w:r>
          </w:p>
          <w:p w14:paraId="10CA5652" w14:textId="617E0D72" w:rsidR="0033116C" w:rsidRPr="00C428FE" w:rsidRDefault="0033116C" w:rsidP="00506C8B">
            <w:pPr>
              <w:rPr>
                <w:sz w:val="20"/>
                <w:szCs w:val="20"/>
              </w:rPr>
            </w:pPr>
            <w:r w:rsidRPr="00C428FE">
              <w:rPr>
                <w:sz w:val="20"/>
                <w:szCs w:val="20"/>
              </w:rPr>
              <w:t xml:space="preserve">c) nadobudnutím právoplatnosti rozhodnutia o odobratí oprávnenia na pracovnú zdravotnú službu podľa odseku 8, </w:t>
            </w:r>
          </w:p>
          <w:p w14:paraId="1E4246ED" w14:textId="4CCBCBD6" w:rsidR="0033116C" w:rsidRPr="00C428FE" w:rsidRDefault="0033116C" w:rsidP="00506C8B">
            <w:pPr>
              <w:rPr>
                <w:sz w:val="20"/>
                <w:szCs w:val="20"/>
              </w:rPr>
            </w:pPr>
            <w:r w:rsidRPr="00C428FE">
              <w:rPr>
                <w:sz w:val="20"/>
                <w:szCs w:val="20"/>
              </w:rPr>
              <w:t xml:space="preserve">d) smrťou fyzickej osoby alebo fyzickej osoby – podnikateľa oprávnenej na výkon pracovnej zdravotnej služby alebo jej vyhlásením za mŕtvu. </w:t>
            </w:r>
          </w:p>
          <w:p w14:paraId="17387AB8" w14:textId="29270C0B" w:rsidR="0033116C" w:rsidRDefault="0033116C" w:rsidP="00506C8B">
            <w:pPr>
              <w:rPr>
                <w:sz w:val="20"/>
                <w:szCs w:val="20"/>
              </w:rPr>
            </w:pPr>
            <w:r w:rsidRPr="00C428FE">
              <w:rPr>
                <w:sz w:val="20"/>
                <w:szCs w:val="20"/>
              </w:rPr>
              <w:lastRenderedPageBreak/>
              <w:t>(10) Oprávnenie na pracovnú zdravotnú službu neprechádza na právneho nástupcu a je neprevoditeľné.</w:t>
            </w:r>
          </w:p>
          <w:p w14:paraId="26BA2157" w14:textId="77777777" w:rsidR="004843DD" w:rsidRPr="00C428FE" w:rsidRDefault="004843DD" w:rsidP="00506C8B">
            <w:pPr>
              <w:rPr>
                <w:sz w:val="20"/>
                <w:szCs w:val="20"/>
              </w:rPr>
            </w:pPr>
          </w:p>
          <w:p w14:paraId="674BCAAA" w14:textId="2DE95140" w:rsidR="0033116C" w:rsidRDefault="0033116C" w:rsidP="00506C8B">
            <w:pPr>
              <w:rPr>
                <w:sz w:val="20"/>
                <w:szCs w:val="20"/>
              </w:rPr>
            </w:pPr>
            <w:r w:rsidRPr="00C428FE">
              <w:rPr>
                <w:sz w:val="20"/>
                <w:szCs w:val="20"/>
              </w:rPr>
              <w:t xml:space="preserve">(11) Fyzická osoba – podnikateľ alebo právnická osoba, ktorej úrad verejného zdravotníctva odobral oprávnenie na pracovnú zdravotnú službu, môže opätovne požiadať o vydanie oprávnenia na pracovnú zdravotnú službu najskôr po uplynutí jedného roka odo dňa nadobudnutia právoplatnosti rozhodnutia o odobratí oprávnenia na pracovnú zdravotnú službu; to sa nevzťahuje na oprávnenia na pracovnú zdravotnú službu odobraté </w:t>
            </w:r>
          </w:p>
          <w:p w14:paraId="074173ED" w14:textId="77777777" w:rsidR="004843DD" w:rsidRPr="00C428FE" w:rsidRDefault="004843DD" w:rsidP="00506C8B">
            <w:pPr>
              <w:rPr>
                <w:sz w:val="20"/>
                <w:szCs w:val="20"/>
              </w:rPr>
            </w:pPr>
          </w:p>
          <w:p w14:paraId="70F952BA" w14:textId="5041534A" w:rsidR="0033116C" w:rsidRPr="00C428FE" w:rsidRDefault="0033116C" w:rsidP="00506C8B">
            <w:pPr>
              <w:rPr>
                <w:sz w:val="20"/>
                <w:szCs w:val="20"/>
              </w:rPr>
            </w:pPr>
            <w:r w:rsidRPr="00C428FE">
              <w:rPr>
                <w:sz w:val="20"/>
                <w:szCs w:val="20"/>
              </w:rPr>
              <w:t xml:space="preserve">a) za neplnenie povinností uvedených v </w:t>
            </w:r>
            <w:hyperlink r:id="rId16" w:anchor="paragraf-30.odsek-1.pismeno-a" w:tooltip="Odkaz na predpis alebo ustanovenie" w:history="1">
              <w:r w:rsidRPr="00C428FE">
                <w:rPr>
                  <w:rStyle w:val="Hypertextovprepojenie"/>
                  <w:color w:val="auto"/>
                  <w:sz w:val="20"/>
                  <w:szCs w:val="20"/>
                </w:rPr>
                <w:t>§ 30d ods. 1 písm. a)</w:t>
              </w:r>
            </w:hyperlink>
            <w:r w:rsidRPr="00C428FE">
              <w:rPr>
                <w:sz w:val="20"/>
                <w:szCs w:val="20"/>
              </w:rPr>
              <w:t xml:space="preserve"> a </w:t>
            </w:r>
            <w:hyperlink r:id="rId17" w:anchor="paragraf-30.odsek-1.pismeno-b" w:tooltip="Odkaz na predpis alebo ustanovenie" w:history="1">
              <w:r w:rsidRPr="00C428FE">
                <w:rPr>
                  <w:rStyle w:val="Hypertextovprepojenie"/>
                  <w:color w:val="auto"/>
                  <w:sz w:val="20"/>
                  <w:szCs w:val="20"/>
                </w:rPr>
                <w:t>b)</w:t>
              </w:r>
            </w:hyperlink>
            <w:r w:rsidRPr="00C428FE">
              <w:rPr>
                <w:sz w:val="20"/>
                <w:szCs w:val="20"/>
              </w:rPr>
              <w:t xml:space="preserve">, </w:t>
            </w:r>
          </w:p>
          <w:p w14:paraId="7E6B9709" w14:textId="40569941" w:rsidR="0033116C" w:rsidRDefault="0033116C" w:rsidP="00506C8B">
            <w:pPr>
              <w:rPr>
                <w:sz w:val="20"/>
                <w:szCs w:val="20"/>
              </w:rPr>
            </w:pPr>
            <w:r w:rsidRPr="00C428FE">
              <w:rPr>
                <w:sz w:val="20"/>
                <w:szCs w:val="20"/>
              </w:rPr>
              <w:t>b) na základe žiadosti podľa odseku 8.</w:t>
            </w:r>
          </w:p>
          <w:p w14:paraId="79D74E6C" w14:textId="77777777" w:rsidR="004843DD" w:rsidRPr="00C428FE" w:rsidRDefault="004843DD" w:rsidP="00506C8B">
            <w:pPr>
              <w:rPr>
                <w:sz w:val="20"/>
                <w:szCs w:val="20"/>
              </w:rPr>
            </w:pPr>
          </w:p>
          <w:p w14:paraId="14A9F1BA" w14:textId="031A889C" w:rsidR="0033116C" w:rsidRDefault="0033116C" w:rsidP="00506C8B">
            <w:pPr>
              <w:rPr>
                <w:sz w:val="20"/>
                <w:szCs w:val="20"/>
              </w:rPr>
            </w:pPr>
            <w:r w:rsidRPr="00C428FE">
              <w:rPr>
                <w:sz w:val="20"/>
                <w:szCs w:val="20"/>
              </w:rPr>
              <w:t xml:space="preserve">(12) Fyzická osoba – podnikateľ alebo právnická osoba podľa </w:t>
            </w:r>
            <w:hyperlink r:id="rId18" w:anchor="paragraf-30aa.odsek-2.pismeno-a" w:tooltip="Odkaz na predpis alebo ustanovenie" w:history="1">
              <w:r w:rsidRPr="00C428FE">
                <w:rPr>
                  <w:rStyle w:val="Hypertextovprepojenie"/>
                  <w:color w:val="auto"/>
                  <w:sz w:val="20"/>
                  <w:szCs w:val="20"/>
                </w:rPr>
                <w:t>§ 30aa ods. 2 písm. a) až d)</w:t>
              </w:r>
            </w:hyperlink>
            <w:r w:rsidRPr="00C428FE">
              <w:rPr>
                <w:sz w:val="20"/>
                <w:szCs w:val="20"/>
              </w:rPr>
              <w:t xml:space="preserve">, ktorá samostatne vykonáva činnosť pracovnej zdravotnej služby, je povinná úradu verejného zdravotníctva písomne ohlásiť začatie vykonávania svojej činnosti v lehote do 30 dní od začatia činnosti; v ohlásení uvedie údaje podľa </w:t>
            </w:r>
            <w:hyperlink r:id="rId19" w:anchor="paragraf-5.odsek-4.pismeno-s" w:tooltip="Odkaz na predpis alebo ustanovenie" w:history="1">
              <w:r w:rsidRPr="00C428FE">
                <w:rPr>
                  <w:rStyle w:val="Hypertextovprepojenie"/>
                  <w:color w:val="auto"/>
                  <w:sz w:val="20"/>
                  <w:szCs w:val="20"/>
                </w:rPr>
                <w:t>§ 5 ods. 4 písm. s)</w:t>
              </w:r>
            </w:hyperlink>
            <w:r w:rsidRPr="00C428FE">
              <w:rPr>
                <w:sz w:val="20"/>
                <w:szCs w:val="20"/>
              </w:rPr>
              <w:t xml:space="preserve"> a dátum začatia vykonávania činností pracovnej zdravotnej služby (</w:t>
            </w:r>
            <w:hyperlink r:id="rId20" w:anchor="paragraf-30ab" w:tooltip="Odkaz na predpis alebo ustanovenie" w:history="1">
              <w:r w:rsidRPr="00C428FE">
                <w:rPr>
                  <w:rStyle w:val="Hypertextovprepojenie"/>
                  <w:color w:val="auto"/>
                  <w:sz w:val="20"/>
                  <w:szCs w:val="20"/>
                </w:rPr>
                <w:t>§ 30ab</w:t>
              </w:r>
            </w:hyperlink>
            <w:r w:rsidRPr="00C428FE">
              <w:rPr>
                <w:sz w:val="20"/>
                <w:szCs w:val="20"/>
              </w:rPr>
              <w:t xml:space="preserve">). Osoba podľa </w:t>
            </w:r>
          </w:p>
          <w:p w14:paraId="6BAE9DD1" w14:textId="77777777" w:rsidR="004843DD" w:rsidRPr="00C428FE" w:rsidRDefault="004843DD" w:rsidP="00506C8B">
            <w:pPr>
              <w:rPr>
                <w:sz w:val="20"/>
                <w:szCs w:val="20"/>
              </w:rPr>
            </w:pPr>
          </w:p>
          <w:p w14:paraId="7D07C8E4" w14:textId="7F5D5D17" w:rsidR="0033116C" w:rsidRPr="00C428FE" w:rsidRDefault="0033116C" w:rsidP="00506C8B">
            <w:pPr>
              <w:rPr>
                <w:sz w:val="20"/>
                <w:szCs w:val="20"/>
              </w:rPr>
            </w:pPr>
            <w:r w:rsidRPr="00C428FE">
              <w:rPr>
                <w:sz w:val="20"/>
                <w:szCs w:val="20"/>
              </w:rPr>
              <w:t xml:space="preserve">a) </w:t>
            </w:r>
            <w:hyperlink r:id="rId21" w:anchor="paragraf-30aa.odsek-2.pismeno-a" w:tooltip="Odkaz na predpis alebo ustanovenie" w:history="1">
              <w:r w:rsidRPr="00C428FE">
                <w:rPr>
                  <w:rStyle w:val="Hypertextovprepojenie"/>
                  <w:color w:val="auto"/>
                  <w:sz w:val="20"/>
                  <w:szCs w:val="20"/>
                </w:rPr>
                <w:t>§ 30aa ods. 2 písm. a)</w:t>
              </w:r>
            </w:hyperlink>
            <w:r w:rsidRPr="00C428FE">
              <w:rPr>
                <w:sz w:val="20"/>
                <w:szCs w:val="20"/>
              </w:rPr>
              <w:t xml:space="preserve"> je povinná k ohláseniu priložiť kópiu licencie na výkon samostatnej zdravotníckej praxe </w:t>
            </w:r>
            <w:r w:rsidRPr="00C428FE">
              <w:rPr>
                <w:sz w:val="20"/>
                <w:szCs w:val="20"/>
              </w:rPr>
              <w:lastRenderedPageBreak/>
              <w:t xml:space="preserve">alebo kópiu licencie na výkon zdravotníckeho povolania, </w:t>
            </w:r>
          </w:p>
          <w:p w14:paraId="1D67EAE1" w14:textId="334C1FB2" w:rsidR="0033116C" w:rsidRPr="00C428FE" w:rsidRDefault="0033116C" w:rsidP="00506C8B">
            <w:pPr>
              <w:rPr>
                <w:sz w:val="20"/>
                <w:szCs w:val="20"/>
              </w:rPr>
            </w:pPr>
            <w:r w:rsidRPr="00C428FE">
              <w:rPr>
                <w:sz w:val="20"/>
                <w:szCs w:val="20"/>
              </w:rPr>
              <w:t xml:space="preserve">b) </w:t>
            </w:r>
            <w:hyperlink r:id="rId22" w:anchor="paragraf-30aa.odsek-2.pismeno-b" w:tooltip="Odkaz na predpis alebo ustanovenie" w:history="1">
              <w:r w:rsidRPr="00C428FE">
                <w:rPr>
                  <w:rStyle w:val="Hypertextovprepojenie"/>
                  <w:color w:val="auto"/>
                  <w:sz w:val="20"/>
                  <w:szCs w:val="20"/>
                </w:rPr>
                <w:t>§ 30aa ods. 2 písm. b)</w:t>
              </w:r>
            </w:hyperlink>
            <w:r w:rsidRPr="00C428FE">
              <w:rPr>
                <w:sz w:val="20"/>
                <w:szCs w:val="20"/>
              </w:rPr>
              <w:t xml:space="preserve"> je povinná k ohláseniu priložiť kópiu licencie na výkon činnosti odborného zástupcu, </w:t>
            </w:r>
          </w:p>
          <w:p w14:paraId="4631E5DD" w14:textId="49EFD168" w:rsidR="0033116C" w:rsidRPr="00C428FE" w:rsidRDefault="0033116C" w:rsidP="00506C8B">
            <w:pPr>
              <w:rPr>
                <w:sz w:val="20"/>
                <w:szCs w:val="20"/>
              </w:rPr>
            </w:pPr>
            <w:r w:rsidRPr="00C428FE">
              <w:rPr>
                <w:sz w:val="20"/>
                <w:szCs w:val="20"/>
              </w:rPr>
              <w:t xml:space="preserve">c) </w:t>
            </w:r>
            <w:hyperlink r:id="rId23" w:anchor="paragraf-30aa.odsek-2.pismeno-c" w:tooltip="Odkaz na predpis alebo ustanovenie" w:history="1">
              <w:r w:rsidRPr="00C428FE">
                <w:rPr>
                  <w:rStyle w:val="Hypertextovprepojenie"/>
                  <w:color w:val="auto"/>
                  <w:sz w:val="20"/>
                  <w:szCs w:val="20"/>
                </w:rPr>
                <w:t>§ 30aa ods. 2 písm. c)</w:t>
              </w:r>
            </w:hyperlink>
            <w:r w:rsidRPr="00C428FE">
              <w:rPr>
                <w:sz w:val="20"/>
                <w:szCs w:val="20"/>
              </w:rPr>
              <w:t xml:space="preserve"> a </w:t>
            </w:r>
            <w:hyperlink r:id="rId24" w:anchor="paragraf-30aa.odsek-2.pismeno-d" w:tooltip="Odkaz na predpis alebo ustanovenie" w:history="1">
              <w:r w:rsidRPr="00C428FE">
                <w:rPr>
                  <w:rStyle w:val="Hypertextovprepojenie"/>
                  <w:color w:val="auto"/>
                  <w:sz w:val="20"/>
                  <w:szCs w:val="20"/>
                </w:rPr>
                <w:t>d)</w:t>
              </w:r>
            </w:hyperlink>
            <w:r w:rsidRPr="00C428FE">
              <w:rPr>
                <w:sz w:val="20"/>
                <w:szCs w:val="20"/>
              </w:rPr>
              <w:t xml:space="preserve"> je povinná k ohláseniu priložiť doklad o praxi na pracovisku orgánu verejného zdravotníctva alebo pracovnej zdravotnej služby v trvaní najmenej dvoch rokov. </w:t>
            </w:r>
          </w:p>
          <w:p w14:paraId="7141A3F4" w14:textId="76012CED" w:rsidR="0033116C" w:rsidRPr="00C428FE" w:rsidRDefault="0033116C" w:rsidP="00DF0FC9">
            <w:pPr>
              <w:rPr>
                <w:sz w:val="20"/>
                <w:szCs w:val="20"/>
              </w:rPr>
            </w:pPr>
            <w:r w:rsidRPr="00C428FE">
              <w:rPr>
                <w:sz w:val="20"/>
                <w:szCs w:val="20"/>
              </w:rPr>
              <w:t xml:space="preserve">(13) Úrad verejného zdravotníctva v evidencii osôb, ktoré samostatne vykonávajú činnosť pracovnej zdravotnej služby podľa odseku 12, vykoná výmaz na návrh príslušného orgánu verejného zdravotníctva, </w:t>
            </w:r>
          </w:p>
          <w:p w14:paraId="7E3BAA05" w14:textId="77777777" w:rsidR="0033116C" w:rsidRPr="00C428FE" w:rsidRDefault="0033116C" w:rsidP="00DF0FC9">
            <w:pPr>
              <w:pStyle w:val="Odsekzoznamu"/>
              <w:numPr>
                <w:ilvl w:val="1"/>
                <w:numId w:val="42"/>
              </w:numPr>
              <w:ind w:left="993" w:hanging="567"/>
              <w:jc w:val="both"/>
              <w:rPr>
                <w:sz w:val="20"/>
                <w:szCs w:val="20"/>
              </w:rPr>
            </w:pPr>
            <w:r w:rsidRPr="00C428FE">
              <w:rPr>
                <w:sz w:val="20"/>
                <w:szCs w:val="20"/>
              </w:rPr>
              <w:t>ak zistí, že písomné ohlásenie začatia vykonávania činnosti pracovnej zdravotnej služby obsahuje nepravdivé údaje, alebo</w:t>
            </w:r>
          </w:p>
          <w:p w14:paraId="34CAE7DD" w14:textId="1D5C542A" w:rsidR="0033116C" w:rsidRPr="00C428FE" w:rsidRDefault="0033116C" w:rsidP="009E4A10">
            <w:pPr>
              <w:pStyle w:val="Odsekzoznamu"/>
              <w:numPr>
                <w:ilvl w:val="1"/>
                <w:numId w:val="42"/>
              </w:numPr>
              <w:ind w:left="993" w:hanging="567"/>
              <w:jc w:val="both"/>
              <w:rPr>
                <w:sz w:val="20"/>
                <w:szCs w:val="20"/>
              </w:rPr>
            </w:pPr>
            <w:r w:rsidRPr="00C428FE">
              <w:rPr>
                <w:sz w:val="20"/>
                <w:szCs w:val="20"/>
              </w:rPr>
              <w:t xml:space="preserve">z dôvodu opakovaného neplnenia povinností podľa § 30c. </w:t>
            </w:r>
          </w:p>
          <w:p w14:paraId="7608CCAA" w14:textId="668E1CC4" w:rsidR="0033116C" w:rsidRPr="00C428FE" w:rsidRDefault="0033116C" w:rsidP="00506C8B">
            <w:pPr>
              <w:rPr>
                <w:sz w:val="20"/>
                <w:szCs w:val="20"/>
              </w:rPr>
            </w:pPr>
            <w:r w:rsidRPr="00C428FE">
              <w:rPr>
                <w:sz w:val="20"/>
                <w:szCs w:val="20"/>
              </w:rPr>
              <w:t xml:space="preserve">(14) Úrad verejného zdravotníctva v evidencii osôb, ktoré samostatne vykonávajú niektoré činnosti pracovnej zdravotnej služby, vykoná výmaz aj </w:t>
            </w:r>
          </w:p>
          <w:p w14:paraId="0AA372C7" w14:textId="55AB4301" w:rsidR="0033116C" w:rsidRPr="00C428FE" w:rsidRDefault="0033116C" w:rsidP="00506C8B">
            <w:pPr>
              <w:rPr>
                <w:sz w:val="20"/>
                <w:szCs w:val="20"/>
              </w:rPr>
            </w:pPr>
            <w:r w:rsidRPr="00C428FE">
              <w:rPr>
                <w:sz w:val="20"/>
                <w:szCs w:val="20"/>
              </w:rPr>
              <w:t xml:space="preserve">a) na žiadosť osoby samostatne vykonávajúcej niektoré činnosti pracovnej zdravotnej služby, </w:t>
            </w:r>
          </w:p>
          <w:p w14:paraId="5C9CCCF4" w14:textId="0D99B91E" w:rsidR="0033116C" w:rsidRPr="00C428FE" w:rsidRDefault="0033116C" w:rsidP="00506C8B">
            <w:pPr>
              <w:rPr>
                <w:sz w:val="20"/>
                <w:szCs w:val="20"/>
              </w:rPr>
            </w:pPr>
            <w:r w:rsidRPr="00C428FE">
              <w:rPr>
                <w:sz w:val="20"/>
                <w:szCs w:val="20"/>
              </w:rPr>
              <w:t>b) po výmaze právnickej osoby z obchodného registra,</w:t>
            </w:r>
          </w:p>
          <w:p w14:paraId="00EE3E32" w14:textId="31A5CD2F" w:rsidR="0033116C" w:rsidRPr="00C428FE" w:rsidRDefault="0033116C" w:rsidP="00506C8B">
            <w:pPr>
              <w:rPr>
                <w:sz w:val="20"/>
                <w:szCs w:val="20"/>
              </w:rPr>
            </w:pPr>
            <w:r w:rsidRPr="00C428FE">
              <w:rPr>
                <w:sz w:val="20"/>
                <w:szCs w:val="20"/>
              </w:rPr>
              <w:t>c) po zániku živnostenského oprávnenia,</w:t>
            </w:r>
          </w:p>
          <w:p w14:paraId="4F0F1D59" w14:textId="3A41BD45" w:rsidR="0033116C" w:rsidRPr="00C428FE" w:rsidRDefault="0033116C" w:rsidP="00506C8B">
            <w:pPr>
              <w:rPr>
                <w:sz w:val="20"/>
                <w:szCs w:val="20"/>
              </w:rPr>
            </w:pPr>
            <w:r w:rsidRPr="00C428FE">
              <w:rPr>
                <w:sz w:val="20"/>
                <w:szCs w:val="20"/>
              </w:rPr>
              <w:t xml:space="preserve">d) po odobratí alebo zániku licencie na výkon samostatnej zdravotníckej praxe, </w:t>
            </w:r>
            <w:r w:rsidRPr="00C428FE">
              <w:rPr>
                <w:sz w:val="20"/>
                <w:szCs w:val="20"/>
              </w:rPr>
              <w:lastRenderedPageBreak/>
              <w:t xml:space="preserve">licencie na výkon zdravotníckeho povolania alebo licencie na výkon činnosti odborného zástupcu, </w:t>
            </w:r>
          </w:p>
          <w:p w14:paraId="379E4065" w14:textId="2A924599" w:rsidR="0033116C" w:rsidRDefault="0033116C" w:rsidP="00506C8B">
            <w:pPr>
              <w:rPr>
                <w:sz w:val="20"/>
                <w:szCs w:val="20"/>
              </w:rPr>
            </w:pPr>
            <w:r w:rsidRPr="00C428FE">
              <w:rPr>
                <w:sz w:val="20"/>
                <w:szCs w:val="20"/>
              </w:rPr>
              <w:t xml:space="preserve">e) po smrti fyzickej osoby alebo fyzickej osoby – podnikateľa, ktorá samostatne vykonáva niektoré činnosti pracovnej zdravotnej služby, alebo jej vyhlásením za mŕtvu. </w:t>
            </w:r>
          </w:p>
          <w:p w14:paraId="3E7187CF" w14:textId="77777777" w:rsidR="004843DD" w:rsidRPr="00C428FE" w:rsidRDefault="004843DD" w:rsidP="00506C8B">
            <w:pPr>
              <w:rPr>
                <w:sz w:val="20"/>
                <w:szCs w:val="20"/>
              </w:rPr>
            </w:pPr>
          </w:p>
          <w:p w14:paraId="5865DAD8" w14:textId="4F36A173" w:rsidR="0033116C" w:rsidRPr="00C428FE" w:rsidRDefault="0033116C" w:rsidP="00506C8B">
            <w:pPr>
              <w:rPr>
                <w:sz w:val="20"/>
                <w:szCs w:val="20"/>
              </w:rPr>
            </w:pPr>
            <w:r w:rsidRPr="00C428FE">
              <w:rPr>
                <w:sz w:val="20"/>
                <w:szCs w:val="20"/>
              </w:rPr>
              <w:t>(15) Osoba samostatne vykonávajúca niektoré činnosti pracovnej zdravotnej služby, ktorú úrad verejného zdravotníctva vymazal podľa odseku 1</w:t>
            </w:r>
            <w:r w:rsidR="005A62B0">
              <w:rPr>
                <w:sz w:val="20"/>
                <w:szCs w:val="20"/>
              </w:rPr>
              <w:t>3</w:t>
            </w:r>
            <w:r w:rsidRPr="00C428FE">
              <w:rPr>
                <w:sz w:val="20"/>
                <w:szCs w:val="20"/>
              </w:rPr>
              <w:t xml:space="preserve"> alebo odseku 1</w:t>
            </w:r>
            <w:r w:rsidR="005A62B0">
              <w:rPr>
                <w:sz w:val="20"/>
                <w:szCs w:val="20"/>
              </w:rPr>
              <w:t>4</w:t>
            </w:r>
            <w:r w:rsidRPr="00C428FE">
              <w:rPr>
                <w:sz w:val="20"/>
                <w:szCs w:val="20"/>
              </w:rPr>
              <w:t xml:space="preserve"> písm. d), môže opätovne ohlásiť začatie svojej činnosti najskôr po uplynutí jedného roka odo dňa výmazu z evidencie. </w:t>
            </w:r>
          </w:p>
          <w:p w14:paraId="2CE1BD8C" w14:textId="77777777" w:rsidR="0033116C" w:rsidRPr="00C428FE" w:rsidRDefault="0033116C" w:rsidP="00212120">
            <w:pPr>
              <w:pStyle w:val="Zkladntext"/>
              <w:spacing w:before="0" w:after="0"/>
              <w:rPr>
                <w:sz w:val="20"/>
                <w:szCs w:val="20"/>
              </w:rPr>
            </w:pPr>
          </w:p>
          <w:p w14:paraId="6B31693E" w14:textId="77777777" w:rsidR="0033116C" w:rsidRPr="00C428FE" w:rsidRDefault="0033116C" w:rsidP="00212120">
            <w:pPr>
              <w:pStyle w:val="Zkladntext"/>
              <w:spacing w:before="0" w:after="0"/>
              <w:rPr>
                <w:sz w:val="20"/>
                <w:szCs w:val="20"/>
              </w:rPr>
            </w:pPr>
          </w:p>
          <w:p w14:paraId="619F5101" w14:textId="3481868A" w:rsidR="0033116C" w:rsidRPr="00C428FE" w:rsidRDefault="0033116C" w:rsidP="00212120">
            <w:pPr>
              <w:pStyle w:val="Zkladntext"/>
              <w:spacing w:before="0" w:after="0"/>
              <w:rPr>
                <w:sz w:val="20"/>
                <w:szCs w:val="20"/>
              </w:rPr>
            </w:pPr>
            <w:proofErr w:type="spellStart"/>
            <w:r w:rsidRPr="00C428FE">
              <w:rPr>
                <w:sz w:val="20"/>
                <w:szCs w:val="20"/>
              </w:rPr>
              <w:t>Úrad</w:t>
            </w:r>
            <w:proofErr w:type="spellEnd"/>
            <w:r w:rsidRPr="00C428FE">
              <w:rPr>
                <w:sz w:val="20"/>
                <w:szCs w:val="20"/>
              </w:rPr>
              <w:t xml:space="preserve"> </w:t>
            </w:r>
            <w:proofErr w:type="spellStart"/>
            <w:r w:rsidRPr="00C428FE">
              <w:rPr>
                <w:sz w:val="20"/>
                <w:szCs w:val="20"/>
              </w:rPr>
              <w:t>verejného</w:t>
            </w:r>
            <w:proofErr w:type="spellEnd"/>
            <w:r w:rsidRPr="00C428FE">
              <w:rPr>
                <w:sz w:val="20"/>
                <w:szCs w:val="20"/>
              </w:rPr>
              <w:t xml:space="preserve"> </w:t>
            </w:r>
            <w:proofErr w:type="spellStart"/>
            <w:r w:rsidRPr="00C428FE">
              <w:rPr>
                <w:sz w:val="20"/>
                <w:szCs w:val="20"/>
              </w:rPr>
              <w:t>zdravotníctva</w:t>
            </w:r>
            <w:proofErr w:type="spellEnd"/>
          </w:p>
          <w:p w14:paraId="37F37957" w14:textId="77777777" w:rsidR="0033116C" w:rsidRPr="00C428FE" w:rsidRDefault="0033116C" w:rsidP="00212120">
            <w:pPr>
              <w:pStyle w:val="Zkladntext"/>
              <w:spacing w:before="0" w:after="0"/>
              <w:rPr>
                <w:sz w:val="20"/>
                <w:szCs w:val="20"/>
              </w:rPr>
            </w:pPr>
          </w:p>
          <w:p w14:paraId="4B9CAB57" w14:textId="589E6D58" w:rsidR="0033116C" w:rsidRPr="00C428FE" w:rsidRDefault="0033116C" w:rsidP="00EA7F8C">
            <w:pPr>
              <w:spacing w:before="0"/>
              <w:jc w:val="left"/>
              <w:rPr>
                <w:sz w:val="20"/>
                <w:szCs w:val="20"/>
              </w:rPr>
            </w:pPr>
            <w:r w:rsidRPr="00C428FE">
              <w:rPr>
                <w:sz w:val="20"/>
                <w:szCs w:val="20"/>
              </w:rPr>
              <w:t>Úrad verejného zdravotníctva</w:t>
            </w:r>
          </w:p>
          <w:p w14:paraId="31788237" w14:textId="77777777" w:rsidR="0033116C" w:rsidRPr="00C428FE" w:rsidRDefault="0033116C" w:rsidP="00EA7F8C">
            <w:pPr>
              <w:spacing w:before="0"/>
              <w:jc w:val="left"/>
              <w:rPr>
                <w:sz w:val="20"/>
                <w:szCs w:val="20"/>
              </w:rPr>
            </w:pPr>
          </w:p>
          <w:p w14:paraId="3D97405E" w14:textId="2E47B9A5" w:rsidR="0033116C" w:rsidRPr="00C428FE" w:rsidRDefault="0033116C" w:rsidP="00EA7F8C">
            <w:pPr>
              <w:spacing w:before="0"/>
              <w:jc w:val="left"/>
              <w:rPr>
                <w:sz w:val="20"/>
                <w:szCs w:val="20"/>
              </w:rPr>
            </w:pPr>
            <w:r w:rsidRPr="00C428FE">
              <w:rPr>
                <w:sz w:val="20"/>
                <w:szCs w:val="20"/>
              </w:rPr>
              <w:t>q) vydáva, odoberá alebo mení oprávnenia na výkon pracovnej zdravotnej služby (ďalej len „oprávnenie na pracovnú zdravotnú službu“) (</w:t>
            </w:r>
            <w:hyperlink r:id="rId25" w:anchor="paragraf-30b" w:tooltip="Odkaz na predpis alebo ustanovenie" w:history="1">
              <w:r w:rsidRPr="00C428FE">
                <w:rPr>
                  <w:rStyle w:val="Hypertextovprepojenie"/>
                  <w:color w:val="auto"/>
                  <w:sz w:val="20"/>
                  <w:szCs w:val="20"/>
                </w:rPr>
                <w:t>§ 30b</w:t>
              </w:r>
            </w:hyperlink>
            <w:r w:rsidRPr="00C428FE">
              <w:rPr>
                <w:sz w:val="20"/>
                <w:szCs w:val="20"/>
              </w:rPr>
              <w:t xml:space="preserve">) a kontroluje plnenie </w:t>
            </w:r>
          </w:p>
          <w:p w14:paraId="3A8AC22B" w14:textId="5AA5880E" w:rsidR="0033116C" w:rsidRPr="00C428FE" w:rsidRDefault="0033116C" w:rsidP="00EA7F8C">
            <w:pPr>
              <w:rPr>
                <w:sz w:val="20"/>
                <w:szCs w:val="20"/>
              </w:rPr>
            </w:pPr>
            <w:r w:rsidRPr="00C428FE">
              <w:rPr>
                <w:sz w:val="20"/>
                <w:szCs w:val="20"/>
              </w:rPr>
              <w:t>1. podmienok výkonu pracovnej zdravotnej služby, na základe ktorých bolo vydané oprávnenie (</w:t>
            </w:r>
            <w:hyperlink r:id="rId26" w:anchor="paragraf-30b.odsek-2" w:tooltip="Odkaz na predpis alebo ustanovenie" w:history="1">
              <w:r w:rsidRPr="00C428FE">
                <w:rPr>
                  <w:rStyle w:val="Hypertextovprepojenie"/>
                  <w:color w:val="auto"/>
                  <w:sz w:val="20"/>
                  <w:szCs w:val="20"/>
                </w:rPr>
                <w:t>§ 30b ods. 2</w:t>
              </w:r>
            </w:hyperlink>
            <w:r w:rsidRPr="00C428FE">
              <w:rPr>
                <w:sz w:val="20"/>
                <w:szCs w:val="20"/>
              </w:rPr>
              <w:t xml:space="preserve">), </w:t>
            </w:r>
          </w:p>
          <w:p w14:paraId="3EE4DE9B" w14:textId="0927AF56" w:rsidR="0033116C" w:rsidRPr="00C428FE" w:rsidRDefault="0033116C" w:rsidP="00EA7F8C">
            <w:pPr>
              <w:rPr>
                <w:sz w:val="20"/>
                <w:szCs w:val="20"/>
              </w:rPr>
            </w:pPr>
            <w:r w:rsidRPr="00C428FE">
              <w:rPr>
                <w:sz w:val="20"/>
                <w:szCs w:val="20"/>
              </w:rPr>
              <w:t xml:space="preserve">2. povinností pracovnej zdravotnej služby podľa </w:t>
            </w:r>
            <w:hyperlink r:id="rId27" w:anchor="paragraf-30d.odsek-1.pismeno-a" w:tooltip="Odkaz na predpis alebo ustanovenie" w:history="1">
              <w:r w:rsidRPr="00C428FE">
                <w:rPr>
                  <w:rStyle w:val="Hypertextovprepojenie"/>
                  <w:color w:val="auto"/>
                  <w:sz w:val="20"/>
                  <w:szCs w:val="20"/>
                </w:rPr>
                <w:t>§ 30d ods. 1 písm. a) až g)</w:t>
              </w:r>
            </w:hyperlink>
            <w:r w:rsidRPr="00C428FE">
              <w:rPr>
                <w:sz w:val="20"/>
                <w:szCs w:val="20"/>
              </w:rPr>
              <w:t xml:space="preserve">, </w:t>
            </w:r>
          </w:p>
          <w:p w14:paraId="78D0DBBA" w14:textId="77777777" w:rsidR="004843DD" w:rsidRDefault="004843DD" w:rsidP="00EA7F8C">
            <w:pPr>
              <w:rPr>
                <w:sz w:val="20"/>
                <w:szCs w:val="20"/>
              </w:rPr>
            </w:pPr>
          </w:p>
          <w:p w14:paraId="10DBD620" w14:textId="47112BF9" w:rsidR="0033116C" w:rsidRPr="00C428FE" w:rsidRDefault="0033116C" w:rsidP="00EA7F8C">
            <w:pPr>
              <w:rPr>
                <w:sz w:val="20"/>
                <w:szCs w:val="20"/>
              </w:rPr>
            </w:pPr>
            <w:r w:rsidRPr="00C428FE">
              <w:rPr>
                <w:sz w:val="20"/>
                <w:szCs w:val="20"/>
              </w:rPr>
              <w:t xml:space="preserve">r) vedie evidenciu vydaných, odobratých alebo zmenených oprávnení na výkon pracovnej zdravotnej služby podľa písmena q) a zverejňuje na svojom webovom sídle zoznam fyzických osôb, fyzických osôb – </w:t>
            </w:r>
            <w:r w:rsidRPr="00C428FE">
              <w:rPr>
                <w:sz w:val="20"/>
                <w:szCs w:val="20"/>
              </w:rPr>
              <w:lastRenderedPageBreak/>
              <w:t>podnikateľov a právnických osôb, ktorým bolo vydané, odobraté alebo zmenené oprávnenie na pracovnú zdravotnú službu, v ktorom uvedie meno, priezvisko a titul vedúceho tímu pracovnej zdravotnej služby (</w:t>
            </w:r>
            <w:hyperlink r:id="rId28" w:anchor="paragraf-30a.odsek-6" w:tooltip="Odkaz na predpis alebo ustanovenie" w:history="1">
              <w:r w:rsidRPr="00C428FE">
                <w:rPr>
                  <w:rStyle w:val="Hypertextovprepojenie"/>
                  <w:color w:val="auto"/>
                  <w:sz w:val="20"/>
                  <w:szCs w:val="20"/>
                </w:rPr>
                <w:t>§ 30a ods. 6</w:t>
              </w:r>
            </w:hyperlink>
            <w:r w:rsidRPr="00C428FE">
              <w:rPr>
                <w:sz w:val="20"/>
                <w:szCs w:val="20"/>
              </w:rPr>
              <w:t xml:space="preserve">); ak ide o </w:t>
            </w:r>
          </w:p>
          <w:p w14:paraId="3B74B06A" w14:textId="132429A4" w:rsidR="0033116C" w:rsidRPr="00C428FE" w:rsidRDefault="0033116C" w:rsidP="00EA7F8C">
            <w:pPr>
              <w:rPr>
                <w:sz w:val="20"/>
                <w:szCs w:val="20"/>
              </w:rPr>
            </w:pPr>
            <w:r w:rsidRPr="00C428FE">
              <w:rPr>
                <w:sz w:val="20"/>
                <w:szCs w:val="20"/>
              </w:rPr>
              <w:t>1. fyzickú osobu, meno, priezvisko, titul a adresu trvalého bydliska,</w:t>
            </w:r>
          </w:p>
          <w:p w14:paraId="5A43438F" w14:textId="4F3D58BC" w:rsidR="0033116C" w:rsidRPr="00C428FE" w:rsidRDefault="0033116C" w:rsidP="00EA7F8C">
            <w:pPr>
              <w:rPr>
                <w:sz w:val="20"/>
                <w:szCs w:val="20"/>
              </w:rPr>
            </w:pPr>
            <w:r w:rsidRPr="00C428FE">
              <w:rPr>
                <w:sz w:val="20"/>
                <w:szCs w:val="20"/>
              </w:rPr>
              <w:t xml:space="preserve">2. fyzickú osobu – podnikateľa, obchodné meno, miesto podnikania a identifikačné číslo, alebo </w:t>
            </w:r>
          </w:p>
          <w:p w14:paraId="6D2B8C52" w14:textId="58C3A5F3" w:rsidR="0033116C" w:rsidRPr="00C428FE" w:rsidRDefault="0033116C" w:rsidP="00EA7F8C">
            <w:pPr>
              <w:rPr>
                <w:sz w:val="20"/>
                <w:szCs w:val="20"/>
              </w:rPr>
            </w:pPr>
            <w:r w:rsidRPr="00C428FE">
              <w:rPr>
                <w:sz w:val="20"/>
                <w:szCs w:val="20"/>
              </w:rPr>
              <w:t>3. právnickú osobu, obchodné meno, sídlo, právnu formu a identifikačné číslo,</w:t>
            </w:r>
          </w:p>
          <w:p w14:paraId="00750D83" w14:textId="52899874" w:rsidR="0033116C" w:rsidRPr="00C428FE" w:rsidRDefault="0033116C" w:rsidP="00EA7F8C">
            <w:pPr>
              <w:rPr>
                <w:sz w:val="20"/>
                <w:szCs w:val="20"/>
              </w:rPr>
            </w:pPr>
            <w:r w:rsidRPr="00C428FE">
              <w:rPr>
                <w:sz w:val="20"/>
                <w:szCs w:val="20"/>
              </w:rPr>
              <w:t xml:space="preserve">s) vedie evidenciu fyzických osôb – podnikateľov a právnických osôb, ktorí vykonávajú samostatne činnosť pracovnej zdravotnej služby podľa </w:t>
            </w:r>
            <w:hyperlink r:id="rId29" w:anchor="paragraf-30aa.odsek-2.pismeno-a" w:tooltip="Odkaz na predpis alebo ustanovenie" w:history="1">
              <w:r w:rsidRPr="00C428FE">
                <w:rPr>
                  <w:rStyle w:val="Hypertextovprepojenie"/>
                  <w:color w:val="auto"/>
                  <w:sz w:val="20"/>
                  <w:szCs w:val="20"/>
                </w:rPr>
                <w:t>§ 30aa ods. 2 písm. a) až d)</w:t>
              </w:r>
            </w:hyperlink>
            <w:r w:rsidRPr="00C428FE">
              <w:rPr>
                <w:sz w:val="20"/>
                <w:szCs w:val="20"/>
              </w:rPr>
              <w:t xml:space="preserve">, a zverejňuje ich zoznam na svojom webovom sídle, v ktorom okrem informácií uvedených v písmene r) druhom bode a treťom bode uvedie aj kvalifikáciu alebo kvalifikáciu zodpovedného zástupcu, a vykonáva zmeny v evidencii podľa </w:t>
            </w:r>
            <w:hyperlink r:id="rId30" w:anchor="paragraf-30b" w:tooltip="Odkaz na predpis alebo ustanovenie" w:history="1">
              <w:r w:rsidRPr="00C428FE">
                <w:rPr>
                  <w:rStyle w:val="Hypertextovprepojenie"/>
                  <w:color w:val="auto"/>
                  <w:sz w:val="20"/>
                  <w:szCs w:val="20"/>
                </w:rPr>
                <w:t>§ 30b</w:t>
              </w:r>
            </w:hyperlink>
            <w:r w:rsidRPr="00C428FE">
              <w:rPr>
                <w:sz w:val="20"/>
                <w:szCs w:val="20"/>
              </w:rPr>
              <w:t xml:space="preserve">, </w:t>
            </w:r>
          </w:p>
          <w:p w14:paraId="5A4DCC7C" w14:textId="32B624B5" w:rsidR="0033116C" w:rsidRPr="00C428FE" w:rsidRDefault="0033116C" w:rsidP="00212120">
            <w:pPr>
              <w:pStyle w:val="Zkladntext"/>
              <w:spacing w:before="0" w:after="0"/>
              <w:rPr>
                <w:sz w:val="20"/>
                <w:szCs w:val="20"/>
              </w:rPr>
            </w:pPr>
          </w:p>
        </w:tc>
        <w:tc>
          <w:tcPr>
            <w:tcW w:w="993" w:type="dxa"/>
            <w:tcBorders>
              <w:top w:val="single" w:sz="4" w:space="0" w:color="auto"/>
              <w:left w:val="single" w:sz="4" w:space="0" w:color="auto"/>
              <w:bottom w:val="single" w:sz="4" w:space="0" w:color="auto"/>
              <w:right w:val="single" w:sz="4" w:space="0" w:color="auto"/>
            </w:tcBorders>
          </w:tcPr>
          <w:p w14:paraId="75AA979F" w14:textId="77777777" w:rsidR="0033116C" w:rsidRPr="00C428FE" w:rsidRDefault="0033116C" w:rsidP="00212120">
            <w:pPr>
              <w:autoSpaceDE w:val="0"/>
              <w:autoSpaceDN w:val="0"/>
              <w:spacing w:before="0"/>
              <w:jc w:val="center"/>
              <w:rPr>
                <w:sz w:val="20"/>
                <w:szCs w:val="20"/>
              </w:rPr>
            </w:pPr>
            <w:r w:rsidRPr="00C428FE">
              <w:rPr>
                <w:sz w:val="20"/>
                <w:szCs w:val="20"/>
              </w:rPr>
              <w:lastRenderedPageBreak/>
              <w:t>Ú</w:t>
            </w:r>
          </w:p>
        </w:tc>
        <w:tc>
          <w:tcPr>
            <w:tcW w:w="1559" w:type="dxa"/>
            <w:tcBorders>
              <w:top w:val="single" w:sz="4" w:space="0" w:color="auto"/>
              <w:left w:val="single" w:sz="4" w:space="0" w:color="auto"/>
              <w:bottom w:val="single" w:sz="4" w:space="0" w:color="auto"/>
              <w:right w:val="single" w:sz="4" w:space="0" w:color="auto"/>
            </w:tcBorders>
          </w:tcPr>
          <w:p w14:paraId="4102DEFC" w14:textId="77777777" w:rsidR="0033116C" w:rsidRPr="00C428FE" w:rsidRDefault="0033116C" w:rsidP="00212120">
            <w:pPr>
              <w:autoSpaceDE w:val="0"/>
              <w:autoSpaceDN w:val="0"/>
              <w:spacing w:before="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6313EAB" w14:textId="77777777" w:rsidR="0033116C" w:rsidRPr="00C428FE" w:rsidRDefault="0033116C" w:rsidP="00212120">
            <w:pPr>
              <w:autoSpaceDE w:val="0"/>
              <w:autoSpaceDN w:val="0"/>
              <w:spacing w:before="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87A227" w14:textId="0CF2285B" w:rsidR="0033116C" w:rsidRPr="00C428FE" w:rsidRDefault="0033116C" w:rsidP="00212120">
            <w:pPr>
              <w:autoSpaceDE w:val="0"/>
              <w:autoSpaceDN w:val="0"/>
              <w:spacing w:before="0"/>
              <w:jc w:val="center"/>
              <w:rPr>
                <w:sz w:val="20"/>
                <w:szCs w:val="20"/>
              </w:rPr>
            </w:pPr>
          </w:p>
        </w:tc>
      </w:tr>
      <w:tr w:rsidR="00C428FE" w:rsidRPr="00C428FE" w14:paraId="6F97464A" w14:textId="77777777" w:rsidTr="0033116C">
        <w:tc>
          <w:tcPr>
            <w:tcW w:w="851" w:type="dxa"/>
            <w:tcBorders>
              <w:top w:val="single" w:sz="4" w:space="0" w:color="auto"/>
              <w:left w:val="single" w:sz="4" w:space="0" w:color="auto"/>
              <w:bottom w:val="single" w:sz="4" w:space="0" w:color="auto"/>
              <w:right w:val="single" w:sz="4" w:space="0" w:color="auto"/>
            </w:tcBorders>
          </w:tcPr>
          <w:p w14:paraId="2CC98C81" w14:textId="39681358" w:rsidR="00032499" w:rsidRPr="00C428FE" w:rsidRDefault="00032499" w:rsidP="00032499">
            <w:pPr>
              <w:spacing w:before="0"/>
              <w:ind w:left="-44"/>
              <w:jc w:val="center"/>
              <w:rPr>
                <w:sz w:val="20"/>
                <w:szCs w:val="20"/>
              </w:rPr>
            </w:pPr>
            <w:r w:rsidRPr="00C428FE">
              <w:rPr>
                <w:sz w:val="20"/>
                <w:szCs w:val="20"/>
              </w:rPr>
              <w:lastRenderedPageBreak/>
              <w:t>Č: 45</w:t>
            </w:r>
          </w:p>
          <w:p w14:paraId="4B200BC0" w14:textId="77777777" w:rsidR="00032499" w:rsidRPr="00C428FE" w:rsidRDefault="00032499" w:rsidP="00032499">
            <w:pPr>
              <w:spacing w:before="0"/>
              <w:ind w:left="-44"/>
              <w:jc w:val="center"/>
              <w:rPr>
                <w:sz w:val="20"/>
                <w:szCs w:val="20"/>
              </w:rPr>
            </w:pPr>
            <w:r w:rsidRPr="00C428FE">
              <w:rPr>
                <w:sz w:val="20"/>
                <w:szCs w:val="20"/>
              </w:rPr>
              <w:t>O: 1</w:t>
            </w:r>
          </w:p>
          <w:p w14:paraId="276FAB41" w14:textId="77777777" w:rsidR="00032499" w:rsidRPr="00C428FE" w:rsidRDefault="00032499" w:rsidP="00032499">
            <w:pPr>
              <w:spacing w:before="0"/>
              <w:ind w:left="-44"/>
              <w:jc w:val="center"/>
              <w:rPr>
                <w:sz w:val="20"/>
                <w:szCs w:val="20"/>
              </w:rPr>
            </w:pPr>
          </w:p>
        </w:tc>
        <w:tc>
          <w:tcPr>
            <w:tcW w:w="2503" w:type="dxa"/>
            <w:tcBorders>
              <w:top w:val="single" w:sz="4" w:space="0" w:color="auto"/>
              <w:left w:val="single" w:sz="4" w:space="0" w:color="auto"/>
              <w:bottom w:val="single" w:sz="4" w:space="0" w:color="auto"/>
              <w:right w:val="single" w:sz="4" w:space="0" w:color="auto"/>
            </w:tcBorders>
          </w:tcPr>
          <w:p w14:paraId="0209A2AD" w14:textId="77777777" w:rsidR="00032499" w:rsidRPr="00C428FE" w:rsidRDefault="00032499" w:rsidP="00032499">
            <w:pPr>
              <w:pStyle w:val="Normlny1"/>
              <w:jc w:val="center"/>
              <w:rPr>
                <w:b/>
                <w:sz w:val="20"/>
                <w:szCs w:val="20"/>
              </w:rPr>
            </w:pPr>
            <w:r w:rsidRPr="00C428FE">
              <w:rPr>
                <w:b/>
                <w:sz w:val="20"/>
                <w:szCs w:val="20"/>
              </w:rPr>
              <w:t>Zdravotný dohľad nad ožiarenými pracovníkmi</w:t>
            </w:r>
          </w:p>
          <w:p w14:paraId="46B273F4" w14:textId="77777777" w:rsidR="00032499" w:rsidRPr="00C428FE" w:rsidRDefault="00032499" w:rsidP="00032499">
            <w:pPr>
              <w:pStyle w:val="Normlny1"/>
              <w:rPr>
                <w:sz w:val="20"/>
                <w:szCs w:val="20"/>
              </w:rPr>
            </w:pPr>
            <w:r w:rsidRPr="00C428FE">
              <w:rPr>
                <w:sz w:val="20"/>
                <w:szCs w:val="20"/>
              </w:rPr>
              <w:t>Členské štáty zabezpečia, aby sa zdravotný dohľad nad ožiarenými pracovníkmi zakladal na zásadách, ktorými sa riadi pracovné lekárstvo vo všeobecnosti.</w:t>
            </w:r>
          </w:p>
        </w:tc>
        <w:tc>
          <w:tcPr>
            <w:tcW w:w="1134" w:type="dxa"/>
            <w:tcBorders>
              <w:top w:val="single" w:sz="4" w:space="0" w:color="auto"/>
              <w:left w:val="single" w:sz="4" w:space="0" w:color="auto"/>
              <w:bottom w:val="single" w:sz="4" w:space="0" w:color="auto"/>
              <w:right w:val="single" w:sz="4" w:space="0" w:color="auto"/>
            </w:tcBorders>
          </w:tcPr>
          <w:p w14:paraId="47173ED2" w14:textId="77777777" w:rsidR="00032499" w:rsidRPr="00C428FE" w:rsidRDefault="00032499" w:rsidP="00032499">
            <w:pPr>
              <w:autoSpaceDE w:val="0"/>
              <w:autoSpaceDN w:val="0"/>
              <w:spacing w:before="0"/>
              <w:jc w:val="center"/>
              <w:rPr>
                <w:sz w:val="20"/>
                <w:szCs w:val="20"/>
              </w:rPr>
            </w:pPr>
            <w:r w:rsidRPr="00C428FE">
              <w:rPr>
                <w:sz w:val="20"/>
                <w:szCs w:val="20"/>
              </w:rPr>
              <w:t>N</w:t>
            </w:r>
          </w:p>
        </w:tc>
        <w:tc>
          <w:tcPr>
            <w:tcW w:w="1276" w:type="dxa"/>
            <w:tcBorders>
              <w:top w:val="single" w:sz="4" w:space="0" w:color="auto"/>
              <w:left w:val="single" w:sz="4" w:space="0" w:color="auto"/>
              <w:bottom w:val="single" w:sz="4" w:space="0" w:color="auto"/>
              <w:right w:val="single" w:sz="4" w:space="0" w:color="auto"/>
            </w:tcBorders>
          </w:tcPr>
          <w:p w14:paraId="61D1CD56" w14:textId="77777777" w:rsidR="00032499" w:rsidRPr="00C428FE" w:rsidRDefault="00032499" w:rsidP="00032499">
            <w:pPr>
              <w:autoSpaceDE w:val="0"/>
              <w:autoSpaceDN w:val="0"/>
              <w:spacing w:before="0"/>
              <w:jc w:val="center"/>
              <w:rPr>
                <w:sz w:val="20"/>
                <w:szCs w:val="20"/>
              </w:rPr>
            </w:pPr>
            <w:r w:rsidRPr="00C428FE">
              <w:rPr>
                <w:bCs/>
                <w:sz w:val="20"/>
                <w:szCs w:val="20"/>
              </w:rPr>
              <w:t>Zákon č. 87/2018 Z. z. o radiačnej ochrane a o zmene a doplnení niektorých zákonov v znení neskorších predpisov.</w:t>
            </w:r>
          </w:p>
        </w:tc>
        <w:tc>
          <w:tcPr>
            <w:tcW w:w="1134" w:type="dxa"/>
            <w:tcBorders>
              <w:top w:val="single" w:sz="4" w:space="0" w:color="auto"/>
              <w:left w:val="single" w:sz="4" w:space="0" w:color="auto"/>
              <w:bottom w:val="single" w:sz="4" w:space="0" w:color="auto"/>
              <w:right w:val="single" w:sz="4" w:space="0" w:color="auto"/>
            </w:tcBorders>
          </w:tcPr>
          <w:p w14:paraId="48BF4E48" w14:textId="77777777" w:rsidR="00032499" w:rsidRPr="00C428FE" w:rsidRDefault="00032499" w:rsidP="00032499">
            <w:pPr>
              <w:pStyle w:val="Normlny0"/>
              <w:spacing w:before="120"/>
              <w:jc w:val="center"/>
            </w:pPr>
            <w:r w:rsidRPr="00C428FE">
              <w:t>§ 71</w:t>
            </w:r>
          </w:p>
        </w:tc>
        <w:tc>
          <w:tcPr>
            <w:tcW w:w="3260" w:type="dxa"/>
            <w:tcBorders>
              <w:top w:val="single" w:sz="4" w:space="0" w:color="auto"/>
              <w:left w:val="single" w:sz="4" w:space="0" w:color="auto"/>
              <w:bottom w:val="single" w:sz="4" w:space="0" w:color="auto"/>
              <w:right w:val="single" w:sz="4" w:space="0" w:color="auto"/>
            </w:tcBorders>
          </w:tcPr>
          <w:p w14:paraId="4DFAB974" w14:textId="7C79D4B9" w:rsidR="006064DB" w:rsidRPr="00C428FE" w:rsidRDefault="006064DB" w:rsidP="006064DB">
            <w:pPr>
              <w:pStyle w:val="Odsek0"/>
              <w:ind w:left="0"/>
              <w:rPr>
                <w:sz w:val="20"/>
              </w:rPr>
            </w:pPr>
            <w:r w:rsidRPr="00C428FE">
              <w:rPr>
                <w:sz w:val="20"/>
              </w:rPr>
              <w:t>Zdravotný dohľad</w:t>
            </w:r>
          </w:p>
          <w:p w14:paraId="5E5A7A87" w14:textId="77777777" w:rsidR="006064DB" w:rsidRPr="00C428FE" w:rsidRDefault="006064DB" w:rsidP="006064DB">
            <w:pPr>
              <w:pStyle w:val="Odsek0"/>
              <w:ind w:left="0"/>
              <w:rPr>
                <w:sz w:val="20"/>
              </w:rPr>
            </w:pPr>
            <w:r w:rsidRPr="00C428FE">
              <w:rPr>
                <w:sz w:val="20"/>
              </w:rPr>
              <w:t>Zdravotný dohľad zabezpečuje zamestnávateľ pre fyzické osoby, ktoré budú vykonávať činnosť vedúcu k ožiareniu, pre pracovníkov a externých pracovníkov, ktorí vykonávajú činnosti vedúce k ožiareniu, podľa osobitného predpisu.</w:t>
            </w:r>
            <w:r w:rsidRPr="00C428FE">
              <w:rPr>
                <w:sz w:val="20"/>
                <w:vertAlign w:val="superscript"/>
              </w:rPr>
              <w:t>36</w:t>
            </w:r>
            <w:r w:rsidRPr="00C428FE">
              <w:rPr>
                <w:sz w:val="20"/>
              </w:rPr>
              <w:t>)</w:t>
            </w:r>
          </w:p>
          <w:p w14:paraId="1541A508" w14:textId="0E8EBA12" w:rsidR="00032499" w:rsidRPr="00C428FE" w:rsidRDefault="003723EE" w:rsidP="00032499">
            <w:pPr>
              <w:pStyle w:val="Odsek0"/>
              <w:ind w:left="0"/>
              <w:rPr>
                <w:sz w:val="20"/>
              </w:rPr>
            </w:pPr>
            <w:r w:rsidRPr="00C428FE">
              <w:rPr>
                <w:vertAlign w:val="superscript"/>
              </w:rPr>
              <w:t>36</w:t>
            </w:r>
            <w:r w:rsidRPr="00C428FE">
              <w:t xml:space="preserve">) </w:t>
            </w:r>
            <w:r w:rsidR="00032499" w:rsidRPr="00C428FE">
              <w:t xml:space="preserve"> </w:t>
            </w:r>
            <w:r w:rsidR="006064DB" w:rsidRPr="00C428FE">
              <w:rPr>
                <w:sz w:val="20"/>
              </w:rPr>
              <w:t>§ 30 až 30g zákona č. 355/2007 Z. z. v znení neskorších predpisov.</w:t>
            </w:r>
          </w:p>
        </w:tc>
        <w:tc>
          <w:tcPr>
            <w:tcW w:w="993" w:type="dxa"/>
            <w:tcBorders>
              <w:top w:val="single" w:sz="4" w:space="0" w:color="auto"/>
              <w:left w:val="single" w:sz="4" w:space="0" w:color="auto"/>
              <w:bottom w:val="single" w:sz="4" w:space="0" w:color="auto"/>
              <w:right w:val="single" w:sz="4" w:space="0" w:color="auto"/>
            </w:tcBorders>
          </w:tcPr>
          <w:p w14:paraId="1264DD3B" w14:textId="77777777" w:rsidR="00032499" w:rsidRPr="00C428FE" w:rsidRDefault="00032499" w:rsidP="00032499">
            <w:pPr>
              <w:autoSpaceDE w:val="0"/>
              <w:autoSpaceDN w:val="0"/>
              <w:spacing w:before="0"/>
              <w:jc w:val="center"/>
              <w:rPr>
                <w:sz w:val="20"/>
                <w:szCs w:val="20"/>
              </w:rPr>
            </w:pPr>
            <w:r w:rsidRPr="00C428FE">
              <w:rPr>
                <w:sz w:val="20"/>
                <w:szCs w:val="20"/>
              </w:rPr>
              <w:t>Ú</w:t>
            </w:r>
          </w:p>
        </w:tc>
        <w:tc>
          <w:tcPr>
            <w:tcW w:w="4677" w:type="dxa"/>
            <w:gridSpan w:val="3"/>
            <w:tcBorders>
              <w:top w:val="single" w:sz="4" w:space="0" w:color="auto"/>
              <w:left w:val="single" w:sz="4" w:space="0" w:color="auto"/>
              <w:bottom w:val="single" w:sz="4" w:space="0" w:color="auto"/>
              <w:right w:val="single" w:sz="4" w:space="0" w:color="auto"/>
            </w:tcBorders>
          </w:tcPr>
          <w:p w14:paraId="4287D230" w14:textId="77777777" w:rsidR="00032499" w:rsidRPr="00C428FE" w:rsidRDefault="00032499" w:rsidP="00032499">
            <w:pPr>
              <w:autoSpaceDE w:val="0"/>
              <w:autoSpaceDN w:val="0"/>
              <w:spacing w:before="0"/>
              <w:jc w:val="center"/>
              <w:rPr>
                <w:sz w:val="20"/>
                <w:szCs w:val="20"/>
              </w:rPr>
            </w:pPr>
          </w:p>
        </w:tc>
      </w:tr>
      <w:tr w:rsidR="00C428FE" w:rsidRPr="00C428FE" w14:paraId="30D09834" w14:textId="77777777" w:rsidTr="0033116C">
        <w:tc>
          <w:tcPr>
            <w:tcW w:w="851" w:type="dxa"/>
            <w:tcBorders>
              <w:top w:val="single" w:sz="4" w:space="0" w:color="auto"/>
              <w:left w:val="single" w:sz="4" w:space="0" w:color="auto"/>
              <w:bottom w:val="single" w:sz="4" w:space="0" w:color="auto"/>
              <w:right w:val="single" w:sz="4" w:space="0" w:color="auto"/>
            </w:tcBorders>
          </w:tcPr>
          <w:p w14:paraId="19707055" w14:textId="77777777" w:rsidR="00212120" w:rsidRPr="00C428FE" w:rsidRDefault="00212120" w:rsidP="00212120">
            <w:pPr>
              <w:spacing w:before="0"/>
              <w:ind w:left="-44"/>
              <w:jc w:val="center"/>
              <w:rPr>
                <w:sz w:val="20"/>
                <w:szCs w:val="20"/>
              </w:rPr>
            </w:pPr>
            <w:r w:rsidRPr="00C428FE">
              <w:rPr>
                <w:sz w:val="20"/>
                <w:szCs w:val="20"/>
              </w:rPr>
              <w:lastRenderedPageBreak/>
              <w:t>Č: 50</w:t>
            </w:r>
          </w:p>
          <w:p w14:paraId="099232A4" w14:textId="77777777" w:rsidR="00212120" w:rsidRPr="00C428FE" w:rsidRDefault="00212120" w:rsidP="00212120">
            <w:pPr>
              <w:spacing w:before="0"/>
              <w:ind w:left="-44"/>
              <w:jc w:val="center"/>
              <w:rPr>
                <w:sz w:val="20"/>
                <w:szCs w:val="20"/>
              </w:rPr>
            </w:pPr>
          </w:p>
        </w:tc>
        <w:tc>
          <w:tcPr>
            <w:tcW w:w="2503" w:type="dxa"/>
            <w:tcBorders>
              <w:top w:val="single" w:sz="4" w:space="0" w:color="auto"/>
              <w:left w:val="single" w:sz="4" w:space="0" w:color="auto"/>
              <w:bottom w:val="single" w:sz="4" w:space="0" w:color="auto"/>
              <w:right w:val="single" w:sz="4" w:space="0" w:color="auto"/>
            </w:tcBorders>
          </w:tcPr>
          <w:p w14:paraId="48AD752D" w14:textId="77777777" w:rsidR="00212120" w:rsidRPr="00C428FE" w:rsidRDefault="00212120" w:rsidP="00212120">
            <w:pPr>
              <w:pStyle w:val="Normlny1"/>
              <w:jc w:val="center"/>
              <w:rPr>
                <w:b/>
                <w:sz w:val="20"/>
                <w:szCs w:val="20"/>
              </w:rPr>
            </w:pPr>
            <w:r w:rsidRPr="00C428FE">
              <w:rPr>
                <w:b/>
                <w:sz w:val="20"/>
                <w:szCs w:val="20"/>
              </w:rPr>
              <w:t>Odvolania</w:t>
            </w:r>
          </w:p>
          <w:p w14:paraId="417510A5" w14:textId="77777777" w:rsidR="00212120" w:rsidRPr="00C428FE" w:rsidRDefault="00212120" w:rsidP="00212120">
            <w:pPr>
              <w:pStyle w:val="Normlny1"/>
              <w:rPr>
                <w:sz w:val="20"/>
                <w:szCs w:val="20"/>
              </w:rPr>
            </w:pPr>
            <w:r w:rsidRPr="00C428FE">
              <w:rPr>
                <w:sz w:val="20"/>
                <w:szCs w:val="20"/>
              </w:rPr>
              <w:t>Členské štáty stanovia postup pre odvolanie proti zisteniam a rozhodnutiam podľa článkov 46, 47 a 49.</w:t>
            </w:r>
          </w:p>
        </w:tc>
        <w:tc>
          <w:tcPr>
            <w:tcW w:w="1134" w:type="dxa"/>
            <w:tcBorders>
              <w:top w:val="single" w:sz="4" w:space="0" w:color="auto"/>
              <w:left w:val="single" w:sz="4" w:space="0" w:color="auto"/>
              <w:bottom w:val="single" w:sz="4" w:space="0" w:color="auto"/>
              <w:right w:val="single" w:sz="4" w:space="0" w:color="auto"/>
            </w:tcBorders>
          </w:tcPr>
          <w:p w14:paraId="430C66DA" w14:textId="77777777" w:rsidR="00212120" w:rsidRPr="00C428FE" w:rsidRDefault="00212120" w:rsidP="00212120">
            <w:pPr>
              <w:autoSpaceDE w:val="0"/>
              <w:autoSpaceDN w:val="0"/>
              <w:spacing w:before="0"/>
              <w:jc w:val="center"/>
              <w:rPr>
                <w:sz w:val="20"/>
                <w:szCs w:val="20"/>
              </w:rPr>
            </w:pPr>
            <w:r w:rsidRPr="00C428FE">
              <w:rPr>
                <w:sz w:val="20"/>
                <w:szCs w:val="20"/>
              </w:rPr>
              <w:t>N</w:t>
            </w:r>
          </w:p>
        </w:tc>
        <w:tc>
          <w:tcPr>
            <w:tcW w:w="1276" w:type="dxa"/>
            <w:tcBorders>
              <w:top w:val="single" w:sz="4" w:space="0" w:color="auto"/>
              <w:left w:val="single" w:sz="4" w:space="0" w:color="auto"/>
              <w:bottom w:val="single" w:sz="4" w:space="0" w:color="auto"/>
              <w:right w:val="single" w:sz="4" w:space="0" w:color="auto"/>
            </w:tcBorders>
          </w:tcPr>
          <w:p w14:paraId="4DD29C06" w14:textId="11E99F48" w:rsidR="00212120" w:rsidRPr="00C428FE" w:rsidRDefault="00DF0FC9" w:rsidP="00212120">
            <w:pPr>
              <w:autoSpaceDE w:val="0"/>
              <w:autoSpaceDN w:val="0"/>
              <w:spacing w:before="0"/>
              <w:jc w:val="center"/>
              <w:rPr>
                <w:sz w:val="20"/>
                <w:szCs w:val="20"/>
              </w:rPr>
            </w:pPr>
            <w:r w:rsidRPr="00C428FE">
              <w:rPr>
                <w:bCs/>
                <w:sz w:val="20"/>
                <w:szCs w:val="20"/>
              </w:rPr>
              <w:t>Návrh zákona</w:t>
            </w:r>
          </w:p>
        </w:tc>
        <w:tc>
          <w:tcPr>
            <w:tcW w:w="1134" w:type="dxa"/>
            <w:tcBorders>
              <w:top w:val="single" w:sz="4" w:space="0" w:color="auto"/>
              <w:left w:val="single" w:sz="4" w:space="0" w:color="auto"/>
              <w:bottom w:val="single" w:sz="4" w:space="0" w:color="auto"/>
              <w:right w:val="single" w:sz="4" w:space="0" w:color="auto"/>
            </w:tcBorders>
          </w:tcPr>
          <w:p w14:paraId="23B8826D" w14:textId="77777777" w:rsidR="00212120" w:rsidRPr="00C428FE" w:rsidRDefault="00212120" w:rsidP="00212120">
            <w:pPr>
              <w:pStyle w:val="Normlny0"/>
              <w:spacing w:before="120"/>
              <w:jc w:val="center"/>
            </w:pPr>
            <w:r w:rsidRPr="00C428FE">
              <w:t>§ 30g</w:t>
            </w:r>
          </w:p>
          <w:p w14:paraId="787046D1" w14:textId="77777777" w:rsidR="00212120" w:rsidRPr="00C428FE" w:rsidRDefault="00212120" w:rsidP="00212120">
            <w:pPr>
              <w:pStyle w:val="Normlny0"/>
              <w:spacing w:before="120"/>
              <w:jc w:val="center"/>
            </w:pPr>
            <w:r w:rsidRPr="00C428FE">
              <w:t>O:1</w:t>
            </w:r>
          </w:p>
          <w:p w14:paraId="0659BB1D" w14:textId="77777777" w:rsidR="00032499" w:rsidRPr="00C428FE" w:rsidRDefault="00032499" w:rsidP="00212120">
            <w:pPr>
              <w:pStyle w:val="Normlny0"/>
              <w:spacing w:before="120"/>
              <w:jc w:val="center"/>
            </w:pPr>
          </w:p>
          <w:p w14:paraId="3B6BEC53" w14:textId="77777777" w:rsidR="00032499" w:rsidRPr="00C428FE" w:rsidRDefault="00032499" w:rsidP="00212120">
            <w:pPr>
              <w:pStyle w:val="Normlny0"/>
              <w:spacing w:before="120"/>
              <w:jc w:val="center"/>
            </w:pPr>
          </w:p>
          <w:p w14:paraId="36560D1C" w14:textId="77777777" w:rsidR="00032499" w:rsidRPr="00C428FE" w:rsidRDefault="00032499" w:rsidP="00212120">
            <w:pPr>
              <w:pStyle w:val="Normlny0"/>
              <w:spacing w:before="120"/>
              <w:jc w:val="center"/>
            </w:pPr>
          </w:p>
          <w:p w14:paraId="1E41C6A9" w14:textId="77777777" w:rsidR="00032499" w:rsidRPr="00C428FE" w:rsidRDefault="00032499" w:rsidP="00212120">
            <w:pPr>
              <w:pStyle w:val="Normlny0"/>
              <w:spacing w:before="120"/>
              <w:jc w:val="center"/>
            </w:pPr>
          </w:p>
          <w:p w14:paraId="5C6F12EA" w14:textId="77777777" w:rsidR="00032499" w:rsidRPr="00C428FE" w:rsidRDefault="00032499" w:rsidP="00212120">
            <w:pPr>
              <w:pStyle w:val="Normlny0"/>
              <w:spacing w:before="120"/>
              <w:jc w:val="center"/>
            </w:pPr>
          </w:p>
          <w:p w14:paraId="2C358CD3" w14:textId="77777777" w:rsidR="00032499" w:rsidRPr="00C428FE" w:rsidRDefault="00032499" w:rsidP="00212120">
            <w:pPr>
              <w:pStyle w:val="Normlny0"/>
              <w:spacing w:before="120"/>
              <w:jc w:val="center"/>
            </w:pPr>
          </w:p>
          <w:p w14:paraId="1D68511F" w14:textId="77777777" w:rsidR="00032499" w:rsidRPr="00C428FE" w:rsidRDefault="00032499" w:rsidP="00212120">
            <w:pPr>
              <w:pStyle w:val="Normlny0"/>
              <w:spacing w:before="120"/>
              <w:jc w:val="center"/>
            </w:pPr>
          </w:p>
          <w:p w14:paraId="313AC1A9" w14:textId="77777777" w:rsidR="004843DD" w:rsidRDefault="004843DD" w:rsidP="00212120">
            <w:pPr>
              <w:pStyle w:val="Normlny0"/>
              <w:spacing w:before="120"/>
              <w:jc w:val="center"/>
            </w:pPr>
          </w:p>
          <w:p w14:paraId="25893C47" w14:textId="77777777" w:rsidR="004843DD" w:rsidRDefault="004843DD" w:rsidP="00212120">
            <w:pPr>
              <w:pStyle w:val="Normlny0"/>
              <w:spacing w:before="120"/>
              <w:jc w:val="center"/>
            </w:pPr>
          </w:p>
          <w:p w14:paraId="7AA9DBA7" w14:textId="77777777" w:rsidR="004843DD" w:rsidRDefault="004843DD" w:rsidP="00212120">
            <w:pPr>
              <w:pStyle w:val="Normlny0"/>
              <w:spacing w:before="120"/>
              <w:jc w:val="center"/>
            </w:pPr>
          </w:p>
          <w:p w14:paraId="38083C85" w14:textId="77777777" w:rsidR="004843DD" w:rsidRDefault="004843DD" w:rsidP="00212120">
            <w:pPr>
              <w:pStyle w:val="Normlny0"/>
              <w:spacing w:before="120"/>
              <w:jc w:val="center"/>
            </w:pPr>
          </w:p>
          <w:p w14:paraId="45FCDD44" w14:textId="615C968B" w:rsidR="00212120" w:rsidRPr="00C428FE" w:rsidRDefault="00212120" w:rsidP="00212120">
            <w:pPr>
              <w:pStyle w:val="Normlny0"/>
              <w:spacing w:before="120"/>
              <w:jc w:val="center"/>
            </w:pPr>
            <w:r w:rsidRPr="00C428FE">
              <w:t>O:2</w:t>
            </w:r>
          </w:p>
        </w:tc>
        <w:tc>
          <w:tcPr>
            <w:tcW w:w="3260" w:type="dxa"/>
            <w:tcBorders>
              <w:top w:val="single" w:sz="4" w:space="0" w:color="auto"/>
              <w:left w:val="single" w:sz="4" w:space="0" w:color="auto"/>
              <w:bottom w:val="single" w:sz="4" w:space="0" w:color="auto"/>
              <w:right w:val="single" w:sz="4" w:space="0" w:color="auto"/>
            </w:tcBorders>
          </w:tcPr>
          <w:p w14:paraId="10C14CBA" w14:textId="77777777" w:rsidR="00212120" w:rsidRPr="00C428FE" w:rsidRDefault="00212120" w:rsidP="00212120">
            <w:pPr>
              <w:pStyle w:val="Zkladntext"/>
              <w:spacing w:after="0"/>
              <w:jc w:val="center"/>
              <w:rPr>
                <w:b/>
                <w:sz w:val="20"/>
                <w:szCs w:val="20"/>
                <w:lang w:val="sk-SK"/>
              </w:rPr>
            </w:pPr>
            <w:r w:rsidRPr="00C428FE">
              <w:rPr>
                <w:b/>
                <w:sz w:val="20"/>
                <w:szCs w:val="20"/>
                <w:lang w:val="sk-SK"/>
              </w:rPr>
              <w:t>Opätovné posúdenie zdravotnej spôsobilosti na prácu</w:t>
            </w:r>
          </w:p>
          <w:p w14:paraId="62A938EF" w14:textId="4F09F887" w:rsidR="00212120" w:rsidRPr="00C428FE" w:rsidRDefault="00E92667" w:rsidP="00212120">
            <w:pPr>
              <w:pStyle w:val="Zkladntext"/>
              <w:spacing w:after="0"/>
              <w:rPr>
                <w:sz w:val="20"/>
                <w:szCs w:val="20"/>
                <w:lang w:val="sk-SK"/>
              </w:rPr>
            </w:pPr>
            <w:r w:rsidRPr="00C428FE">
              <w:rPr>
                <w:sz w:val="20"/>
                <w:szCs w:val="20"/>
              </w:rPr>
              <w:t xml:space="preserve">(1) </w:t>
            </w:r>
            <w:proofErr w:type="spellStart"/>
            <w:r w:rsidRPr="00C428FE">
              <w:rPr>
                <w:sz w:val="20"/>
                <w:szCs w:val="20"/>
              </w:rPr>
              <w:t>Ak</w:t>
            </w:r>
            <w:proofErr w:type="spellEnd"/>
            <w:r w:rsidRPr="00C428FE">
              <w:rPr>
                <w:sz w:val="20"/>
                <w:szCs w:val="20"/>
              </w:rPr>
              <w:t xml:space="preserve"> </w:t>
            </w:r>
            <w:proofErr w:type="spellStart"/>
            <w:r w:rsidRPr="00C428FE">
              <w:rPr>
                <w:sz w:val="20"/>
                <w:szCs w:val="20"/>
              </w:rPr>
              <w:t>sa</w:t>
            </w:r>
            <w:proofErr w:type="spellEnd"/>
            <w:r w:rsidRPr="00C428FE">
              <w:rPr>
                <w:sz w:val="20"/>
                <w:szCs w:val="20"/>
              </w:rPr>
              <w:t xml:space="preserve"> </w:t>
            </w:r>
            <w:proofErr w:type="spellStart"/>
            <w:r w:rsidRPr="00C428FE">
              <w:rPr>
                <w:sz w:val="20"/>
                <w:szCs w:val="20"/>
              </w:rPr>
              <w:t>zamestnanec</w:t>
            </w:r>
            <w:proofErr w:type="spellEnd"/>
            <w:r w:rsidRPr="00C428FE">
              <w:rPr>
                <w:sz w:val="20"/>
                <w:szCs w:val="20"/>
              </w:rPr>
              <w:t xml:space="preserve">, fyzická osoba – </w:t>
            </w:r>
            <w:proofErr w:type="spellStart"/>
            <w:r w:rsidRPr="00C428FE">
              <w:rPr>
                <w:sz w:val="20"/>
                <w:szCs w:val="20"/>
              </w:rPr>
              <w:t>podnikateľ</w:t>
            </w:r>
            <w:proofErr w:type="spellEnd"/>
            <w:r w:rsidRPr="00C428FE">
              <w:rPr>
                <w:sz w:val="20"/>
                <w:szCs w:val="20"/>
              </w:rPr>
              <w:t xml:space="preserve">, </w:t>
            </w:r>
            <w:proofErr w:type="spellStart"/>
            <w:r w:rsidRPr="00C428FE">
              <w:rPr>
                <w:sz w:val="20"/>
                <w:szCs w:val="20"/>
              </w:rPr>
              <w:t>ktorá</w:t>
            </w:r>
            <w:proofErr w:type="spellEnd"/>
            <w:r w:rsidRPr="00C428FE">
              <w:rPr>
                <w:sz w:val="20"/>
                <w:szCs w:val="20"/>
              </w:rPr>
              <w:t xml:space="preserve"> </w:t>
            </w:r>
            <w:proofErr w:type="spellStart"/>
            <w:r w:rsidRPr="00C428FE">
              <w:rPr>
                <w:sz w:val="20"/>
                <w:szCs w:val="20"/>
              </w:rPr>
              <w:t>nezamestnáva</w:t>
            </w:r>
            <w:proofErr w:type="spellEnd"/>
            <w:r w:rsidRPr="00C428FE">
              <w:rPr>
                <w:sz w:val="20"/>
                <w:szCs w:val="20"/>
              </w:rPr>
              <w:t xml:space="preserve"> </w:t>
            </w:r>
            <w:proofErr w:type="spellStart"/>
            <w:r w:rsidRPr="00C428FE">
              <w:rPr>
                <w:sz w:val="20"/>
                <w:szCs w:val="20"/>
              </w:rPr>
              <w:t>iné</w:t>
            </w:r>
            <w:proofErr w:type="spellEnd"/>
            <w:r w:rsidRPr="00C428FE">
              <w:rPr>
                <w:sz w:val="20"/>
                <w:szCs w:val="20"/>
              </w:rPr>
              <w:t xml:space="preserve"> fyzické osoby, </w:t>
            </w:r>
            <w:proofErr w:type="spellStart"/>
            <w:r w:rsidRPr="00C428FE">
              <w:rPr>
                <w:sz w:val="20"/>
                <w:szCs w:val="20"/>
              </w:rPr>
              <w:t>alebo</w:t>
            </w:r>
            <w:proofErr w:type="spellEnd"/>
            <w:r w:rsidRPr="00C428FE">
              <w:rPr>
                <w:sz w:val="20"/>
                <w:szCs w:val="20"/>
              </w:rPr>
              <w:t xml:space="preserve"> fyzická osoba, </w:t>
            </w:r>
            <w:proofErr w:type="spellStart"/>
            <w:r w:rsidRPr="00C428FE">
              <w:rPr>
                <w:sz w:val="20"/>
                <w:szCs w:val="20"/>
              </w:rPr>
              <w:t>ktorá</w:t>
            </w:r>
            <w:proofErr w:type="spellEnd"/>
            <w:r w:rsidRPr="00C428FE">
              <w:rPr>
                <w:sz w:val="20"/>
                <w:szCs w:val="20"/>
              </w:rPr>
              <w:t xml:space="preserve"> </w:t>
            </w:r>
            <w:proofErr w:type="spellStart"/>
            <w:r w:rsidRPr="00C428FE">
              <w:rPr>
                <w:sz w:val="20"/>
                <w:szCs w:val="20"/>
              </w:rPr>
              <w:t>sa</w:t>
            </w:r>
            <w:proofErr w:type="spellEnd"/>
            <w:r w:rsidRPr="00C428FE">
              <w:rPr>
                <w:sz w:val="20"/>
                <w:szCs w:val="20"/>
              </w:rPr>
              <w:t xml:space="preserve"> </w:t>
            </w:r>
            <w:proofErr w:type="spellStart"/>
            <w:r w:rsidRPr="00C428FE">
              <w:rPr>
                <w:sz w:val="20"/>
                <w:szCs w:val="20"/>
              </w:rPr>
              <w:t>uchádza</w:t>
            </w:r>
            <w:proofErr w:type="spellEnd"/>
            <w:r w:rsidRPr="00C428FE">
              <w:rPr>
                <w:sz w:val="20"/>
                <w:szCs w:val="20"/>
              </w:rPr>
              <w:t xml:space="preserve"> o </w:t>
            </w:r>
            <w:proofErr w:type="spellStart"/>
            <w:r w:rsidRPr="00C428FE">
              <w:rPr>
                <w:sz w:val="20"/>
                <w:szCs w:val="20"/>
              </w:rPr>
              <w:t>zamestnanie</w:t>
            </w:r>
            <w:proofErr w:type="spellEnd"/>
            <w:r w:rsidRPr="00C428FE">
              <w:rPr>
                <w:sz w:val="20"/>
                <w:szCs w:val="20"/>
              </w:rPr>
              <w:t xml:space="preserve">, </w:t>
            </w:r>
            <w:proofErr w:type="spellStart"/>
            <w:r w:rsidRPr="00C428FE">
              <w:rPr>
                <w:sz w:val="20"/>
                <w:szCs w:val="20"/>
              </w:rPr>
              <w:t>domnieva</w:t>
            </w:r>
            <w:proofErr w:type="spellEnd"/>
            <w:r w:rsidRPr="00C428FE">
              <w:rPr>
                <w:sz w:val="20"/>
                <w:szCs w:val="20"/>
              </w:rPr>
              <w:t xml:space="preserve">, že </w:t>
            </w:r>
            <w:proofErr w:type="spellStart"/>
            <w:r w:rsidRPr="00C428FE">
              <w:rPr>
                <w:sz w:val="20"/>
                <w:szCs w:val="20"/>
              </w:rPr>
              <w:t>posúdenie</w:t>
            </w:r>
            <w:proofErr w:type="spellEnd"/>
            <w:r w:rsidRPr="00C428FE">
              <w:rPr>
                <w:sz w:val="20"/>
                <w:szCs w:val="20"/>
              </w:rPr>
              <w:t xml:space="preserve"> jej </w:t>
            </w:r>
            <w:proofErr w:type="spellStart"/>
            <w:r w:rsidRPr="00C428FE">
              <w:rPr>
                <w:sz w:val="20"/>
                <w:szCs w:val="20"/>
              </w:rPr>
              <w:t>zdravotnej</w:t>
            </w:r>
            <w:proofErr w:type="spellEnd"/>
            <w:r w:rsidRPr="00C428FE">
              <w:rPr>
                <w:sz w:val="20"/>
                <w:szCs w:val="20"/>
              </w:rPr>
              <w:t xml:space="preserve"> </w:t>
            </w:r>
            <w:proofErr w:type="spellStart"/>
            <w:r w:rsidRPr="00C428FE">
              <w:rPr>
                <w:sz w:val="20"/>
                <w:szCs w:val="20"/>
              </w:rPr>
              <w:t>spôsobilosti</w:t>
            </w:r>
            <w:proofErr w:type="spellEnd"/>
            <w:r w:rsidRPr="00C428FE">
              <w:rPr>
                <w:sz w:val="20"/>
                <w:szCs w:val="20"/>
              </w:rPr>
              <w:t xml:space="preserve"> na </w:t>
            </w:r>
            <w:proofErr w:type="spellStart"/>
            <w:r w:rsidRPr="00C428FE">
              <w:rPr>
                <w:sz w:val="20"/>
                <w:szCs w:val="20"/>
              </w:rPr>
              <w:t>prácu</w:t>
            </w:r>
            <w:proofErr w:type="spellEnd"/>
            <w:r w:rsidRPr="00C428FE">
              <w:rPr>
                <w:sz w:val="20"/>
                <w:szCs w:val="20"/>
              </w:rPr>
              <w:t xml:space="preserve"> je </w:t>
            </w:r>
            <w:proofErr w:type="spellStart"/>
            <w:r w:rsidRPr="00C428FE">
              <w:rPr>
                <w:sz w:val="20"/>
                <w:szCs w:val="20"/>
              </w:rPr>
              <w:t>nesprávne</w:t>
            </w:r>
            <w:proofErr w:type="spellEnd"/>
            <w:r w:rsidRPr="00C428FE">
              <w:rPr>
                <w:sz w:val="20"/>
                <w:szCs w:val="20"/>
              </w:rPr>
              <w:t xml:space="preserve">, </w:t>
            </w:r>
            <w:proofErr w:type="spellStart"/>
            <w:r w:rsidRPr="00C428FE">
              <w:rPr>
                <w:sz w:val="20"/>
                <w:szCs w:val="20"/>
              </w:rPr>
              <w:t>môže</w:t>
            </w:r>
            <w:proofErr w:type="spellEnd"/>
            <w:r w:rsidRPr="00C428FE">
              <w:rPr>
                <w:sz w:val="20"/>
                <w:szCs w:val="20"/>
              </w:rPr>
              <w:t xml:space="preserve"> </w:t>
            </w:r>
            <w:proofErr w:type="spellStart"/>
            <w:r w:rsidRPr="00C428FE">
              <w:rPr>
                <w:sz w:val="20"/>
                <w:szCs w:val="20"/>
              </w:rPr>
              <w:t>písomne</w:t>
            </w:r>
            <w:proofErr w:type="spellEnd"/>
            <w:r w:rsidRPr="00C428FE">
              <w:rPr>
                <w:sz w:val="20"/>
                <w:szCs w:val="20"/>
              </w:rPr>
              <w:t xml:space="preserve"> </w:t>
            </w:r>
            <w:proofErr w:type="spellStart"/>
            <w:r w:rsidRPr="00C428FE">
              <w:rPr>
                <w:sz w:val="20"/>
                <w:szCs w:val="20"/>
              </w:rPr>
              <w:t>požiadať</w:t>
            </w:r>
            <w:proofErr w:type="spellEnd"/>
            <w:r w:rsidRPr="00C428FE">
              <w:rPr>
                <w:sz w:val="20"/>
                <w:szCs w:val="20"/>
              </w:rPr>
              <w:t xml:space="preserve"> o </w:t>
            </w:r>
            <w:proofErr w:type="spellStart"/>
            <w:r w:rsidRPr="00C428FE">
              <w:rPr>
                <w:sz w:val="20"/>
                <w:szCs w:val="20"/>
              </w:rPr>
              <w:t>preskúmanie</w:t>
            </w:r>
            <w:proofErr w:type="spellEnd"/>
            <w:r w:rsidRPr="00C428FE">
              <w:rPr>
                <w:sz w:val="20"/>
                <w:szCs w:val="20"/>
              </w:rPr>
              <w:t xml:space="preserve"> </w:t>
            </w:r>
            <w:proofErr w:type="spellStart"/>
            <w:r w:rsidRPr="00C428FE">
              <w:rPr>
                <w:sz w:val="20"/>
                <w:szCs w:val="20"/>
              </w:rPr>
              <w:t>lekárskeho</w:t>
            </w:r>
            <w:proofErr w:type="spellEnd"/>
            <w:r w:rsidRPr="00C428FE">
              <w:rPr>
                <w:sz w:val="20"/>
                <w:szCs w:val="20"/>
              </w:rPr>
              <w:t xml:space="preserve"> posudku o </w:t>
            </w:r>
            <w:proofErr w:type="spellStart"/>
            <w:r w:rsidRPr="00C428FE">
              <w:rPr>
                <w:sz w:val="20"/>
                <w:szCs w:val="20"/>
              </w:rPr>
              <w:t>zdravotnej</w:t>
            </w:r>
            <w:proofErr w:type="spellEnd"/>
            <w:r w:rsidRPr="00C428FE">
              <w:rPr>
                <w:sz w:val="20"/>
                <w:szCs w:val="20"/>
              </w:rPr>
              <w:t xml:space="preserve"> </w:t>
            </w:r>
            <w:proofErr w:type="spellStart"/>
            <w:r w:rsidRPr="00C428FE">
              <w:rPr>
                <w:sz w:val="20"/>
                <w:szCs w:val="20"/>
              </w:rPr>
              <w:t>spôsobilosti</w:t>
            </w:r>
            <w:proofErr w:type="spellEnd"/>
            <w:r w:rsidRPr="00C428FE">
              <w:rPr>
                <w:sz w:val="20"/>
                <w:szCs w:val="20"/>
              </w:rPr>
              <w:t xml:space="preserve"> na </w:t>
            </w:r>
            <w:proofErr w:type="spellStart"/>
            <w:r w:rsidRPr="00C428FE">
              <w:rPr>
                <w:sz w:val="20"/>
                <w:szCs w:val="20"/>
              </w:rPr>
              <w:t>prácu</w:t>
            </w:r>
            <w:proofErr w:type="spellEnd"/>
            <w:r w:rsidRPr="00C428FE">
              <w:rPr>
                <w:sz w:val="20"/>
                <w:szCs w:val="20"/>
              </w:rPr>
              <w:t xml:space="preserve"> do 30 dní od </w:t>
            </w:r>
            <w:proofErr w:type="spellStart"/>
            <w:r w:rsidRPr="00C428FE">
              <w:rPr>
                <w:sz w:val="20"/>
                <w:szCs w:val="20"/>
              </w:rPr>
              <w:t>doručenia</w:t>
            </w:r>
            <w:proofErr w:type="spellEnd"/>
            <w:r w:rsidRPr="00C428FE">
              <w:rPr>
                <w:sz w:val="20"/>
                <w:szCs w:val="20"/>
              </w:rPr>
              <w:t xml:space="preserve"> </w:t>
            </w:r>
            <w:proofErr w:type="spellStart"/>
            <w:r w:rsidRPr="00C428FE">
              <w:rPr>
                <w:sz w:val="20"/>
                <w:szCs w:val="20"/>
              </w:rPr>
              <w:t>lekárskeho</w:t>
            </w:r>
            <w:proofErr w:type="spellEnd"/>
            <w:r w:rsidRPr="00C428FE">
              <w:rPr>
                <w:sz w:val="20"/>
                <w:szCs w:val="20"/>
              </w:rPr>
              <w:t xml:space="preserve"> posudku o </w:t>
            </w:r>
            <w:proofErr w:type="spellStart"/>
            <w:r w:rsidRPr="00C428FE">
              <w:rPr>
                <w:sz w:val="20"/>
                <w:szCs w:val="20"/>
              </w:rPr>
              <w:t>zdravotnej</w:t>
            </w:r>
            <w:proofErr w:type="spellEnd"/>
            <w:r w:rsidRPr="00C428FE">
              <w:rPr>
                <w:sz w:val="20"/>
                <w:szCs w:val="20"/>
              </w:rPr>
              <w:t xml:space="preserve"> </w:t>
            </w:r>
            <w:proofErr w:type="spellStart"/>
            <w:r w:rsidRPr="00C428FE">
              <w:rPr>
                <w:sz w:val="20"/>
                <w:szCs w:val="20"/>
              </w:rPr>
              <w:t>spôsobilosti</w:t>
            </w:r>
            <w:proofErr w:type="spellEnd"/>
            <w:r w:rsidRPr="00C428FE">
              <w:rPr>
                <w:sz w:val="20"/>
                <w:szCs w:val="20"/>
              </w:rPr>
              <w:t xml:space="preserve"> na </w:t>
            </w:r>
            <w:proofErr w:type="spellStart"/>
            <w:r w:rsidRPr="00C428FE">
              <w:rPr>
                <w:sz w:val="20"/>
                <w:szCs w:val="20"/>
              </w:rPr>
              <w:t>prácu</w:t>
            </w:r>
            <w:proofErr w:type="spellEnd"/>
            <w:r w:rsidRPr="00C428FE">
              <w:rPr>
                <w:sz w:val="20"/>
                <w:szCs w:val="20"/>
              </w:rPr>
              <w:t xml:space="preserve"> </w:t>
            </w:r>
            <w:proofErr w:type="spellStart"/>
            <w:r w:rsidRPr="00C428FE">
              <w:rPr>
                <w:sz w:val="20"/>
                <w:szCs w:val="20"/>
              </w:rPr>
              <w:t>lekára</w:t>
            </w:r>
            <w:proofErr w:type="spellEnd"/>
            <w:r w:rsidRPr="00C428FE">
              <w:rPr>
                <w:sz w:val="20"/>
                <w:szCs w:val="20"/>
              </w:rPr>
              <w:t xml:space="preserve">, </w:t>
            </w:r>
            <w:proofErr w:type="spellStart"/>
            <w:r w:rsidRPr="00C428FE">
              <w:rPr>
                <w:sz w:val="20"/>
                <w:szCs w:val="20"/>
              </w:rPr>
              <w:t>ktorý</w:t>
            </w:r>
            <w:proofErr w:type="spellEnd"/>
            <w:r w:rsidRPr="00C428FE">
              <w:rPr>
                <w:sz w:val="20"/>
                <w:szCs w:val="20"/>
              </w:rPr>
              <w:t xml:space="preserve"> </w:t>
            </w:r>
            <w:proofErr w:type="spellStart"/>
            <w:r w:rsidRPr="00C428FE">
              <w:rPr>
                <w:sz w:val="20"/>
                <w:szCs w:val="20"/>
              </w:rPr>
              <w:t>lekársky</w:t>
            </w:r>
            <w:proofErr w:type="spellEnd"/>
            <w:r w:rsidRPr="00C428FE">
              <w:rPr>
                <w:sz w:val="20"/>
                <w:szCs w:val="20"/>
              </w:rPr>
              <w:t xml:space="preserve"> </w:t>
            </w:r>
            <w:proofErr w:type="spellStart"/>
            <w:r w:rsidRPr="00C428FE">
              <w:rPr>
                <w:sz w:val="20"/>
                <w:szCs w:val="20"/>
              </w:rPr>
              <w:t>posudok</w:t>
            </w:r>
            <w:proofErr w:type="spellEnd"/>
            <w:r w:rsidRPr="00C428FE">
              <w:rPr>
                <w:sz w:val="20"/>
                <w:szCs w:val="20"/>
              </w:rPr>
              <w:t xml:space="preserve"> o </w:t>
            </w:r>
            <w:proofErr w:type="spellStart"/>
            <w:r w:rsidRPr="00C428FE">
              <w:rPr>
                <w:sz w:val="20"/>
                <w:szCs w:val="20"/>
              </w:rPr>
              <w:t>zdravotnej</w:t>
            </w:r>
            <w:proofErr w:type="spellEnd"/>
            <w:r w:rsidRPr="00C428FE">
              <w:rPr>
                <w:sz w:val="20"/>
                <w:szCs w:val="20"/>
              </w:rPr>
              <w:t xml:space="preserve"> </w:t>
            </w:r>
            <w:proofErr w:type="spellStart"/>
            <w:r w:rsidRPr="00C428FE">
              <w:rPr>
                <w:sz w:val="20"/>
                <w:szCs w:val="20"/>
              </w:rPr>
              <w:t>spôsobilosti</w:t>
            </w:r>
            <w:proofErr w:type="spellEnd"/>
            <w:r w:rsidRPr="00C428FE">
              <w:rPr>
                <w:sz w:val="20"/>
                <w:szCs w:val="20"/>
              </w:rPr>
              <w:t xml:space="preserve"> na </w:t>
            </w:r>
            <w:proofErr w:type="spellStart"/>
            <w:r w:rsidRPr="00C428FE">
              <w:rPr>
                <w:sz w:val="20"/>
                <w:szCs w:val="20"/>
              </w:rPr>
              <w:t>prácu</w:t>
            </w:r>
            <w:proofErr w:type="spellEnd"/>
            <w:r w:rsidRPr="00C428FE">
              <w:rPr>
                <w:sz w:val="20"/>
                <w:szCs w:val="20"/>
              </w:rPr>
              <w:t xml:space="preserve"> </w:t>
            </w:r>
            <w:proofErr w:type="spellStart"/>
            <w:r w:rsidRPr="00C428FE">
              <w:rPr>
                <w:sz w:val="20"/>
                <w:szCs w:val="20"/>
              </w:rPr>
              <w:t>podľa</w:t>
            </w:r>
            <w:proofErr w:type="spellEnd"/>
            <w:r w:rsidRPr="00C428FE">
              <w:rPr>
                <w:sz w:val="20"/>
                <w:szCs w:val="20"/>
              </w:rPr>
              <w:t xml:space="preserve"> § 30f vydal; </w:t>
            </w:r>
            <w:proofErr w:type="spellStart"/>
            <w:r w:rsidRPr="00C428FE">
              <w:rPr>
                <w:sz w:val="20"/>
                <w:szCs w:val="20"/>
              </w:rPr>
              <w:t>lekár</w:t>
            </w:r>
            <w:proofErr w:type="spellEnd"/>
            <w:r w:rsidRPr="00C428FE">
              <w:rPr>
                <w:sz w:val="20"/>
                <w:szCs w:val="20"/>
              </w:rPr>
              <w:t xml:space="preserve"> je povinný </w:t>
            </w:r>
            <w:proofErr w:type="spellStart"/>
            <w:r w:rsidRPr="00C428FE">
              <w:rPr>
                <w:sz w:val="20"/>
                <w:szCs w:val="20"/>
              </w:rPr>
              <w:t>najneskôr</w:t>
            </w:r>
            <w:proofErr w:type="spellEnd"/>
            <w:r w:rsidRPr="00C428FE">
              <w:rPr>
                <w:sz w:val="20"/>
                <w:szCs w:val="20"/>
              </w:rPr>
              <w:t xml:space="preserve"> do 30 dní od </w:t>
            </w:r>
            <w:proofErr w:type="spellStart"/>
            <w:r w:rsidRPr="00C428FE">
              <w:rPr>
                <w:sz w:val="20"/>
                <w:szCs w:val="20"/>
              </w:rPr>
              <w:t>doručenia</w:t>
            </w:r>
            <w:proofErr w:type="spellEnd"/>
            <w:r w:rsidRPr="00C428FE">
              <w:rPr>
                <w:sz w:val="20"/>
                <w:szCs w:val="20"/>
              </w:rPr>
              <w:t xml:space="preserve"> </w:t>
            </w:r>
            <w:proofErr w:type="spellStart"/>
            <w:r w:rsidRPr="00C428FE">
              <w:rPr>
                <w:sz w:val="20"/>
                <w:szCs w:val="20"/>
              </w:rPr>
              <w:t>žiadosti</w:t>
            </w:r>
            <w:proofErr w:type="spellEnd"/>
            <w:r w:rsidRPr="00C428FE">
              <w:rPr>
                <w:sz w:val="20"/>
                <w:szCs w:val="20"/>
              </w:rPr>
              <w:t xml:space="preserve"> </w:t>
            </w:r>
            <w:proofErr w:type="spellStart"/>
            <w:r w:rsidRPr="00C428FE">
              <w:rPr>
                <w:sz w:val="20"/>
                <w:szCs w:val="20"/>
              </w:rPr>
              <w:t>písomne</w:t>
            </w:r>
            <w:proofErr w:type="spellEnd"/>
            <w:r w:rsidRPr="00C428FE">
              <w:rPr>
                <w:sz w:val="20"/>
                <w:szCs w:val="20"/>
              </w:rPr>
              <w:t xml:space="preserve"> </w:t>
            </w:r>
            <w:proofErr w:type="spellStart"/>
            <w:r w:rsidRPr="00C428FE">
              <w:rPr>
                <w:sz w:val="20"/>
                <w:szCs w:val="20"/>
              </w:rPr>
              <w:t>informovať</w:t>
            </w:r>
            <w:proofErr w:type="spellEnd"/>
            <w:r w:rsidRPr="00C428FE">
              <w:rPr>
                <w:sz w:val="20"/>
                <w:szCs w:val="20"/>
              </w:rPr>
              <w:t xml:space="preserve"> </w:t>
            </w:r>
            <w:proofErr w:type="spellStart"/>
            <w:r w:rsidRPr="00C428FE">
              <w:rPr>
                <w:sz w:val="20"/>
                <w:szCs w:val="20"/>
              </w:rPr>
              <w:t>žiadateľa</w:t>
            </w:r>
            <w:proofErr w:type="spellEnd"/>
            <w:r w:rsidRPr="00C428FE">
              <w:rPr>
                <w:sz w:val="20"/>
                <w:szCs w:val="20"/>
              </w:rPr>
              <w:t xml:space="preserve"> o </w:t>
            </w:r>
            <w:proofErr w:type="spellStart"/>
            <w:r w:rsidRPr="00C428FE">
              <w:rPr>
                <w:sz w:val="20"/>
                <w:szCs w:val="20"/>
              </w:rPr>
              <w:t>spôsobe</w:t>
            </w:r>
            <w:proofErr w:type="spellEnd"/>
            <w:r w:rsidRPr="00C428FE">
              <w:rPr>
                <w:sz w:val="20"/>
                <w:szCs w:val="20"/>
              </w:rPr>
              <w:t xml:space="preserve"> jej </w:t>
            </w:r>
            <w:proofErr w:type="spellStart"/>
            <w:r w:rsidRPr="00C428FE">
              <w:rPr>
                <w:sz w:val="20"/>
                <w:szCs w:val="20"/>
              </w:rPr>
              <w:t>vybavenia</w:t>
            </w:r>
            <w:proofErr w:type="spellEnd"/>
            <w:r w:rsidRPr="00C428FE">
              <w:rPr>
                <w:sz w:val="20"/>
                <w:szCs w:val="20"/>
              </w:rPr>
              <w:t>.</w:t>
            </w:r>
            <w:r w:rsidR="004843DD">
              <w:rPr>
                <w:sz w:val="20"/>
                <w:szCs w:val="20"/>
              </w:rPr>
              <w:br/>
            </w:r>
          </w:p>
          <w:p w14:paraId="10FA1FF7" w14:textId="77777777" w:rsidR="00212120" w:rsidRPr="00C428FE" w:rsidRDefault="00212120" w:rsidP="00032499">
            <w:pPr>
              <w:pStyle w:val="Zkladntext"/>
              <w:spacing w:after="0"/>
              <w:rPr>
                <w:sz w:val="20"/>
                <w:szCs w:val="20"/>
              </w:rPr>
            </w:pPr>
            <w:r w:rsidRPr="00C428FE">
              <w:rPr>
                <w:sz w:val="20"/>
                <w:szCs w:val="20"/>
                <w:lang w:val="sk-SK"/>
              </w:rPr>
              <w:t>(2) Ak lekár lekársky posudok o zdravotnej spôsobilosti na prácu nezmení, žiadateľ môže písomne požiadať o opätovné posúdenie zdravotnej spôsobilosti na prácu poskytovateľa zdravotnej starostlivosti,</w:t>
            </w:r>
            <w:r w:rsidRPr="00C428FE">
              <w:rPr>
                <w:sz w:val="20"/>
                <w:szCs w:val="20"/>
                <w:vertAlign w:val="superscript"/>
                <w:lang w:val="sk-SK"/>
              </w:rPr>
              <w:t>34c</w:t>
            </w:r>
            <w:r w:rsidRPr="00C428FE">
              <w:rPr>
                <w:sz w:val="20"/>
                <w:szCs w:val="20"/>
                <w:lang w:val="sk-SK"/>
              </w:rPr>
              <w:t>) ktorý poskytuje ústavnú zdravotnú starostlivosť</w:t>
            </w:r>
            <w:r w:rsidRPr="00C428FE">
              <w:rPr>
                <w:sz w:val="20"/>
                <w:szCs w:val="20"/>
                <w:vertAlign w:val="superscript"/>
                <w:lang w:val="sk-SK"/>
              </w:rPr>
              <w:t>37b</w:t>
            </w:r>
            <w:r w:rsidRPr="00C428FE">
              <w:rPr>
                <w:sz w:val="20"/>
                <w:szCs w:val="20"/>
                <w:lang w:val="sk-SK"/>
              </w:rPr>
              <w:t>) v univerzitnej nemocnici alebo vo fakultnej nemocnici, ktorú vykonávajú lekári s odbornou spôsobilosťou na výkon špecializovaných pracovných činností v špecializačnom odbore pracovné lekárstvo.</w:t>
            </w:r>
          </w:p>
        </w:tc>
        <w:tc>
          <w:tcPr>
            <w:tcW w:w="993" w:type="dxa"/>
            <w:tcBorders>
              <w:top w:val="single" w:sz="4" w:space="0" w:color="auto"/>
              <w:left w:val="single" w:sz="4" w:space="0" w:color="auto"/>
              <w:bottom w:val="single" w:sz="4" w:space="0" w:color="auto"/>
              <w:right w:val="single" w:sz="4" w:space="0" w:color="auto"/>
            </w:tcBorders>
          </w:tcPr>
          <w:p w14:paraId="66A8F2DC" w14:textId="77777777" w:rsidR="00212120" w:rsidRPr="00C428FE" w:rsidRDefault="00212120" w:rsidP="00212120">
            <w:pPr>
              <w:autoSpaceDE w:val="0"/>
              <w:autoSpaceDN w:val="0"/>
              <w:spacing w:before="0"/>
              <w:jc w:val="center"/>
              <w:rPr>
                <w:sz w:val="20"/>
                <w:szCs w:val="20"/>
              </w:rPr>
            </w:pPr>
            <w:r w:rsidRPr="00C428FE">
              <w:rPr>
                <w:sz w:val="20"/>
                <w:szCs w:val="20"/>
              </w:rPr>
              <w:t>Ú</w:t>
            </w:r>
          </w:p>
        </w:tc>
        <w:tc>
          <w:tcPr>
            <w:tcW w:w="4677" w:type="dxa"/>
            <w:gridSpan w:val="3"/>
            <w:tcBorders>
              <w:top w:val="single" w:sz="4" w:space="0" w:color="auto"/>
              <w:left w:val="single" w:sz="4" w:space="0" w:color="auto"/>
              <w:bottom w:val="single" w:sz="4" w:space="0" w:color="auto"/>
              <w:right w:val="single" w:sz="4" w:space="0" w:color="auto"/>
            </w:tcBorders>
          </w:tcPr>
          <w:p w14:paraId="7A79E199" w14:textId="77777777" w:rsidR="00212120" w:rsidRPr="00C428FE" w:rsidRDefault="00212120" w:rsidP="00212120">
            <w:pPr>
              <w:autoSpaceDE w:val="0"/>
              <w:autoSpaceDN w:val="0"/>
              <w:spacing w:before="0"/>
              <w:jc w:val="center"/>
              <w:rPr>
                <w:sz w:val="20"/>
                <w:szCs w:val="20"/>
              </w:rPr>
            </w:pPr>
          </w:p>
        </w:tc>
      </w:tr>
    </w:tbl>
    <w:p w14:paraId="5DB7F4A3" w14:textId="77777777" w:rsidR="000F1212" w:rsidRPr="00C428FE" w:rsidRDefault="000F1212" w:rsidP="00FF28B8">
      <w:pPr>
        <w:autoSpaceDE w:val="0"/>
        <w:autoSpaceDN w:val="0"/>
        <w:spacing w:before="0"/>
        <w:ind w:left="360"/>
        <w:jc w:val="left"/>
        <w:rPr>
          <w:sz w:val="20"/>
          <w:szCs w:val="20"/>
        </w:rPr>
      </w:pPr>
    </w:p>
    <w:sectPr w:rsidR="000F1212" w:rsidRPr="00C428FE" w:rsidSect="00BD3A03">
      <w:footerReference w:type="default" r:id="rId31"/>
      <w:pgSz w:w="16838" w:h="11906" w:orient="landscape" w:code="9"/>
      <w:pgMar w:top="851" w:right="851" w:bottom="851"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14F9" w14:textId="77777777" w:rsidR="00C44692" w:rsidRDefault="00C44692">
      <w:pPr>
        <w:spacing w:before="0"/>
      </w:pPr>
      <w:r>
        <w:separator/>
      </w:r>
    </w:p>
  </w:endnote>
  <w:endnote w:type="continuationSeparator" w:id="0">
    <w:p w14:paraId="1F0F484F" w14:textId="77777777" w:rsidR="00C44692" w:rsidRDefault="00C4469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EE"/>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C245C" w14:textId="4FF596F1" w:rsidR="00BB5C9E" w:rsidRDefault="00BB5C9E">
    <w:pPr>
      <w:pStyle w:val="Pta"/>
      <w:framePr w:wrap="auto" w:vAnchor="text" w:hAnchor="margin" w:xAlign="center"/>
      <w:rPr>
        <w:rStyle w:val="slostrany"/>
        <w:sz w:val="20"/>
        <w:szCs w:val="20"/>
      </w:rPr>
    </w:pPr>
    <w:r>
      <w:rPr>
        <w:rStyle w:val="slostrany"/>
        <w:sz w:val="20"/>
        <w:szCs w:val="20"/>
      </w:rPr>
      <w:fldChar w:fldCharType="begin"/>
    </w:r>
    <w:r>
      <w:rPr>
        <w:rStyle w:val="slostrany"/>
        <w:sz w:val="20"/>
        <w:szCs w:val="20"/>
      </w:rPr>
      <w:instrText xml:space="preserve">PAGE  </w:instrText>
    </w:r>
    <w:r>
      <w:rPr>
        <w:rStyle w:val="slostrany"/>
        <w:sz w:val="20"/>
        <w:szCs w:val="20"/>
      </w:rPr>
      <w:fldChar w:fldCharType="separate"/>
    </w:r>
    <w:r w:rsidR="00C428FE">
      <w:rPr>
        <w:rStyle w:val="slostrany"/>
        <w:noProof/>
        <w:sz w:val="20"/>
        <w:szCs w:val="20"/>
      </w:rPr>
      <w:t>2</w:t>
    </w:r>
    <w:r>
      <w:rPr>
        <w:rStyle w:val="slostrany"/>
        <w:sz w:val="20"/>
        <w:szCs w:val="20"/>
      </w:rPr>
      <w:fldChar w:fldCharType="end"/>
    </w:r>
  </w:p>
  <w:p w14:paraId="541B8BBA" w14:textId="77777777" w:rsidR="00BB5C9E" w:rsidRDefault="00BB5C9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47263" w14:textId="77777777" w:rsidR="00C44692" w:rsidRDefault="00C44692">
      <w:pPr>
        <w:autoSpaceDE w:val="0"/>
        <w:autoSpaceDN w:val="0"/>
        <w:spacing w:before="0"/>
        <w:jc w:val="left"/>
      </w:pPr>
      <w:r>
        <w:separator/>
      </w:r>
    </w:p>
  </w:footnote>
  <w:footnote w:type="continuationSeparator" w:id="0">
    <w:p w14:paraId="2C78BC07" w14:textId="77777777" w:rsidR="00C44692" w:rsidRDefault="00C44692">
      <w:pPr>
        <w:autoSpaceDE w:val="0"/>
        <w:autoSpaceDN w:val="0"/>
        <w:spacing w:befor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7FCB504"/>
    <w:lvl w:ilvl="0">
      <w:start w:val="1"/>
      <w:numFmt w:val="decimal"/>
      <w:lvlText w:val="%1."/>
      <w:lvlJc w:val="left"/>
      <w:pPr>
        <w:tabs>
          <w:tab w:val="num" w:pos="926"/>
        </w:tabs>
        <w:ind w:left="926" w:hanging="360"/>
      </w:pPr>
      <w:rPr>
        <w:rFonts w:cs="Times New Roman"/>
        <w:rtl w:val="0"/>
        <w:cs w:val="0"/>
      </w:rPr>
    </w:lvl>
  </w:abstractNum>
  <w:abstractNum w:abstractNumId="1" w15:restartNumberingAfterBreak="0">
    <w:nsid w:val="FFFFFF7F"/>
    <w:multiLevelType w:val="singleLevel"/>
    <w:tmpl w:val="52DC26B8"/>
    <w:lvl w:ilvl="0">
      <w:start w:val="1"/>
      <w:numFmt w:val="decimal"/>
      <w:lvlText w:val="%1."/>
      <w:lvlJc w:val="left"/>
      <w:pPr>
        <w:tabs>
          <w:tab w:val="num" w:pos="643"/>
        </w:tabs>
        <w:ind w:left="643" w:hanging="360"/>
      </w:pPr>
      <w:rPr>
        <w:rFonts w:cs="Times New Roman"/>
        <w:rtl w:val="0"/>
        <w:cs w:val="0"/>
      </w:rPr>
    </w:lvl>
  </w:abstractNum>
  <w:abstractNum w:abstractNumId="2" w15:restartNumberingAfterBreak="0">
    <w:nsid w:val="FFFFFF88"/>
    <w:multiLevelType w:val="singleLevel"/>
    <w:tmpl w:val="04E40B76"/>
    <w:lvl w:ilvl="0">
      <w:start w:val="1"/>
      <w:numFmt w:val="decimal"/>
      <w:lvlText w:val="%1."/>
      <w:lvlJc w:val="left"/>
      <w:pPr>
        <w:tabs>
          <w:tab w:val="num" w:pos="360"/>
        </w:tabs>
        <w:ind w:left="360" w:hanging="360"/>
      </w:pPr>
      <w:rPr>
        <w:rFonts w:cs="Times New Roman"/>
        <w:rtl w:val="0"/>
        <w:cs w:val="0"/>
      </w:rPr>
    </w:lvl>
  </w:abstractNum>
  <w:abstractNum w:abstractNumId="3" w15:restartNumberingAfterBreak="0">
    <w:nsid w:val="00000001"/>
    <w:multiLevelType w:val="singleLevel"/>
    <w:tmpl w:val="00000001"/>
    <w:name w:val="WW8Num1"/>
    <w:lvl w:ilvl="0">
      <w:start w:val="7"/>
      <w:numFmt w:val="decimal"/>
      <w:suff w:val="nothing"/>
      <w:lvlText w:val="(%1)"/>
      <w:lvlJc w:val="left"/>
      <w:pPr>
        <w:ind w:left="600" w:hanging="600"/>
      </w:pPr>
      <w:rPr>
        <w:rFonts w:cs="Times New Roman"/>
        <w:rtl w:val="0"/>
        <w:cs w:val="0"/>
      </w:rPr>
    </w:lvl>
  </w:abstractNum>
  <w:abstractNum w:abstractNumId="4" w15:restartNumberingAfterBreak="0">
    <w:nsid w:val="00000002"/>
    <w:multiLevelType w:val="singleLevel"/>
    <w:tmpl w:val="00000002"/>
    <w:name w:val="WW8Num2"/>
    <w:lvl w:ilvl="0">
      <w:start w:val="4"/>
      <w:numFmt w:val="decimal"/>
      <w:suff w:val="nothing"/>
      <w:lvlText w:val="%1."/>
      <w:lvlJc w:val="left"/>
      <w:pPr>
        <w:ind w:left="66" w:hanging="360"/>
      </w:pPr>
      <w:rPr>
        <w:rFonts w:cs="Times New Roman"/>
        <w:rtl w:val="0"/>
        <w:cs w:val="0"/>
      </w:rPr>
    </w:lvl>
  </w:abstractNum>
  <w:abstractNum w:abstractNumId="5" w15:restartNumberingAfterBreak="0">
    <w:nsid w:val="00000003"/>
    <w:multiLevelType w:val="singleLevel"/>
    <w:tmpl w:val="00000003"/>
    <w:name w:val="WW8Num3"/>
    <w:lvl w:ilvl="0">
      <w:start w:val="5"/>
      <w:numFmt w:val="decimal"/>
      <w:suff w:val="nothing"/>
      <w:lvlText w:val="(%1)"/>
      <w:lvlJc w:val="left"/>
      <w:pPr>
        <w:ind w:left="360" w:hanging="360"/>
      </w:pPr>
      <w:rPr>
        <w:rFonts w:cs="Times New Roman"/>
        <w:rtl w:val="0"/>
        <w:cs w:val="0"/>
      </w:rPr>
    </w:lvl>
  </w:abstractNum>
  <w:abstractNum w:abstractNumId="6" w15:restartNumberingAfterBreak="0">
    <w:nsid w:val="00000004"/>
    <w:multiLevelType w:val="multilevel"/>
    <w:tmpl w:val="00000004"/>
    <w:name w:val="WW8Num4"/>
    <w:lvl w:ilvl="0">
      <w:start w:val="1"/>
      <w:numFmt w:val="none"/>
      <w:suff w:val="nothing"/>
      <w:lvlText w:val=""/>
      <w:lvlJc w:val="left"/>
      <w:rPr>
        <w:rFonts w:cs="Times New Roman"/>
        <w:rtl w:val="0"/>
        <w:cs w:val="0"/>
      </w:rPr>
    </w:lvl>
    <w:lvl w:ilvl="1">
      <w:start w:val="1"/>
      <w:numFmt w:val="none"/>
      <w:suff w:val="nothing"/>
      <w:lvlText w:val=""/>
      <w:lvlJc w:val="left"/>
      <w:rPr>
        <w:rFonts w:cs="Times New Roman"/>
        <w:rtl w:val="0"/>
        <w:cs w:val="0"/>
      </w:rPr>
    </w:lvl>
    <w:lvl w:ilvl="2">
      <w:start w:val="1"/>
      <w:numFmt w:val="none"/>
      <w:suff w:val="nothing"/>
      <w:lvlText w:val=""/>
      <w:lvlJc w:val="left"/>
      <w:rPr>
        <w:rFonts w:cs="Times New Roman"/>
        <w:rtl w:val="0"/>
        <w:cs w:val="0"/>
      </w:rPr>
    </w:lvl>
    <w:lvl w:ilvl="3">
      <w:start w:val="1"/>
      <w:numFmt w:val="none"/>
      <w:suff w:val="nothing"/>
      <w:lvlText w:val=""/>
      <w:lvlJc w:val="left"/>
      <w:rPr>
        <w:rFonts w:cs="Times New Roman"/>
        <w:rtl w:val="0"/>
        <w:cs w:val="0"/>
      </w:rPr>
    </w:lvl>
    <w:lvl w:ilvl="4">
      <w:start w:val="1"/>
      <w:numFmt w:val="none"/>
      <w:suff w:val="nothing"/>
      <w:lvlText w:val=""/>
      <w:lvlJc w:val="left"/>
      <w:rPr>
        <w:rFonts w:cs="Times New Roman"/>
        <w:rtl w:val="0"/>
        <w:cs w:val="0"/>
      </w:rPr>
    </w:lvl>
    <w:lvl w:ilvl="5">
      <w:start w:val="1"/>
      <w:numFmt w:val="none"/>
      <w:suff w:val="nothing"/>
      <w:lvlText w:val=""/>
      <w:lvlJc w:val="left"/>
      <w:rPr>
        <w:rFonts w:cs="Times New Roman"/>
        <w:rtl w:val="0"/>
        <w:cs w:val="0"/>
      </w:rPr>
    </w:lvl>
    <w:lvl w:ilvl="6">
      <w:start w:val="1"/>
      <w:numFmt w:val="none"/>
      <w:suff w:val="nothing"/>
      <w:lvlText w:val=""/>
      <w:lvlJc w:val="left"/>
      <w:rPr>
        <w:rFonts w:cs="Times New Roman"/>
        <w:rtl w:val="0"/>
        <w:cs w:val="0"/>
      </w:rPr>
    </w:lvl>
    <w:lvl w:ilvl="7">
      <w:start w:val="1"/>
      <w:numFmt w:val="none"/>
      <w:suff w:val="nothing"/>
      <w:lvlText w:val=""/>
      <w:lvlJc w:val="left"/>
      <w:rPr>
        <w:rFonts w:cs="Times New Roman"/>
        <w:rtl w:val="0"/>
        <w:cs w:val="0"/>
      </w:rPr>
    </w:lvl>
    <w:lvl w:ilvl="8">
      <w:start w:val="1"/>
      <w:numFmt w:val="none"/>
      <w:suff w:val="nothing"/>
      <w:lvlText w:val=""/>
      <w:lvlJc w:val="left"/>
      <w:rPr>
        <w:rFonts w:cs="Times New Roman"/>
        <w:rtl w:val="0"/>
        <w:cs w:val="0"/>
      </w:rPr>
    </w:lvl>
  </w:abstractNum>
  <w:abstractNum w:abstractNumId="7" w15:restartNumberingAfterBreak="0">
    <w:nsid w:val="00000005"/>
    <w:multiLevelType w:val="singleLevel"/>
    <w:tmpl w:val="00000005"/>
    <w:name w:val="WW8Num5"/>
    <w:lvl w:ilvl="0">
      <w:start w:val="1"/>
      <w:numFmt w:val="decimal"/>
      <w:suff w:val="nothing"/>
      <w:lvlText w:val="(%1)"/>
      <w:lvlJc w:val="left"/>
      <w:pPr>
        <w:ind w:left="360" w:hanging="360"/>
      </w:pPr>
      <w:rPr>
        <w:rFonts w:cs="Times New Roman"/>
        <w:rtl w:val="0"/>
        <w:cs w:val="0"/>
      </w:rPr>
    </w:lvl>
  </w:abstractNum>
  <w:abstractNum w:abstractNumId="8" w15:restartNumberingAfterBreak="0">
    <w:nsid w:val="00000006"/>
    <w:multiLevelType w:val="singleLevel"/>
    <w:tmpl w:val="00000006"/>
    <w:name w:val="WW8Num87"/>
    <w:lvl w:ilvl="0">
      <w:start w:val="4"/>
      <w:numFmt w:val="decimal"/>
      <w:suff w:val="nothing"/>
      <w:lvlText w:val="%1."/>
      <w:lvlJc w:val="left"/>
      <w:pPr>
        <w:ind w:left="66" w:hanging="360"/>
      </w:pPr>
      <w:rPr>
        <w:rFonts w:cs="Times New Roman"/>
        <w:rtl w:val="0"/>
        <w:cs w:val="0"/>
      </w:rPr>
    </w:lvl>
  </w:abstractNum>
  <w:abstractNum w:abstractNumId="9" w15:restartNumberingAfterBreak="0">
    <w:nsid w:val="00000007"/>
    <w:multiLevelType w:val="multilevel"/>
    <w:tmpl w:val="00000007"/>
    <w:name w:val="WW8Num9"/>
    <w:lvl w:ilvl="0">
      <w:start w:val="1"/>
      <w:numFmt w:val="none"/>
      <w:suff w:val="nothing"/>
      <w:lvlText w:val=""/>
      <w:lvlJc w:val="left"/>
      <w:rPr>
        <w:rFonts w:cs="Times New Roman"/>
        <w:rtl w:val="0"/>
        <w:cs w:val="0"/>
      </w:rPr>
    </w:lvl>
    <w:lvl w:ilvl="1">
      <w:start w:val="1"/>
      <w:numFmt w:val="none"/>
      <w:suff w:val="nothing"/>
      <w:lvlText w:val=""/>
      <w:lvlJc w:val="left"/>
      <w:rPr>
        <w:rFonts w:cs="Times New Roman"/>
        <w:rtl w:val="0"/>
        <w:cs w:val="0"/>
      </w:rPr>
    </w:lvl>
    <w:lvl w:ilvl="2">
      <w:start w:val="1"/>
      <w:numFmt w:val="none"/>
      <w:suff w:val="nothing"/>
      <w:lvlText w:val=""/>
      <w:lvlJc w:val="left"/>
      <w:rPr>
        <w:rFonts w:cs="Times New Roman"/>
        <w:rtl w:val="0"/>
        <w:cs w:val="0"/>
      </w:rPr>
    </w:lvl>
    <w:lvl w:ilvl="3">
      <w:start w:val="1"/>
      <w:numFmt w:val="none"/>
      <w:suff w:val="nothing"/>
      <w:lvlText w:val=""/>
      <w:lvlJc w:val="left"/>
      <w:rPr>
        <w:rFonts w:cs="Times New Roman"/>
        <w:rtl w:val="0"/>
        <w:cs w:val="0"/>
      </w:rPr>
    </w:lvl>
    <w:lvl w:ilvl="4">
      <w:start w:val="1"/>
      <w:numFmt w:val="none"/>
      <w:suff w:val="nothing"/>
      <w:lvlText w:val=""/>
      <w:lvlJc w:val="left"/>
      <w:rPr>
        <w:rFonts w:cs="Times New Roman"/>
        <w:rtl w:val="0"/>
        <w:cs w:val="0"/>
      </w:rPr>
    </w:lvl>
    <w:lvl w:ilvl="5">
      <w:start w:val="1"/>
      <w:numFmt w:val="none"/>
      <w:suff w:val="nothing"/>
      <w:lvlText w:val=""/>
      <w:lvlJc w:val="left"/>
      <w:rPr>
        <w:rFonts w:cs="Times New Roman"/>
        <w:rtl w:val="0"/>
        <w:cs w:val="0"/>
      </w:rPr>
    </w:lvl>
    <w:lvl w:ilvl="6">
      <w:start w:val="1"/>
      <w:numFmt w:val="none"/>
      <w:suff w:val="nothing"/>
      <w:lvlText w:val=""/>
      <w:lvlJc w:val="left"/>
      <w:rPr>
        <w:rFonts w:cs="Times New Roman"/>
        <w:rtl w:val="0"/>
        <w:cs w:val="0"/>
      </w:rPr>
    </w:lvl>
    <w:lvl w:ilvl="7">
      <w:start w:val="1"/>
      <w:numFmt w:val="none"/>
      <w:suff w:val="nothing"/>
      <w:lvlText w:val=""/>
      <w:lvlJc w:val="left"/>
      <w:rPr>
        <w:rFonts w:cs="Times New Roman"/>
        <w:rtl w:val="0"/>
        <w:cs w:val="0"/>
      </w:rPr>
    </w:lvl>
    <w:lvl w:ilvl="8">
      <w:start w:val="1"/>
      <w:numFmt w:val="none"/>
      <w:suff w:val="nothing"/>
      <w:lvlText w:val=""/>
      <w:lvlJc w:val="left"/>
      <w:pPr>
        <w:ind w:left="360"/>
      </w:pPr>
      <w:rPr>
        <w:rFonts w:cs="Times New Roman"/>
        <w:rtl w:val="0"/>
        <w:cs w:val="0"/>
      </w:rPr>
    </w:lvl>
  </w:abstractNum>
  <w:abstractNum w:abstractNumId="10" w15:restartNumberingAfterBreak="0">
    <w:nsid w:val="00000008"/>
    <w:multiLevelType w:val="singleLevel"/>
    <w:tmpl w:val="00000008"/>
    <w:name w:val="WW8Num125"/>
    <w:lvl w:ilvl="0">
      <w:start w:val="8"/>
      <w:numFmt w:val="decimal"/>
      <w:suff w:val="nothing"/>
      <w:lvlText w:val="%1)"/>
      <w:lvlJc w:val="left"/>
      <w:pPr>
        <w:ind w:left="360" w:hanging="360"/>
      </w:pPr>
      <w:rPr>
        <w:rFonts w:cs="Times New Roman"/>
        <w:rtl w:val="0"/>
        <w:cs w:val="0"/>
      </w:rPr>
    </w:lvl>
  </w:abstractNum>
  <w:abstractNum w:abstractNumId="11" w15:restartNumberingAfterBreak="0">
    <w:nsid w:val="00000009"/>
    <w:multiLevelType w:val="singleLevel"/>
    <w:tmpl w:val="00000009"/>
    <w:name w:val="WW8Num127"/>
    <w:lvl w:ilvl="0">
      <w:start w:val="5"/>
      <w:numFmt w:val="decimal"/>
      <w:suff w:val="nothing"/>
      <w:lvlText w:val="%1."/>
      <w:lvlJc w:val="left"/>
      <w:pPr>
        <w:ind w:left="6" w:hanging="420"/>
      </w:pPr>
      <w:rPr>
        <w:rFonts w:cs="Times New Roman"/>
        <w:rtl w:val="0"/>
        <w:cs w:val="0"/>
      </w:rPr>
    </w:lvl>
  </w:abstractNum>
  <w:abstractNum w:abstractNumId="12" w15:restartNumberingAfterBreak="0">
    <w:nsid w:val="008F26FB"/>
    <w:multiLevelType w:val="multilevel"/>
    <w:tmpl w:val="95742280"/>
    <w:lvl w:ilvl="0">
      <w:start w:val="1"/>
      <w:numFmt w:val="lowerLetter"/>
      <w:lvlText w:val="%1)"/>
      <w:lvlJc w:val="left"/>
      <w:pPr>
        <w:ind w:left="720" w:hanging="360"/>
      </w:pPr>
      <w:rPr>
        <w:rFonts w:cs="Times New Roman" w:hint="default"/>
        <w:i w:val="0"/>
        <w:color w:val="auto"/>
        <w:rtl w:val="0"/>
        <w:cs w:val="0"/>
      </w:rPr>
    </w:lvl>
    <w:lvl w:ilvl="1">
      <w:start w:val="1"/>
      <w:numFmt w:val="lowerLetter"/>
      <w:lvlText w:val="%2."/>
      <w:lvlJc w:val="left"/>
      <w:pPr>
        <w:ind w:left="1440" w:hanging="360"/>
      </w:pPr>
      <w:rPr>
        <w:rFonts w:cs="Times New Roman" w:hint="default"/>
        <w:rtl w:val="0"/>
        <w:cs w:val="0"/>
      </w:rPr>
    </w:lvl>
    <w:lvl w:ilvl="2">
      <w:start w:val="1"/>
      <w:numFmt w:val="lowerRoman"/>
      <w:lvlText w:val="%3."/>
      <w:lvlJc w:val="right"/>
      <w:pPr>
        <w:ind w:left="2160" w:hanging="180"/>
      </w:pPr>
      <w:rPr>
        <w:rFonts w:cs="Times New Roman" w:hint="default"/>
        <w:rtl w:val="0"/>
        <w:cs w:val="0"/>
      </w:rPr>
    </w:lvl>
    <w:lvl w:ilvl="3">
      <w:start w:val="1"/>
      <w:numFmt w:val="decimal"/>
      <w:lvlText w:val="%4."/>
      <w:lvlJc w:val="left"/>
      <w:pPr>
        <w:ind w:left="2880" w:hanging="360"/>
      </w:pPr>
      <w:rPr>
        <w:rFonts w:cs="Times New Roman" w:hint="default"/>
        <w:rtl w:val="0"/>
        <w:cs w:val="0"/>
      </w:rPr>
    </w:lvl>
    <w:lvl w:ilvl="4">
      <w:start w:val="1"/>
      <w:numFmt w:val="lowerLetter"/>
      <w:lvlText w:val="%5."/>
      <w:lvlJc w:val="left"/>
      <w:pPr>
        <w:ind w:left="3600" w:hanging="360"/>
      </w:pPr>
      <w:rPr>
        <w:rFonts w:cs="Times New Roman" w:hint="default"/>
        <w:rtl w:val="0"/>
        <w:cs w:val="0"/>
      </w:rPr>
    </w:lvl>
    <w:lvl w:ilvl="5">
      <w:start w:val="1"/>
      <w:numFmt w:val="lowerRoman"/>
      <w:lvlText w:val="%6."/>
      <w:lvlJc w:val="right"/>
      <w:pPr>
        <w:ind w:left="4320" w:hanging="180"/>
      </w:pPr>
      <w:rPr>
        <w:rFonts w:cs="Times New Roman" w:hint="default"/>
        <w:rtl w:val="0"/>
        <w:cs w:val="0"/>
      </w:rPr>
    </w:lvl>
    <w:lvl w:ilvl="6">
      <w:start w:val="1"/>
      <w:numFmt w:val="decimal"/>
      <w:lvlText w:val="%7."/>
      <w:lvlJc w:val="left"/>
      <w:pPr>
        <w:ind w:left="5040" w:hanging="360"/>
      </w:pPr>
      <w:rPr>
        <w:rFonts w:cs="Times New Roman" w:hint="default"/>
        <w:rtl w:val="0"/>
        <w:cs w:val="0"/>
      </w:rPr>
    </w:lvl>
    <w:lvl w:ilvl="7">
      <w:start w:val="1"/>
      <w:numFmt w:val="lowerLetter"/>
      <w:lvlText w:val="%8."/>
      <w:lvlJc w:val="left"/>
      <w:pPr>
        <w:ind w:left="5760" w:hanging="360"/>
      </w:pPr>
      <w:rPr>
        <w:rFonts w:cs="Times New Roman" w:hint="default"/>
        <w:rtl w:val="0"/>
        <w:cs w:val="0"/>
      </w:rPr>
    </w:lvl>
    <w:lvl w:ilvl="8">
      <w:start w:val="1"/>
      <w:numFmt w:val="lowerRoman"/>
      <w:lvlText w:val="%9."/>
      <w:lvlJc w:val="right"/>
      <w:pPr>
        <w:ind w:left="6480" w:hanging="180"/>
      </w:pPr>
      <w:rPr>
        <w:rFonts w:cs="Times New Roman" w:hint="default"/>
        <w:rtl w:val="0"/>
        <w:cs w:val="0"/>
      </w:rPr>
    </w:lvl>
  </w:abstractNum>
  <w:abstractNum w:abstractNumId="13" w15:restartNumberingAfterBreak="0">
    <w:nsid w:val="0BAB594A"/>
    <w:multiLevelType w:val="multilevel"/>
    <w:tmpl w:val="7A5EE2B6"/>
    <w:lvl w:ilvl="0">
      <w:start w:val="1"/>
      <w:numFmt w:val="decimal"/>
      <w:isLgl/>
      <w:lvlText w:val="(%1)"/>
      <w:lvlJc w:val="left"/>
      <w:pPr>
        <w:tabs>
          <w:tab w:val="num" w:pos="717"/>
        </w:tabs>
        <w:ind w:left="-65" w:firstLine="425"/>
      </w:pPr>
      <w:rPr>
        <w:rFonts w:cs="Times New Roman" w:hint="default"/>
        <w:color w:val="auto"/>
        <w:rtl w:val="0"/>
        <w:cs w:val="0"/>
      </w:rPr>
    </w:lvl>
    <w:lvl w:ilvl="1">
      <w:start w:val="2"/>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14" w15:restartNumberingAfterBreak="0">
    <w:nsid w:val="0EC5456F"/>
    <w:multiLevelType w:val="multilevel"/>
    <w:tmpl w:val="7C80A1DC"/>
    <w:lvl w:ilvl="0">
      <w:start w:val="1"/>
      <w:numFmt w:val="decimal"/>
      <w:isLgl/>
      <w:lvlText w:val="(%1)"/>
      <w:lvlJc w:val="left"/>
      <w:pPr>
        <w:tabs>
          <w:tab w:val="num" w:pos="717"/>
        </w:tabs>
        <w:ind w:left="-65" w:firstLine="425"/>
      </w:pPr>
      <w:rPr>
        <w:rFonts w:ascii="Times New Roman" w:eastAsia="Times New Roman" w:hAnsi="Times New Roman"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15" w15:restartNumberingAfterBreak="0">
    <w:nsid w:val="130D0982"/>
    <w:multiLevelType w:val="multilevel"/>
    <w:tmpl w:val="4CEC84C6"/>
    <w:lvl w:ilvl="0">
      <w:start w:val="1"/>
      <w:numFmt w:val="decimal"/>
      <w:isLgl/>
      <w:lvlText w:val="(%1)"/>
      <w:lvlJc w:val="left"/>
      <w:pPr>
        <w:tabs>
          <w:tab w:val="num" w:pos="717"/>
        </w:tabs>
        <w:ind w:left="-65" w:firstLine="425"/>
      </w:pPr>
      <w:rPr>
        <w:rFonts w:cs="Times New Roman" w:hint="default"/>
        <w:color w:val="auto"/>
        <w:rtl w:val="0"/>
        <w:cs w:val="0"/>
      </w:rPr>
    </w:lvl>
    <w:lvl w:ilvl="1">
      <w:start w:val="6"/>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16" w15:restartNumberingAfterBreak="0">
    <w:nsid w:val="146C2894"/>
    <w:multiLevelType w:val="multilevel"/>
    <w:tmpl w:val="FDCE75A8"/>
    <w:lvl w:ilvl="0">
      <w:start w:val="1"/>
      <w:numFmt w:val="decimal"/>
      <w:isLgl/>
      <w:lvlText w:val="(%1)"/>
      <w:lvlJc w:val="left"/>
      <w:pPr>
        <w:tabs>
          <w:tab w:val="num" w:pos="10141"/>
        </w:tabs>
        <w:ind w:firstLine="425"/>
      </w:pPr>
      <w:rPr>
        <w:rFonts w:cs="Times New Roman" w:hint="default"/>
        <w:b w:val="0"/>
        <w:i w:val="0"/>
        <w:color w:val="000000"/>
        <w:sz w:val="24"/>
        <w:rtl w:val="0"/>
        <w:cs w:val="0"/>
      </w:rPr>
    </w:lvl>
    <w:lvl w:ilvl="1">
      <w:start w:val="7"/>
      <w:numFmt w:val="lowerLetter"/>
      <w:lvlText w:val="%2)"/>
      <w:lvlJc w:val="left"/>
      <w:pPr>
        <w:tabs>
          <w:tab w:val="num" w:pos="425"/>
        </w:tabs>
        <w:ind w:left="425" w:hanging="425"/>
      </w:pPr>
      <w:rPr>
        <w:rFonts w:cs="Times New Roman" w:hint="default"/>
        <w:i w:val="0"/>
        <w:rtl w:val="0"/>
        <w:cs w:val="0"/>
      </w:rPr>
    </w:lvl>
    <w:lvl w:ilvl="2">
      <w:start w:val="1"/>
      <w:numFmt w:val="decimal"/>
      <w:isLgl/>
      <w:lvlText w:val="%3."/>
      <w:lvlJc w:val="left"/>
      <w:pPr>
        <w:tabs>
          <w:tab w:val="num" w:pos="850"/>
        </w:tabs>
        <w:ind w:left="850" w:hanging="425"/>
      </w:pPr>
      <w:rPr>
        <w:rFonts w:cs="Times New Roman" w:hint="default"/>
        <w:rtl w:val="0"/>
        <w:cs w:val="0"/>
      </w:rPr>
    </w:lvl>
    <w:lvl w:ilvl="3">
      <w:start w:val="1"/>
      <w:numFmt w:val="decimal"/>
      <w:lvlText w:val="(%4)"/>
      <w:lvlJc w:val="left"/>
      <w:pPr>
        <w:tabs>
          <w:tab w:val="num" w:pos="1440"/>
        </w:tabs>
        <w:ind w:left="1440" w:hanging="360"/>
      </w:pPr>
      <w:rPr>
        <w:rFonts w:cs="Times New Roman" w:hint="default"/>
        <w:rtl w:val="0"/>
        <w:cs w:val="0"/>
      </w:rPr>
    </w:lvl>
    <w:lvl w:ilvl="4">
      <w:start w:val="1"/>
      <w:numFmt w:val="lowerLetter"/>
      <w:lvlText w:val="%5)"/>
      <w:lvlJc w:val="left"/>
      <w:pPr>
        <w:tabs>
          <w:tab w:val="num" w:pos="1800"/>
        </w:tabs>
        <w:ind w:left="1800" w:hanging="360"/>
      </w:pPr>
      <w:rPr>
        <w:rFonts w:cs="Times New Roman" w:hint="default"/>
        <w:rtl w:val="0"/>
        <w:cs w:val="0"/>
      </w:rPr>
    </w:lvl>
    <w:lvl w:ilvl="5">
      <w:start w:val="1"/>
      <w:numFmt w:val="lowerRoman"/>
      <w:lvlText w:val="(%6)"/>
      <w:lvlJc w:val="left"/>
      <w:pPr>
        <w:tabs>
          <w:tab w:val="num" w:pos="2520"/>
        </w:tabs>
        <w:ind w:left="2160" w:hanging="360"/>
      </w:pPr>
      <w:rPr>
        <w:rFonts w:cs="Times New Roman" w:hint="default"/>
        <w:rtl w:val="0"/>
        <w:cs w:val="0"/>
      </w:rPr>
    </w:lvl>
    <w:lvl w:ilvl="6">
      <w:start w:val="1"/>
      <w:numFmt w:val="decimal"/>
      <w:lvlText w:val="%7."/>
      <w:lvlJc w:val="left"/>
      <w:pPr>
        <w:tabs>
          <w:tab w:val="num" w:pos="2520"/>
        </w:tabs>
        <w:ind w:left="2520" w:hanging="360"/>
      </w:pPr>
      <w:rPr>
        <w:rFonts w:cs="Times New Roman" w:hint="default"/>
        <w:rtl w:val="0"/>
        <w:cs w:val="0"/>
      </w:rPr>
    </w:lvl>
    <w:lvl w:ilvl="7">
      <w:start w:val="1"/>
      <w:numFmt w:val="lowerLetter"/>
      <w:lvlText w:val="%8."/>
      <w:lvlJc w:val="left"/>
      <w:pPr>
        <w:tabs>
          <w:tab w:val="num" w:pos="2880"/>
        </w:tabs>
        <w:ind w:left="2880" w:hanging="360"/>
      </w:pPr>
      <w:rPr>
        <w:rFonts w:cs="Times New Roman" w:hint="default"/>
        <w:rtl w:val="0"/>
        <w:cs w:val="0"/>
      </w:rPr>
    </w:lvl>
    <w:lvl w:ilvl="8">
      <w:start w:val="1"/>
      <w:numFmt w:val="lowerRoman"/>
      <w:lvlText w:val="%9."/>
      <w:lvlJc w:val="left"/>
      <w:pPr>
        <w:tabs>
          <w:tab w:val="num" w:pos="3600"/>
        </w:tabs>
        <w:ind w:left="3240" w:hanging="360"/>
      </w:pPr>
      <w:rPr>
        <w:rFonts w:cs="Times New Roman" w:hint="default"/>
        <w:rtl w:val="0"/>
        <w:cs w:val="0"/>
      </w:rPr>
    </w:lvl>
  </w:abstractNum>
  <w:abstractNum w:abstractNumId="17" w15:restartNumberingAfterBreak="0">
    <w:nsid w:val="14924C84"/>
    <w:multiLevelType w:val="hybridMultilevel"/>
    <w:tmpl w:val="4CFE409C"/>
    <w:lvl w:ilvl="0" w:tplc="BA8404AE">
      <w:start w:val="1"/>
      <w:numFmt w:val="lowerLetter"/>
      <w:lvlText w:val="%1)"/>
      <w:lvlJc w:val="left"/>
      <w:pPr>
        <w:ind w:left="360" w:hanging="360"/>
      </w:pPr>
      <w:rPr>
        <w:rFonts w:cs="Times New Roman" w:hint="default"/>
        <w:rtl w:val="0"/>
        <w:cs w:val="0"/>
      </w:rPr>
    </w:lvl>
    <w:lvl w:ilvl="1" w:tplc="C590A002">
      <w:start w:val="1"/>
      <w:numFmt w:val="lowerLetter"/>
      <w:lvlText w:val="%2."/>
      <w:lvlJc w:val="left"/>
      <w:pPr>
        <w:ind w:left="1080" w:hanging="360"/>
      </w:pPr>
      <w:rPr>
        <w:rFonts w:cs="Times New Roman"/>
        <w:rtl w:val="0"/>
        <w:cs w:val="0"/>
      </w:rPr>
    </w:lvl>
    <w:lvl w:ilvl="2" w:tplc="D6201AA0">
      <w:start w:val="1"/>
      <w:numFmt w:val="lowerRoman"/>
      <w:lvlText w:val="%3."/>
      <w:lvlJc w:val="right"/>
      <w:pPr>
        <w:ind w:left="1800" w:hanging="180"/>
      </w:pPr>
      <w:rPr>
        <w:rFonts w:cs="Times New Roman"/>
        <w:rtl w:val="0"/>
        <w:cs w:val="0"/>
      </w:rPr>
    </w:lvl>
    <w:lvl w:ilvl="3" w:tplc="B9D6C014">
      <w:start w:val="1"/>
      <w:numFmt w:val="decimal"/>
      <w:lvlText w:val="%4."/>
      <w:lvlJc w:val="left"/>
      <w:pPr>
        <w:ind w:left="2520" w:hanging="360"/>
      </w:pPr>
      <w:rPr>
        <w:rFonts w:cs="Times New Roman"/>
        <w:rtl w:val="0"/>
        <w:cs w:val="0"/>
      </w:rPr>
    </w:lvl>
    <w:lvl w:ilvl="4" w:tplc="6030A13A">
      <w:start w:val="1"/>
      <w:numFmt w:val="lowerLetter"/>
      <w:lvlText w:val="%5."/>
      <w:lvlJc w:val="left"/>
      <w:pPr>
        <w:ind w:left="3240" w:hanging="360"/>
      </w:pPr>
      <w:rPr>
        <w:rFonts w:cs="Times New Roman"/>
        <w:rtl w:val="0"/>
        <w:cs w:val="0"/>
      </w:rPr>
    </w:lvl>
    <w:lvl w:ilvl="5" w:tplc="B596BCC8">
      <w:start w:val="1"/>
      <w:numFmt w:val="lowerRoman"/>
      <w:lvlText w:val="%6."/>
      <w:lvlJc w:val="right"/>
      <w:pPr>
        <w:ind w:left="3960" w:hanging="180"/>
      </w:pPr>
      <w:rPr>
        <w:rFonts w:cs="Times New Roman"/>
        <w:rtl w:val="0"/>
        <w:cs w:val="0"/>
      </w:rPr>
    </w:lvl>
    <w:lvl w:ilvl="6" w:tplc="CD2A52F8">
      <w:start w:val="1"/>
      <w:numFmt w:val="decimal"/>
      <w:lvlText w:val="%7."/>
      <w:lvlJc w:val="left"/>
      <w:pPr>
        <w:ind w:left="4680" w:hanging="360"/>
      </w:pPr>
      <w:rPr>
        <w:rFonts w:cs="Times New Roman"/>
        <w:rtl w:val="0"/>
        <w:cs w:val="0"/>
      </w:rPr>
    </w:lvl>
    <w:lvl w:ilvl="7" w:tplc="8F869B54">
      <w:start w:val="1"/>
      <w:numFmt w:val="lowerLetter"/>
      <w:lvlText w:val="%8."/>
      <w:lvlJc w:val="left"/>
      <w:pPr>
        <w:ind w:left="5400" w:hanging="360"/>
      </w:pPr>
      <w:rPr>
        <w:rFonts w:cs="Times New Roman"/>
        <w:rtl w:val="0"/>
        <w:cs w:val="0"/>
      </w:rPr>
    </w:lvl>
    <w:lvl w:ilvl="8" w:tplc="964C4A5A">
      <w:start w:val="1"/>
      <w:numFmt w:val="lowerRoman"/>
      <w:lvlText w:val="%9."/>
      <w:lvlJc w:val="right"/>
      <w:pPr>
        <w:ind w:left="6120" w:hanging="180"/>
      </w:pPr>
      <w:rPr>
        <w:rFonts w:cs="Times New Roman"/>
        <w:rtl w:val="0"/>
        <w:cs w:val="0"/>
      </w:rPr>
    </w:lvl>
  </w:abstractNum>
  <w:abstractNum w:abstractNumId="18" w15:restartNumberingAfterBreak="0">
    <w:nsid w:val="1B0A01A9"/>
    <w:multiLevelType w:val="hybridMultilevel"/>
    <w:tmpl w:val="F372E3F0"/>
    <w:lvl w:ilvl="0" w:tplc="041B0017">
      <w:start w:val="1"/>
      <w:numFmt w:val="lowerLetter"/>
      <w:lvlText w:val="%1)"/>
      <w:lvlJc w:val="left"/>
      <w:pPr>
        <w:ind w:left="1146" w:hanging="360"/>
      </w:pPr>
    </w:lvl>
    <w:lvl w:ilvl="1" w:tplc="041B0017">
      <w:start w:val="1"/>
      <w:numFmt w:val="lowerLetter"/>
      <w:lvlText w:val="%2)"/>
      <w:lvlJc w:val="left"/>
      <w:pPr>
        <w:ind w:left="720" w:hanging="360"/>
      </w:pPr>
      <w:rPr>
        <w:rFonts w:ascii="Times New Roman" w:hAnsi="Times New Roman" w:cs="Times New Roman"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9" w15:restartNumberingAfterBreak="0">
    <w:nsid w:val="1B304065"/>
    <w:multiLevelType w:val="multilevel"/>
    <w:tmpl w:val="8146DA68"/>
    <w:lvl w:ilvl="0">
      <w:start w:val="1"/>
      <w:numFmt w:val="decimal"/>
      <w:isLgl/>
      <w:lvlText w:val="(%1)"/>
      <w:lvlJc w:val="left"/>
      <w:pPr>
        <w:tabs>
          <w:tab w:val="num" w:pos="717"/>
        </w:tabs>
        <w:ind w:left="-65" w:firstLine="425"/>
      </w:pPr>
      <w:rPr>
        <w:rFonts w:cs="Times New Roman" w:hint="default"/>
        <w:color w:val="auto"/>
        <w:rtl w:val="0"/>
        <w:cs w:val="0"/>
      </w:rPr>
    </w:lvl>
    <w:lvl w:ilvl="1">
      <w:start w:val="4"/>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20" w15:restartNumberingAfterBreak="0">
    <w:nsid w:val="224272A4"/>
    <w:multiLevelType w:val="multilevel"/>
    <w:tmpl w:val="518E0E4E"/>
    <w:lvl w:ilvl="0">
      <w:start w:val="1"/>
      <w:numFmt w:val="decimal"/>
      <w:isLgl/>
      <w:lvlText w:val="(%1)"/>
      <w:lvlJc w:val="left"/>
      <w:pPr>
        <w:tabs>
          <w:tab w:val="num" w:pos="717"/>
        </w:tabs>
        <w:ind w:left="-65" w:firstLine="425"/>
      </w:pPr>
      <w:rPr>
        <w:rFonts w:ascii="Times New Roman" w:eastAsia="Times New Roman" w:hAnsi="Times New Roman" w:cs="Times New Roman"/>
        <w:color w:val="auto"/>
        <w:rtl w:val="0"/>
        <w:cs w:val="0"/>
      </w:rPr>
    </w:lvl>
    <w:lvl w:ilvl="1">
      <w:start w:val="1"/>
      <w:numFmt w:val="lowerLetter"/>
      <w:lvlText w:val="%2)"/>
      <w:lvlJc w:val="left"/>
      <w:pPr>
        <w:tabs>
          <w:tab w:val="num" w:pos="360"/>
        </w:tabs>
        <w:ind w:left="360" w:hanging="425"/>
      </w:pPr>
      <w:rPr>
        <w:rFonts w:cs="Times New Roman"/>
        <w:rtl w:val="0"/>
        <w:cs w:val="0"/>
      </w:rPr>
    </w:lvl>
    <w:lvl w:ilvl="2">
      <w:start w:val="1"/>
      <w:numFmt w:val="decimal"/>
      <w:isLgl/>
      <w:lvlText w:val="%3."/>
      <w:lvlJc w:val="left"/>
      <w:pPr>
        <w:tabs>
          <w:tab w:val="num" w:pos="785"/>
        </w:tabs>
        <w:ind w:left="785" w:hanging="425"/>
      </w:pPr>
      <w:rPr>
        <w:rFonts w:cs="Times New Roman"/>
        <w:rtl w:val="0"/>
        <w:cs w:val="0"/>
      </w:rPr>
    </w:lvl>
    <w:lvl w:ilvl="3">
      <w:start w:val="1"/>
      <w:numFmt w:val="decimal"/>
      <w:lvlText w:val="(%4)"/>
      <w:lvlJc w:val="left"/>
      <w:pPr>
        <w:tabs>
          <w:tab w:val="num" w:pos="1375"/>
        </w:tabs>
        <w:ind w:left="1375" w:hanging="360"/>
      </w:pPr>
      <w:rPr>
        <w:rFonts w:cs="Times New Roman"/>
        <w:color w:val="auto"/>
        <w:rtl w:val="0"/>
        <w:cs w:val="0"/>
      </w:rPr>
    </w:lvl>
    <w:lvl w:ilvl="4">
      <w:start w:val="1"/>
      <w:numFmt w:val="lowerLetter"/>
      <w:lvlText w:val="(%5)"/>
      <w:lvlJc w:val="left"/>
      <w:pPr>
        <w:tabs>
          <w:tab w:val="num" w:pos="1735"/>
        </w:tabs>
        <w:ind w:left="1735" w:hanging="360"/>
      </w:pPr>
      <w:rPr>
        <w:rFonts w:cs="Times New Roman"/>
        <w:rtl w:val="0"/>
        <w:cs w:val="0"/>
      </w:rPr>
    </w:lvl>
    <w:lvl w:ilvl="5">
      <w:start w:val="1"/>
      <w:numFmt w:val="lowerRoman"/>
      <w:lvlText w:val="(%6)"/>
      <w:lvlJc w:val="left"/>
      <w:pPr>
        <w:tabs>
          <w:tab w:val="num" w:pos="2455"/>
        </w:tabs>
        <w:ind w:left="2095" w:hanging="360"/>
      </w:pPr>
      <w:rPr>
        <w:rFonts w:cs="Times New Roman"/>
        <w:rtl w:val="0"/>
        <w:cs w:val="0"/>
      </w:rPr>
    </w:lvl>
    <w:lvl w:ilvl="6">
      <w:start w:val="1"/>
      <w:numFmt w:val="decimal"/>
      <w:lvlText w:val="%7."/>
      <w:lvlJc w:val="left"/>
      <w:pPr>
        <w:tabs>
          <w:tab w:val="num" w:pos="2455"/>
        </w:tabs>
        <w:ind w:left="2455" w:hanging="360"/>
      </w:pPr>
      <w:rPr>
        <w:rFonts w:cs="Times New Roman"/>
        <w:rtl w:val="0"/>
        <w:cs w:val="0"/>
      </w:rPr>
    </w:lvl>
    <w:lvl w:ilvl="7">
      <w:start w:val="1"/>
      <w:numFmt w:val="lowerLetter"/>
      <w:lvlText w:val="%8."/>
      <w:lvlJc w:val="left"/>
      <w:pPr>
        <w:tabs>
          <w:tab w:val="num" w:pos="2815"/>
        </w:tabs>
        <w:ind w:left="2815" w:hanging="360"/>
      </w:pPr>
      <w:rPr>
        <w:rFonts w:cs="Times New Roman"/>
        <w:rtl w:val="0"/>
        <w:cs w:val="0"/>
      </w:rPr>
    </w:lvl>
    <w:lvl w:ilvl="8">
      <w:start w:val="1"/>
      <w:numFmt w:val="lowerRoman"/>
      <w:lvlText w:val="%9."/>
      <w:lvlJc w:val="left"/>
      <w:pPr>
        <w:tabs>
          <w:tab w:val="num" w:pos="3535"/>
        </w:tabs>
        <w:ind w:left="3175" w:hanging="360"/>
      </w:pPr>
      <w:rPr>
        <w:rFonts w:cs="Times New Roman"/>
        <w:rtl w:val="0"/>
        <w:cs w:val="0"/>
      </w:rPr>
    </w:lvl>
  </w:abstractNum>
  <w:abstractNum w:abstractNumId="21" w15:restartNumberingAfterBreak="0">
    <w:nsid w:val="22695050"/>
    <w:multiLevelType w:val="hybridMultilevel"/>
    <w:tmpl w:val="12440F80"/>
    <w:lvl w:ilvl="0" w:tplc="E6FE4A04">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23802EF8"/>
    <w:multiLevelType w:val="multilevel"/>
    <w:tmpl w:val="EA4C08A0"/>
    <w:lvl w:ilvl="0">
      <w:start w:val="1"/>
      <w:numFmt w:val="lowerLetter"/>
      <w:lvlText w:val="%1)"/>
      <w:lvlJc w:val="left"/>
      <w:pPr>
        <w:ind w:left="720" w:hanging="360"/>
      </w:pPr>
      <w:rPr>
        <w:rFonts w:cs="Times New Roman" w:hint="default"/>
        <w:i w:val="0"/>
        <w:rtl w:val="0"/>
        <w:cs w:val="0"/>
      </w:rPr>
    </w:lvl>
    <w:lvl w:ilvl="1">
      <w:start w:val="1"/>
      <w:numFmt w:val="lowerLetter"/>
      <w:lvlText w:val="%2."/>
      <w:lvlJc w:val="left"/>
      <w:pPr>
        <w:ind w:left="1440" w:hanging="360"/>
      </w:pPr>
      <w:rPr>
        <w:rFonts w:cs="Times New Roman" w:hint="default"/>
        <w:rtl w:val="0"/>
        <w:cs w:val="0"/>
      </w:rPr>
    </w:lvl>
    <w:lvl w:ilvl="2">
      <w:start w:val="1"/>
      <w:numFmt w:val="lowerRoman"/>
      <w:lvlText w:val="%3."/>
      <w:lvlJc w:val="right"/>
      <w:pPr>
        <w:ind w:left="2160" w:hanging="180"/>
      </w:pPr>
      <w:rPr>
        <w:rFonts w:cs="Times New Roman" w:hint="default"/>
        <w:rtl w:val="0"/>
        <w:cs w:val="0"/>
      </w:rPr>
    </w:lvl>
    <w:lvl w:ilvl="3">
      <w:start w:val="1"/>
      <w:numFmt w:val="decimal"/>
      <w:lvlText w:val="%4."/>
      <w:lvlJc w:val="left"/>
      <w:pPr>
        <w:ind w:left="2880" w:hanging="360"/>
      </w:pPr>
      <w:rPr>
        <w:rFonts w:cs="Times New Roman" w:hint="default"/>
        <w:rtl w:val="0"/>
        <w:cs w:val="0"/>
      </w:rPr>
    </w:lvl>
    <w:lvl w:ilvl="4">
      <w:start w:val="1"/>
      <w:numFmt w:val="lowerLetter"/>
      <w:lvlText w:val="%5."/>
      <w:lvlJc w:val="left"/>
      <w:pPr>
        <w:ind w:left="3600" w:hanging="360"/>
      </w:pPr>
      <w:rPr>
        <w:rFonts w:cs="Times New Roman" w:hint="default"/>
        <w:rtl w:val="0"/>
        <w:cs w:val="0"/>
      </w:rPr>
    </w:lvl>
    <w:lvl w:ilvl="5">
      <w:start w:val="1"/>
      <w:numFmt w:val="lowerRoman"/>
      <w:lvlText w:val="%6."/>
      <w:lvlJc w:val="right"/>
      <w:pPr>
        <w:ind w:left="4320" w:hanging="180"/>
      </w:pPr>
      <w:rPr>
        <w:rFonts w:cs="Times New Roman" w:hint="default"/>
        <w:rtl w:val="0"/>
        <w:cs w:val="0"/>
      </w:rPr>
    </w:lvl>
    <w:lvl w:ilvl="6">
      <w:start w:val="1"/>
      <w:numFmt w:val="decimal"/>
      <w:lvlText w:val="%7."/>
      <w:lvlJc w:val="left"/>
      <w:pPr>
        <w:ind w:left="5040" w:hanging="360"/>
      </w:pPr>
      <w:rPr>
        <w:rFonts w:cs="Times New Roman" w:hint="default"/>
        <w:rtl w:val="0"/>
        <w:cs w:val="0"/>
      </w:rPr>
    </w:lvl>
    <w:lvl w:ilvl="7">
      <w:start w:val="1"/>
      <w:numFmt w:val="lowerLetter"/>
      <w:lvlText w:val="%8."/>
      <w:lvlJc w:val="left"/>
      <w:pPr>
        <w:ind w:left="5760" w:hanging="360"/>
      </w:pPr>
      <w:rPr>
        <w:rFonts w:cs="Times New Roman" w:hint="default"/>
        <w:rtl w:val="0"/>
        <w:cs w:val="0"/>
      </w:rPr>
    </w:lvl>
    <w:lvl w:ilvl="8">
      <w:start w:val="1"/>
      <w:numFmt w:val="lowerRoman"/>
      <w:lvlText w:val="%9."/>
      <w:lvlJc w:val="right"/>
      <w:pPr>
        <w:ind w:left="6480" w:hanging="180"/>
      </w:pPr>
      <w:rPr>
        <w:rFonts w:cs="Times New Roman" w:hint="default"/>
        <w:rtl w:val="0"/>
        <w:cs w:val="0"/>
      </w:rPr>
    </w:lvl>
  </w:abstractNum>
  <w:abstractNum w:abstractNumId="23" w15:restartNumberingAfterBreak="0">
    <w:nsid w:val="2BFD543D"/>
    <w:multiLevelType w:val="hybridMultilevel"/>
    <w:tmpl w:val="F6C8FCF4"/>
    <w:lvl w:ilvl="0" w:tplc="DECE172A">
      <w:start w:val="1"/>
      <w:numFmt w:val="lowerLetter"/>
      <w:lvlText w:val="%1)"/>
      <w:lvlJc w:val="left"/>
      <w:pPr>
        <w:ind w:left="720" w:hanging="360"/>
      </w:pPr>
      <w:rPr>
        <w:rFonts w:cs="Times New Roman"/>
        <w:rtl w:val="0"/>
        <w:cs w:val="0"/>
      </w:rPr>
    </w:lvl>
    <w:lvl w:ilvl="1" w:tplc="E8161E78">
      <w:start w:val="1"/>
      <w:numFmt w:val="lowerLetter"/>
      <w:lvlText w:val="%2)"/>
      <w:lvlJc w:val="left"/>
      <w:pPr>
        <w:ind w:left="1440" w:hanging="360"/>
      </w:pPr>
      <w:rPr>
        <w:rFonts w:cs="Times New Roman" w:hint="default"/>
        <w:rtl w:val="0"/>
        <w:cs w:val="0"/>
      </w:rPr>
    </w:lvl>
    <w:lvl w:ilvl="2" w:tplc="64161134">
      <w:start w:val="1"/>
      <w:numFmt w:val="lowerRoman"/>
      <w:lvlText w:val="%3."/>
      <w:lvlJc w:val="right"/>
      <w:pPr>
        <w:ind w:left="2160" w:hanging="180"/>
      </w:pPr>
      <w:rPr>
        <w:rFonts w:cs="Times New Roman"/>
        <w:rtl w:val="0"/>
        <w:cs w:val="0"/>
      </w:rPr>
    </w:lvl>
    <w:lvl w:ilvl="3" w:tplc="7AC68AB8">
      <w:start w:val="1"/>
      <w:numFmt w:val="decimal"/>
      <w:lvlText w:val="%4."/>
      <w:lvlJc w:val="left"/>
      <w:pPr>
        <w:ind w:left="2880" w:hanging="360"/>
      </w:pPr>
      <w:rPr>
        <w:rFonts w:cs="Times New Roman"/>
        <w:rtl w:val="0"/>
        <w:cs w:val="0"/>
      </w:rPr>
    </w:lvl>
    <w:lvl w:ilvl="4" w:tplc="2AAEAAC4">
      <w:start w:val="1"/>
      <w:numFmt w:val="lowerLetter"/>
      <w:lvlText w:val="%5."/>
      <w:lvlJc w:val="left"/>
      <w:pPr>
        <w:ind w:left="3600" w:hanging="360"/>
      </w:pPr>
      <w:rPr>
        <w:rFonts w:cs="Times New Roman"/>
        <w:rtl w:val="0"/>
        <w:cs w:val="0"/>
      </w:rPr>
    </w:lvl>
    <w:lvl w:ilvl="5" w:tplc="B614B328">
      <w:start w:val="1"/>
      <w:numFmt w:val="lowerRoman"/>
      <w:lvlText w:val="%6."/>
      <w:lvlJc w:val="right"/>
      <w:pPr>
        <w:ind w:left="4320" w:hanging="180"/>
      </w:pPr>
      <w:rPr>
        <w:rFonts w:cs="Times New Roman"/>
        <w:rtl w:val="0"/>
        <w:cs w:val="0"/>
      </w:rPr>
    </w:lvl>
    <w:lvl w:ilvl="6" w:tplc="9486866C">
      <w:start w:val="1"/>
      <w:numFmt w:val="decimal"/>
      <w:lvlText w:val="%7."/>
      <w:lvlJc w:val="left"/>
      <w:pPr>
        <w:ind w:left="5040" w:hanging="360"/>
      </w:pPr>
      <w:rPr>
        <w:rFonts w:cs="Times New Roman"/>
        <w:rtl w:val="0"/>
        <w:cs w:val="0"/>
      </w:rPr>
    </w:lvl>
    <w:lvl w:ilvl="7" w:tplc="63A2C3AC">
      <w:start w:val="1"/>
      <w:numFmt w:val="lowerLetter"/>
      <w:lvlText w:val="%8."/>
      <w:lvlJc w:val="left"/>
      <w:pPr>
        <w:ind w:left="5760" w:hanging="360"/>
      </w:pPr>
      <w:rPr>
        <w:rFonts w:cs="Times New Roman"/>
        <w:rtl w:val="0"/>
        <w:cs w:val="0"/>
      </w:rPr>
    </w:lvl>
    <w:lvl w:ilvl="8" w:tplc="3684F894">
      <w:start w:val="1"/>
      <w:numFmt w:val="lowerRoman"/>
      <w:lvlText w:val="%9."/>
      <w:lvlJc w:val="right"/>
      <w:pPr>
        <w:ind w:left="6480" w:hanging="180"/>
      </w:pPr>
      <w:rPr>
        <w:rFonts w:cs="Times New Roman"/>
        <w:rtl w:val="0"/>
        <w:cs w:val="0"/>
      </w:rPr>
    </w:lvl>
  </w:abstractNum>
  <w:abstractNum w:abstractNumId="24" w15:restartNumberingAfterBreak="0">
    <w:nsid w:val="2EB759D3"/>
    <w:multiLevelType w:val="hybridMultilevel"/>
    <w:tmpl w:val="8670F8CE"/>
    <w:lvl w:ilvl="0" w:tplc="9570630C">
      <w:start w:val="3"/>
      <w:numFmt w:val="decimal"/>
      <w:lvlText w:val="(%1)"/>
      <w:lvlJc w:val="left"/>
      <w:pPr>
        <w:tabs>
          <w:tab w:val="num" w:pos="1068"/>
        </w:tabs>
        <w:ind w:left="1068" w:hanging="360"/>
      </w:pPr>
      <w:rPr>
        <w:rFonts w:cs="Times New Roman" w:hint="default"/>
        <w:b w:val="0"/>
        <w:i w:val="0"/>
        <w:strike w:val="0"/>
        <w:color w:val="auto"/>
        <w:vertAlign w:val="baseline"/>
        <w:rtl w:val="0"/>
        <w:cs w:val="0"/>
      </w:rPr>
    </w:lvl>
    <w:lvl w:ilvl="1" w:tplc="20C81C36">
      <w:start w:val="1"/>
      <w:numFmt w:val="lowerLetter"/>
      <w:lvlText w:val="%2."/>
      <w:lvlJc w:val="left"/>
      <w:pPr>
        <w:ind w:left="1440" w:hanging="360"/>
      </w:pPr>
      <w:rPr>
        <w:rFonts w:cs="Times New Roman"/>
        <w:rtl w:val="0"/>
        <w:cs w:val="0"/>
      </w:rPr>
    </w:lvl>
    <w:lvl w:ilvl="2" w:tplc="9B2A40F8">
      <w:start w:val="1"/>
      <w:numFmt w:val="lowerRoman"/>
      <w:lvlText w:val="%3."/>
      <w:lvlJc w:val="right"/>
      <w:pPr>
        <w:ind w:left="2160" w:hanging="180"/>
      </w:pPr>
      <w:rPr>
        <w:rFonts w:cs="Times New Roman"/>
        <w:rtl w:val="0"/>
        <w:cs w:val="0"/>
      </w:rPr>
    </w:lvl>
    <w:lvl w:ilvl="3" w:tplc="BA8E7AF6">
      <w:start w:val="1"/>
      <w:numFmt w:val="decimal"/>
      <w:lvlText w:val="%4."/>
      <w:lvlJc w:val="left"/>
      <w:pPr>
        <w:ind w:left="2880" w:hanging="360"/>
      </w:pPr>
      <w:rPr>
        <w:rFonts w:cs="Times New Roman"/>
        <w:rtl w:val="0"/>
        <w:cs w:val="0"/>
      </w:rPr>
    </w:lvl>
    <w:lvl w:ilvl="4" w:tplc="9A820EF6">
      <w:start w:val="1"/>
      <w:numFmt w:val="lowerLetter"/>
      <w:lvlText w:val="%5."/>
      <w:lvlJc w:val="left"/>
      <w:pPr>
        <w:ind w:left="3600" w:hanging="360"/>
      </w:pPr>
      <w:rPr>
        <w:rFonts w:cs="Times New Roman"/>
        <w:rtl w:val="0"/>
        <w:cs w:val="0"/>
      </w:rPr>
    </w:lvl>
    <w:lvl w:ilvl="5" w:tplc="35B25792">
      <w:start w:val="1"/>
      <w:numFmt w:val="lowerRoman"/>
      <w:lvlText w:val="%6."/>
      <w:lvlJc w:val="right"/>
      <w:pPr>
        <w:ind w:left="4320" w:hanging="180"/>
      </w:pPr>
      <w:rPr>
        <w:rFonts w:cs="Times New Roman"/>
        <w:rtl w:val="0"/>
        <w:cs w:val="0"/>
      </w:rPr>
    </w:lvl>
    <w:lvl w:ilvl="6" w:tplc="ECCE37FA">
      <w:start w:val="1"/>
      <w:numFmt w:val="decimal"/>
      <w:lvlText w:val="%7."/>
      <w:lvlJc w:val="left"/>
      <w:pPr>
        <w:ind w:left="5040" w:hanging="360"/>
      </w:pPr>
      <w:rPr>
        <w:rFonts w:cs="Times New Roman"/>
        <w:rtl w:val="0"/>
        <w:cs w:val="0"/>
      </w:rPr>
    </w:lvl>
    <w:lvl w:ilvl="7" w:tplc="F82A0EC6">
      <w:start w:val="1"/>
      <w:numFmt w:val="lowerLetter"/>
      <w:lvlText w:val="%8."/>
      <w:lvlJc w:val="left"/>
      <w:pPr>
        <w:ind w:left="5760" w:hanging="360"/>
      </w:pPr>
      <w:rPr>
        <w:rFonts w:cs="Times New Roman"/>
        <w:rtl w:val="0"/>
        <w:cs w:val="0"/>
      </w:rPr>
    </w:lvl>
    <w:lvl w:ilvl="8" w:tplc="0D061150">
      <w:start w:val="1"/>
      <w:numFmt w:val="lowerRoman"/>
      <w:lvlText w:val="%9."/>
      <w:lvlJc w:val="right"/>
      <w:pPr>
        <w:ind w:left="6480" w:hanging="180"/>
      </w:pPr>
      <w:rPr>
        <w:rFonts w:cs="Times New Roman"/>
        <w:rtl w:val="0"/>
        <w:cs w:val="0"/>
      </w:rPr>
    </w:lvl>
  </w:abstractNum>
  <w:abstractNum w:abstractNumId="25" w15:restartNumberingAfterBreak="0">
    <w:nsid w:val="2F3C58D3"/>
    <w:multiLevelType w:val="multilevel"/>
    <w:tmpl w:val="6EC03FDA"/>
    <w:lvl w:ilvl="0">
      <w:start w:val="1"/>
      <w:numFmt w:val="lowerLetter"/>
      <w:lvlText w:val="%1)"/>
      <w:lvlJc w:val="left"/>
      <w:pPr>
        <w:ind w:left="720" w:hanging="360"/>
      </w:pPr>
      <w:rPr>
        <w:rFonts w:cs="Times New Roman" w:hint="default"/>
        <w:i w:val="0"/>
        <w:color w:val="auto"/>
        <w:rtl w:val="0"/>
        <w:cs w:val="0"/>
      </w:rPr>
    </w:lvl>
    <w:lvl w:ilvl="1">
      <w:start w:val="1"/>
      <w:numFmt w:val="lowerLetter"/>
      <w:lvlText w:val="%2."/>
      <w:lvlJc w:val="left"/>
      <w:pPr>
        <w:ind w:left="1440" w:hanging="360"/>
      </w:pPr>
      <w:rPr>
        <w:rFonts w:cs="Times New Roman" w:hint="default"/>
        <w:rtl w:val="0"/>
        <w:cs w:val="0"/>
      </w:rPr>
    </w:lvl>
    <w:lvl w:ilvl="2">
      <w:start w:val="1"/>
      <w:numFmt w:val="lowerRoman"/>
      <w:lvlText w:val="%3."/>
      <w:lvlJc w:val="right"/>
      <w:pPr>
        <w:ind w:left="2160" w:hanging="180"/>
      </w:pPr>
      <w:rPr>
        <w:rFonts w:cs="Times New Roman" w:hint="default"/>
        <w:rtl w:val="0"/>
        <w:cs w:val="0"/>
      </w:rPr>
    </w:lvl>
    <w:lvl w:ilvl="3">
      <w:start w:val="1"/>
      <w:numFmt w:val="decimal"/>
      <w:lvlText w:val="%4."/>
      <w:lvlJc w:val="left"/>
      <w:pPr>
        <w:ind w:left="2880" w:hanging="360"/>
      </w:pPr>
      <w:rPr>
        <w:rFonts w:cs="Times New Roman" w:hint="default"/>
        <w:rtl w:val="0"/>
        <w:cs w:val="0"/>
      </w:rPr>
    </w:lvl>
    <w:lvl w:ilvl="4">
      <w:start w:val="1"/>
      <w:numFmt w:val="lowerLetter"/>
      <w:lvlText w:val="%5."/>
      <w:lvlJc w:val="left"/>
      <w:pPr>
        <w:ind w:left="3600" w:hanging="360"/>
      </w:pPr>
      <w:rPr>
        <w:rFonts w:cs="Times New Roman" w:hint="default"/>
        <w:rtl w:val="0"/>
        <w:cs w:val="0"/>
      </w:rPr>
    </w:lvl>
    <w:lvl w:ilvl="5">
      <w:start w:val="1"/>
      <w:numFmt w:val="lowerRoman"/>
      <w:lvlText w:val="%6."/>
      <w:lvlJc w:val="right"/>
      <w:pPr>
        <w:ind w:left="4320" w:hanging="180"/>
      </w:pPr>
      <w:rPr>
        <w:rFonts w:cs="Times New Roman" w:hint="default"/>
        <w:rtl w:val="0"/>
        <w:cs w:val="0"/>
      </w:rPr>
    </w:lvl>
    <w:lvl w:ilvl="6">
      <w:start w:val="1"/>
      <w:numFmt w:val="decimal"/>
      <w:lvlText w:val="%7."/>
      <w:lvlJc w:val="left"/>
      <w:pPr>
        <w:ind w:left="5040" w:hanging="360"/>
      </w:pPr>
      <w:rPr>
        <w:rFonts w:cs="Times New Roman" w:hint="default"/>
        <w:rtl w:val="0"/>
        <w:cs w:val="0"/>
      </w:rPr>
    </w:lvl>
    <w:lvl w:ilvl="7">
      <w:start w:val="1"/>
      <w:numFmt w:val="lowerLetter"/>
      <w:lvlText w:val="%8."/>
      <w:lvlJc w:val="left"/>
      <w:pPr>
        <w:ind w:left="5760" w:hanging="360"/>
      </w:pPr>
      <w:rPr>
        <w:rFonts w:cs="Times New Roman" w:hint="default"/>
        <w:rtl w:val="0"/>
        <w:cs w:val="0"/>
      </w:rPr>
    </w:lvl>
    <w:lvl w:ilvl="8">
      <w:start w:val="1"/>
      <w:numFmt w:val="lowerRoman"/>
      <w:lvlText w:val="%9."/>
      <w:lvlJc w:val="right"/>
      <w:pPr>
        <w:ind w:left="6480" w:hanging="180"/>
      </w:pPr>
      <w:rPr>
        <w:rFonts w:cs="Times New Roman" w:hint="default"/>
        <w:rtl w:val="0"/>
        <w:cs w:val="0"/>
      </w:rPr>
    </w:lvl>
  </w:abstractNum>
  <w:abstractNum w:abstractNumId="26" w15:restartNumberingAfterBreak="0">
    <w:nsid w:val="3B137F62"/>
    <w:multiLevelType w:val="hybridMultilevel"/>
    <w:tmpl w:val="4AB2E65E"/>
    <w:lvl w:ilvl="0" w:tplc="80C8F33E">
      <w:start w:val="1"/>
      <w:numFmt w:val="lowerLetter"/>
      <w:lvlText w:val="%1)"/>
      <w:lvlJc w:val="left"/>
      <w:pPr>
        <w:ind w:left="720" w:hanging="360"/>
      </w:pPr>
      <w:rPr>
        <w:rFonts w:cs="Times New Roman" w:hint="default"/>
        <w:rtl w:val="0"/>
        <w:cs w:val="0"/>
      </w:rPr>
    </w:lvl>
    <w:lvl w:ilvl="1" w:tplc="353C9734">
      <w:start w:val="1"/>
      <w:numFmt w:val="lowerLetter"/>
      <w:lvlText w:val="%2."/>
      <w:lvlJc w:val="left"/>
      <w:pPr>
        <w:ind w:left="1440" w:hanging="360"/>
      </w:pPr>
      <w:rPr>
        <w:rFonts w:cs="Times New Roman"/>
        <w:rtl w:val="0"/>
        <w:cs w:val="0"/>
      </w:rPr>
    </w:lvl>
    <w:lvl w:ilvl="2" w:tplc="0C1AAC1A">
      <w:start w:val="1"/>
      <w:numFmt w:val="lowerRoman"/>
      <w:lvlText w:val="%3."/>
      <w:lvlJc w:val="right"/>
      <w:pPr>
        <w:ind w:left="2160" w:hanging="180"/>
      </w:pPr>
      <w:rPr>
        <w:rFonts w:cs="Times New Roman"/>
        <w:rtl w:val="0"/>
        <w:cs w:val="0"/>
      </w:rPr>
    </w:lvl>
    <w:lvl w:ilvl="3" w:tplc="012408D4">
      <w:start w:val="1"/>
      <w:numFmt w:val="decimal"/>
      <w:lvlText w:val="%4."/>
      <w:lvlJc w:val="left"/>
      <w:pPr>
        <w:ind w:left="2880" w:hanging="360"/>
      </w:pPr>
      <w:rPr>
        <w:rFonts w:cs="Times New Roman"/>
        <w:rtl w:val="0"/>
        <w:cs w:val="0"/>
      </w:rPr>
    </w:lvl>
    <w:lvl w:ilvl="4" w:tplc="E7C4C648">
      <w:start w:val="1"/>
      <w:numFmt w:val="lowerLetter"/>
      <w:lvlText w:val="%5."/>
      <w:lvlJc w:val="left"/>
      <w:pPr>
        <w:ind w:left="3600" w:hanging="360"/>
      </w:pPr>
      <w:rPr>
        <w:rFonts w:cs="Times New Roman"/>
        <w:rtl w:val="0"/>
        <w:cs w:val="0"/>
      </w:rPr>
    </w:lvl>
    <w:lvl w:ilvl="5" w:tplc="4D7C1998">
      <w:start w:val="1"/>
      <w:numFmt w:val="lowerRoman"/>
      <w:lvlText w:val="%6."/>
      <w:lvlJc w:val="right"/>
      <w:pPr>
        <w:ind w:left="4320" w:hanging="180"/>
      </w:pPr>
      <w:rPr>
        <w:rFonts w:cs="Times New Roman"/>
        <w:rtl w:val="0"/>
        <w:cs w:val="0"/>
      </w:rPr>
    </w:lvl>
    <w:lvl w:ilvl="6" w:tplc="3B442AA6">
      <w:start w:val="1"/>
      <w:numFmt w:val="decimal"/>
      <w:lvlText w:val="%7."/>
      <w:lvlJc w:val="left"/>
      <w:pPr>
        <w:ind w:left="5040" w:hanging="360"/>
      </w:pPr>
      <w:rPr>
        <w:rFonts w:cs="Times New Roman"/>
        <w:rtl w:val="0"/>
        <w:cs w:val="0"/>
      </w:rPr>
    </w:lvl>
    <w:lvl w:ilvl="7" w:tplc="7FBE0F06">
      <w:start w:val="1"/>
      <w:numFmt w:val="lowerLetter"/>
      <w:lvlText w:val="%8."/>
      <w:lvlJc w:val="left"/>
      <w:pPr>
        <w:ind w:left="5760" w:hanging="360"/>
      </w:pPr>
      <w:rPr>
        <w:rFonts w:cs="Times New Roman"/>
        <w:rtl w:val="0"/>
        <w:cs w:val="0"/>
      </w:rPr>
    </w:lvl>
    <w:lvl w:ilvl="8" w:tplc="AAA03E1C">
      <w:start w:val="1"/>
      <w:numFmt w:val="lowerRoman"/>
      <w:lvlText w:val="%9."/>
      <w:lvlJc w:val="right"/>
      <w:pPr>
        <w:ind w:left="6480" w:hanging="180"/>
      </w:pPr>
      <w:rPr>
        <w:rFonts w:cs="Times New Roman"/>
        <w:rtl w:val="0"/>
        <w:cs w:val="0"/>
      </w:rPr>
    </w:lvl>
  </w:abstractNum>
  <w:abstractNum w:abstractNumId="27" w15:restartNumberingAfterBreak="0">
    <w:nsid w:val="3D1F01FB"/>
    <w:multiLevelType w:val="hybridMultilevel"/>
    <w:tmpl w:val="73C6DD12"/>
    <w:lvl w:ilvl="0" w:tplc="3C64515A">
      <w:start w:val="9"/>
      <w:numFmt w:val="lowerLetter"/>
      <w:lvlText w:val="%1)"/>
      <w:lvlJc w:val="left"/>
      <w:pPr>
        <w:ind w:left="1068" w:hanging="360"/>
      </w:pPr>
      <w:rPr>
        <w:rFonts w:cs="Times New Roman" w:hint="default"/>
        <w:rtl w:val="0"/>
        <w:cs w:val="0"/>
      </w:rPr>
    </w:lvl>
    <w:lvl w:ilvl="1" w:tplc="642427A6">
      <w:start w:val="1"/>
      <w:numFmt w:val="lowerLetter"/>
      <w:lvlText w:val="%2."/>
      <w:lvlJc w:val="left"/>
      <w:pPr>
        <w:ind w:left="2148" w:hanging="360"/>
      </w:pPr>
      <w:rPr>
        <w:rFonts w:cs="Times New Roman"/>
        <w:rtl w:val="0"/>
        <w:cs w:val="0"/>
      </w:rPr>
    </w:lvl>
    <w:lvl w:ilvl="2" w:tplc="81807F1C">
      <w:start w:val="1"/>
      <w:numFmt w:val="lowerRoman"/>
      <w:lvlText w:val="%3."/>
      <w:lvlJc w:val="right"/>
      <w:pPr>
        <w:ind w:left="2868" w:hanging="180"/>
      </w:pPr>
      <w:rPr>
        <w:rFonts w:cs="Times New Roman"/>
        <w:rtl w:val="0"/>
        <w:cs w:val="0"/>
      </w:rPr>
    </w:lvl>
    <w:lvl w:ilvl="3" w:tplc="F7B699F8">
      <w:start w:val="1"/>
      <w:numFmt w:val="decimal"/>
      <w:lvlText w:val="%4."/>
      <w:lvlJc w:val="left"/>
      <w:pPr>
        <w:ind w:left="3588" w:hanging="360"/>
      </w:pPr>
      <w:rPr>
        <w:rFonts w:cs="Times New Roman"/>
        <w:rtl w:val="0"/>
        <w:cs w:val="0"/>
      </w:rPr>
    </w:lvl>
    <w:lvl w:ilvl="4" w:tplc="6E203FA0">
      <w:start w:val="1"/>
      <w:numFmt w:val="lowerLetter"/>
      <w:lvlText w:val="%5."/>
      <w:lvlJc w:val="left"/>
      <w:pPr>
        <w:ind w:left="4308" w:hanging="360"/>
      </w:pPr>
      <w:rPr>
        <w:rFonts w:cs="Times New Roman"/>
        <w:rtl w:val="0"/>
        <w:cs w:val="0"/>
      </w:rPr>
    </w:lvl>
    <w:lvl w:ilvl="5" w:tplc="51AA6972">
      <w:start w:val="1"/>
      <w:numFmt w:val="lowerRoman"/>
      <w:lvlText w:val="%6."/>
      <w:lvlJc w:val="right"/>
      <w:pPr>
        <w:ind w:left="5028" w:hanging="180"/>
      </w:pPr>
      <w:rPr>
        <w:rFonts w:cs="Times New Roman"/>
        <w:rtl w:val="0"/>
        <w:cs w:val="0"/>
      </w:rPr>
    </w:lvl>
    <w:lvl w:ilvl="6" w:tplc="BC1CF5E0">
      <w:start w:val="1"/>
      <w:numFmt w:val="decimal"/>
      <w:lvlText w:val="%7."/>
      <w:lvlJc w:val="left"/>
      <w:pPr>
        <w:ind w:left="5748" w:hanging="360"/>
      </w:pPr>
      <w:rPr>
        <w:rFonts w:cs="Times New Roman"/>
        <w:rtl w:val="0"/>
        <w:cs w:val="0"/>
      </w:rPr>
    </w:lvl>
    <w:lvl w:ilvl="7" w:tplc="345E606E">
      <w:start w:val="1"/>
      <w:numFmt w:val="lowerLetter"/>
      <w:lvlText w:val="%8."/>
      <w:lvlJc w:val="left"/>
      <w:pPr>
        <w:ind w:left="6468" w:hanging="360"/>
      </w:pPr>
      <w:rPr>
        <w:rFonts w:cs="Times New Roman"/>
        <w:rtl w:val="0"/>
        <w:cs w:val="0"/>
      </w:rPr>
    </w:lvl>
    <w:lvl w:ilvl="8" w:tplc="F48E8FB2">
      <w:start w:val="1"/>
      <w:numFmt w:val="lowerRoman"/>
      <w:lvlText w:val="%9."/>
      <w:lvlJc w:val="right"/>
      <w:pPr>
        <w:ind w:left="7188" w:hanging="180"/>
      </w:pPr>
      <w:rPr>
        <w:rFonts w:cs="Times New Roman"/>
        <w:rtl w:val="0"/>
        <w:cs w:val="0"/>
      </w:rPr>
    </w:lvl>
  </w:abstractNum>
  <w:abstractNum w:abstractNumId="28" w15:restartNumberingAfterBreak="0">
    <w:nsid w:val="3DEE08C9"/>
    <w:multiLevelType w:val="hybridMultilevel"/>
    <w:tmpl w:val="57920172"/>
    <w:lvl w:ilvl="0" w:tplc="CA8AB12C">
      <w:start w:val="1"/>
      <w:numFmt w:val="lowerLetter"/>
      <w:lvlText w:val="%1)"/>
      <w:lvlJc w:val="left"/>
      <w:pPr>
        <w:ind w:left="720" w:hanging="360"/>
      </w:pPr>
      <w:rPr>
        <w:rFonts w:ascii="Times New Roman" w:hAnsi="Times New Roman" w:cs="Times New Roman" w:hint="default"/>
        <w:color w:val="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62C432C"/>
    <w:multiLevelType w:val="hybridMultilevel"/>
    <w:tmpl w:val="5588B546"/>
    <w:lvl w:ilvl="0" w:tplc="A46AE19C">
      <w:start w:val="1"/>
      <w:numFmt w:val="decimal"/>
      <w:lvlText w:val="%1."/>
      <w:lvlJc w:val="left"/>
      <w:pPr>
        <w:ind w:left="420" w:hanging="360"/>
      </w:pPr>
      <w:rPr>
        <w:rFonts w:cs="Times New Roman" w:hint="default"/>
        <w:color w:val="000000"/>
        <w:rtl w:val="0"/>
        <w:cs w:val="0"/>
      </w:rPr>
    </w:lvl>
    <w:lvl w:ilvl="1" w:tplc="BFCEBD64">
      <w:start w:val="1"/>
      <w:numFmt w:val="lowerLetter"/>
      <w:lvlText w:val="%2."/>
      <w:lvlJc w:val="left"/>
      <w:pPr>
        <w:ind w:left="1440" w:hanging="360"/>
      </w:pPr>
      <w:rPr>
        <w:rFonts w:cs="Times New Roman"/>
        <w:rtl w:val="0"/>
        <w:cs w:val="0"/>
      </w:rPr>
    </w:lvl>
    <w:lvl w:ilvl="2" w:tplc="2730AA56">
      <w:start w:val="1"/>
      <w:numFmt w:val="lowerRoman"/>
      <w:lvlText w:val="%3."/>
      <w:lvlJc w:val="right"/>
      <w:pPr>
        <w:ind w:left="2160" w:hanging="180"/>
      </w:pPr>
      <w:rPr>
        <w:rFonts w:cs="Times New Roman"/>
        <w:rtl w:val="0"/>
        <w:cs w:val="0"/>
      </w:rPr>
    </w:lvl>
    <w:lvl w:ilvl="3" w:tplc="39640378">
      <w:start w:val="1"/>
      <w:numFmt w:val="decimal"/>
      <w:lvlText w:val="%4."/>
      <w:lvlJc w:val="left"/>
      <w:pPr>
        <w:ind w:left="2880" w:hanging="360"/>
      </w:pPr>
      <w:rPr>
        <w:rFonts w:cs="Times New Roman"/>
        <w:rtl w:val="0"/>
        <w:cs w:val="0"/>
      </w:rPr>
    </w:lvl>
    <w:lvl w:ilvl="4" w:tplc="61AA0FB0">
      <w:start w:val="1"/>
      <w:numFmt w:val="lowerLetter"/>
      <w:lvlText w:val="%5."/>
      <w:lvlJc w:val="left"/>
      <w:pPr>
        <w:ind w:left="3600" w:hanging="360"/>
      </w:pPr>
      <w:rPr>
        <w:rFonts w:cs="Times New Roman"/>
        <w:rtl w:val="0"/>
        <w:cs w:val="0"/>
      </w:rPr>
    </w:lvl>
    <w:lvl w:ilvl="5" w:tplc="16564A78">
      <w:start w:val="1"/>
      <w:numFmt w:val="lowerRoman"/>
      <w:lvlText w:val="%6."/>
      <w:lvlJc w:val="right"/>
      <w:pPr>
        <w:ind w:left="4320" w:hanging="180"/>
      </w:pPr>
      <w:rPr>
        <w:rFonts w:cs="Times New Roman"/>
        <w:rtl w:val="0"/>
        <w:cs w:val="0"/>
      </w:rPr>
    </w:lvl>
    <w:lvl w:ilvl="6" w:tplc="5280748A">
      <w:start w:val="1"/>
      <w:numFmt w:val="decimal"/>
      <w:lvlText w:val="%7."/>
      <w:lvlJc w:val="left"/>
      <w:pPr>
        <w:ind w:left="5040" w:hanging="360"/>
      </w:pPr>
      <w:rPr>
        <w:rFonts w:cs="Times New Roman"/>
        <w:rtl w:val="0"/>
        <w:cs w:val="0"/>
      </w:rPr>
    </w:lvl>
    <w:lvl w:ilvl="7" w:tplc="2F9AA928">
      <w:start w:val="1"/>
      <w:numFmt w:val="lowerLetter"/>
      <w:lvlText w:val="%8."/>
      <w:lvlJc w:val="left"/>
      <w:pPr>
        <w:ind w:left="5760" w:hanging="360"/>
      </w:pPr>
      <w:rPr>
        <w:rFonts w:cs="Times New Roman"/>
        <w:rtl w:val="0"/>
        <w:cs w:val="0"/>
      </w:rPr>
    </w:lvl>
    <w:lvl w:ilvl="8" w:tplc="EECEE51C">
      <w:start w:val="1"/>
      <w:numFmt w:val="lowerRoman"/>
      <w:lvlText w:val="%9."/>
      <w:lvlJc w:val="right"/>
      <w:pPr>
        <w:ind w:left="6480" w:hanging="180"/>
      </w:pPr>
      <w:rPr>
        <w:rFonts w:cs="Times New Roman"/>
        <w:rtl w:val="0"/>
        <w:cs w:val="0"/>
      </w:rPr>
    </w:lvl>
  </w:abstractNum>
  <w:abstractNum w:abstractNumId="30" w15:restartNumberingAfterBreak="0">
    <w:nsid w:val="49DF379B"/>
    <w:multiLevelType w:val="hybridMultilevel"/>
    <w:tmpl w:val="0E703AC4"/>
    <w:lvl w:ilvl="0" w:tplc="6D7C92F2">
      <w:start w:val="1"/>
      <w:numFmt w:val="decimal"/>
      <w:lvlText w:val="%1."/>
      <w:lvlJc w:val="left"/>
      <w:pPr>
        <w:ind w:left="420" w:hanging="360"/>
      </w:pPr>
      <w:rPr>
        <w:rFonts w:cs="Times New Roman" w:hint="default"/>
        <w:color w:val="000000"/>
        <w:rtl w:val="0"/>
        <w:cs w:val="0"/>
      </w:rPr>
    </w:lvl>
    <w:lvl w:ilvl="1" w:tplc="E5FA39C4">
      <w:start w:val="1"/>
      <w:numFmt w:val="lowerLetter"/>
      <w:lvlText w:val="%2."/>
      <w:lvlJc w:val="left"/>
      <w:pPr>
        <w:ind w:left="1440" w:hanging="360"/>
      </w:pPr>
      <w:rPr>
        <w:rFonts w:cs="Times New Roman"/>
        <w:rtl w:val="0"/>
        <w:cs w:val="0"/>
      </w:rPr>
    </w:lvl>
    <w:lvl w:ilvl="2" w:tplc="6A40B66A">
      <w:start w:val="1"/>
      <w:numFmt w:val="lowerRoman"/>
      <w:lvlText w:val="%3."/>
      <w:lvlJc w:val="right"/>
      <w:pPr>
        <w:ind w:left="2160" w:hanging="180"/>
      </w:pPr>
      <w:rPr>
        <w:rFonts w:cs="Times New Roman"/>
        <w:rtl w:val="0"/>
        <w:cs w:val="0"/>
      </w:rPr>
    </w:lvl>
    <w:lvl w:ilvl="3" w:tplc="A5CE5EA2">
      <w:start w:val="1"/>
      <w:numFmt w:val="decimal"/>
      <w:lvlText w:val="%4."/>
      <w:lvlJc w:val="left"/>
      <w:pPr>
        <w:ind w:left="2880" w:hanging="360"/>
      </w:pPr>
      <w:rPr>
        <w:rFonts w:cs="Times New Roman"/>
        <w:rtl w:val="0"/>
        <w:cs w:val="0"/>
      </w:rPr>
    </w:lvl>
    <w:lvl w:ilvl="4" w:tplc="F1AC0F3C">
      <w:start w:val="1"/>
      <w:numFmt w:val="lowerLetter"/>
      <w:lvlText w:val="%5."/>
      <w:lvlJc w:val="left"/>
      <w:pPr>
        <w:ind w:left="3600" w:hanging="360"/>
      </w:pPr>
      <w:rPr>
        <w:rFonts w:cs="Times New Roman"/>
        <w:rtl w:val="0"/>
        <w:cs w:val="0"/>
      </w:rPr>
    </w:lvl>
    <w:lvl w:ilvl="5" w:tplc="DEB45294">
      <w:start w:val="1"/>
      <w:numFmt w:val="lowerRoman"/>
      <w:lvlText w:val="%6."/>
      <w:lvlJc w:val="right"/>
      <w:pPr>
        <w:ind w:left="4320" w:hanging="180"/>
      </w:pPr>
      <w:rPr>
        <w:rFonts w:cs="Times New Roman"/>
        <w:rtl w:val="0"/>
        <w:cs w:val="0"/>
      </w:rPr>
    </w:lvl>
    <w:lvl w:ilvl="6" w:tplc="7BB0714A">
      <w:start w:val="1"/>
      <w:numFmt w:val="decimal"/>
      <w:lvlText w:val="%7."/>
      <w:lvlJc w:val="left"/>
      <w:pPr>
        <w:ind w:left="5040" w:hanging="360"/>
      </w:pPr>
      <w:rPr>
        <w:rFonts w:cs="Times New Roman"/>
        <w:rtl w:val="0"/>
        <w:cs w:val="0"/>
      </w:rPr>
    </w:lvl>
    <w:lvl w:ilvl="7" w:tplc="7EA86C4A">
      <w:start w:val="1"/>
      <w:numFmt w:val="lowerLetter"/>
      <w:lvlText w:val="%8."/>
      <w:lvlJc w:val="left"/>
      <w:pPr>
        <w:ind w:left="5760" w:hanging="360"/>
      </w:pPr>
      <w:rPr>
        <w:rFonts w:cs="Times New Roman"/>
        <w:rtl w:val="0"/>
        <w:cs w:val="0"/>
      </w:rPr>
    </w:lvl>
    <w:lvl w:ilvl="8" w:tplc="B1A6A9C6">
      <w:start w:val="1"/>
      <w:numFmt w:val="lowerRoman"/>
      <w:lvlText w:val="%9."/>
      <w:lvlJc w:val="right"/>
      <w:pPr>
        <w:ind w:left="6480" w:hanging="180"/>
      </w:pPr>
      <w:rPr>
        <w:rFonts w:cs="Times New Roman"/>
        <w:rtl w:val="0"/>
        <w:cs w:val="0"/>
      </w:rPr>
    </w:lvl>
  </w:abstractNum>
  <w:abstractNum w:abstractNumId="31" w15:restartNumberingAfterBreak="0">
    <w:nsid w:val="4A1375AA"/>
    <w:multiLevelType w:val="hybridMultilevel"/>
    <w:tmpl w:val="AA16A4F8"/>
    <w:lvl w:ilvl="0" w:tplc="544675D2">
      <w:start w:val="4"/>
      <w:numFmt w:val="lowerLetter"/>
      <w:lvlText w:val="%1)"/>
      <w:lvlJc w:val="left"/>
      <w:pPr>
        <w:ind w:left="360" w:hanging="360"/>
      </w:pPr>
      <w:rPr>
        <w:rFonts w:cs="Times New Roman" w:hint="default"/>
        <w:rtl w:val="0"/>
        <w:cs w:val="0"/>
      </w:rPr>
    </w:lvl>
    <w:lvl w:ilvl="1" w:tplc="76B0AF5C">
      <w:start w:val="1"/>
      <w:numFmt w:val="lowerLetter"/>
      <w:lvlText w:val="%2."/>
      <w:lvlJc w:val="left"/>
      <w:pPr>
        <w:ind w:left="1440" w:hanging="360"/>
      </w:pPr>
      <w:rPr>
        <w:rFonts w:cs="Times New Roman"/>
        <w:rtl w:val="0"/>
        <w:cs w:val="0"/>
      </w:rPr>
    </w:lvl>
    <w:lvl w:ilvl="2" w:tplc="E6887B16">
      <w:start w:val="1"/>
      <w:numFmt w:val="lowerRoman"/>
      <w:lvlText w:val="%3."/>
      <w:lvlJc w:val="right"/>
      <w:pPr>
        <w:ind w:left="2160" w:hanging="180"/>
      </w:pPr>
      <w:rPr>
        <w:rFonts w:cs="Times New Roman"/>
        <w:rtl w:val="0"/>
        <w:cs w:val="0"/>
      </w:rPr>
    </w:lvl>
    <w:lvl w:ilvl="3" w:tplc="826A944E">
      <w:start w:val="1"/>
      <w:numFmt w:val="decimal"/>
      <w:lvlText w:val="%4."/>
      <w:lvlJc w:val="left"/>
      <w:pPr>
        <w:ind w:left="2880" w:hanging="360"/>
      </w:pPr>
      <w:rPr>
        <w:rFonts w:cs="Times New Roman"/>
        <w:rtl w:val="0"/>
        <w:cs w:val="0"/>
      </w:rPr>
    </w:lvl>
    <w:lvl w:ilvl="4" w:tplc="E3F267E2">
      <w:start w:val="1"/>
      <w:numFmt w:val="lowerLetter"/>
      <w:lvlText w:val="%5."/>
      <w:lvlJc w:val="left"/>
      <w:pPr>
        <w:ind w:left="3600" w:hanging="360"/>
      </w:pPr>
      <w:rPr>
        <w:rFonts w:cs="Times New Roman"/>
        <w:rtl w:val="0"/>
        <w:cs w:val="0"/>
      </w:rPr>
    </w:lvl>
    <w:lvl w:ilvl="5" w:tplc="D6727D16">
      <w:start w:val="1"/>
      <w:numFmt w:val="lowerRoman"/>
      <w:lvlText w:val="%6."/>
      <w:lvlJc w:val="right"/>
      <w:pPr>
        <w:ind w:left="4320" w:hanging="180"/>
      </w:pPr>
      <w:rPr>
        <w:rFonts w:cs="Times New Roman"/>
        <w:rtl w:val="0"/>
        <w:cs w:val="0"/>
      </w:rPr>
    </w:lvl>
    <w:lvl w:ilvl="6" w:tplc="2A426906">
      <w:start w:val="1"/>
      <w:numFmt w:val="decimal"/>
      <w:lvlText w:val="%7."/>
      <w:lvlJc w:val="left"/>
      <w:pPr>
        <w:ind w:left="5040" w:hanging="360"/>
      </w:pPr>
      <w:rPr>
        <w:rFonts w:cs="Times New Roman"/>
        <w:rtl w:val="0"/>
        <w:cs w:val="0"/>
      </w:rPr>
    </w:lvl>
    <w:lvl w:ilvl="7" w:tplc="9976B5CC">
      <w:start w:val="1"/>
      <w:numFmt w:val="lowerLetter"/>
      <w:lvlText w:val="%8."/>
      <w:lvlJc w:val="left"/>
      <w:pPr>
        <w:ind w:left="5760" w:hanging="360"/>
      </w:pPr>
      <w:rPr>
        <w:rFonts w:cs="Times New Roman"/>
        <w:rtl w:val="0"/>
        <w:cs w:val="0"/>
      </w:rPr>
    </w:lvl>
    <w:lvl w:ilvl="8" w:tplc="E5DCE3DA">
      <w:start w:val="1"/>
      <w:numFmt w:val="lowerRoman"/>
      <w:lvlText w:val="%9."/>
      <w:lvlJc w:val="right"/>
      <w:pPr>
        <w:ind w:left="6480" w:hanging="180"/>
      </w:pPr>
      <w:rPr>
        <w:rFonts w:cs="Times New Roman"/>
        <w:rtl w:val="0"/>
        <w:cs w:val="0"/>
      </w:rPr>
    </w:lvl>
  </w:abstractNum>
  <w:abstractNum w:abstractNumId="32" w15:restartNumberingAfterBreak="0">
    <w:nsid w:val="4A2F307C"/>
    <w:multiLevelType w:val="hybridMultilevel"/>
    <w:tmpl w:val="78BE933A"/>
    <w:lvl w:ilvl="0" w:tplc="9FA27854">
      <w:start w:val="1"/>
      <w:numFmt w:val="decimal"/>
      <w:lvlText w:val="(%1)"/>
      <w:lvlJc w:val="left"/>
      <w:pPr>
        <w:ind w:left="0" w:firstLine="0"/>
      </w:pPr>
      <w:rPr>
        <w:rFonts w:ascii="Times New Roman" w:hAnsi="Times New Roman" w:cs="Times New Roman"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3" w15:restartNumberingAfterBreak="0">
    <w:nsid w:val="4CCF60F0"/>
    <w:multiLevelType w:val="hybridMultilevel"/>
    <w:tmpl w:val="5A607DCE"/>
    <w:lvl w:ilvl="0" w:tplc="6B8A193A">
      <w:start w:val="2"/>
      <w:numFmt w:val="lowerLetter"/>
      <w:lvlText w:val="%1)"/>
      <w:lvlJc w:val="left"/>
      <w:pPr>
        <w:ind w:left="720" w:hanging="360"/>
      </w:pPr>
      <w:rPr>
        <w:rFonts w:cs="Times New Roman" w:hint="default"/>
        <w:rtl w:val="0"/>
        <w:cs w:val="0"/>
      </w:rPr>
    </w:lvl>
    <w:lvl w:ilvl="1" w:tplc="378EC522">
      <w:start w:val="1"/>
      <w:numFmt w:val="lowerLetter"/>
      <w:lvlText w:val="%2."/>
      <w:lvlJc w:val="left"/>
      <w:pPr>
        <w:ind w:left="1440" w:hanging="360"/>
      </w:pPr>
      <w:rPr>
        <w:rFonts w:cs="Times New Roman"/>
        <w:rtl w:val="0"/>
        <w:cs w:val="0"/>
      </w:rPr>
    </w:lvl>
    <w:lvl w:ilvl="2" w:tplc="2A765208">
      <w:start w:val="1"/>
      <w:numFmt w:val="lowerRoman"/>
      <w:lvlText w:val="%3."/>
      <w:lvlJc w:val="right"/>
      <w:pPr>
        <w:ind w:left="2160" w:hanging="180"/>
      </w:pPr>
      <w:rPr>
        <w:rFonts w:cs="Times New Roman"/>
        <w:rtl w:val="0"/>
        <w:cs w:val="0"/>
      </w:rPr>
    </w:lvl>
    <w:lvl w:ilvl="3" w:tplc="5872A9E2">
      <w:start w:val="1"/>
      <w:numFmt w:val="decimal"/>
      <w:lvlText w:val="%4."/>
      <w:lvlJc w:val="left"/>
      <w:pPr>
        <w:ind w:left="2880" w:hanging="360"/>
      </w:pPr>
      <w:rPr>
        <w:rFonts w:cs="Times New Roman"/>
        <w:rtl w:val="0"/>
        <w:cs w:val="0"/>
      </w:rPr>
    </w:lvl>
    <w:lvl w:ilvl="4" w:tplc="D67046C8">
      <w:start w:val="1"/>
      <w:numFmt w:val="lowerLetter"/>
      <w:lvlText w:val="%5."/>
      <w:lvlJc w:val="left"/>
      <w:pPr>
        <w:ind w:left="3600" w:hanging="360"/>
      </w:pPr>
      <w:rPr>
        <w:rFonts w:cs="Times New Roman"/>
        <w:rtl w:val="0"/>
        <w:cs w:val="0"/>
      </w:rPr>
    </w:lvl>
    <w:lvl w:ilvl="5" w:tplc="F190B37A">
      <w:start w:val="1"/>
      <w:numFmt w:val="lowerRoman"/>
      <w:lvlText w:val="%6."/>
      <w:lvlJc w:val="right"/>
      <w:pPr>
        <w:ind w:left="4320" w:hanging="180"/>
      </w:pPr>
      <w:rPr>
        <w:rFonts w:cs="Times New Roman"/>
        <w:rtl w:val="0"/>
        <w:cs w:val="0"/>
      </w:rPr>
    </w:lvl>
    <w:lvl w:ilvl="6" w:tplc="DAC6826C">
      <w:start w:val="1"/>
      <w:numFmt w:val="decimal"/>
      <w:lvlText w:val="%7."/>
      <w:lvlJc w:val="left"/>
      <w:pPr>
        <w:ind w:left="5040" w:hanging="360"/>
      </w:pPr>
      <w:rPr>
        <w:rFonts w:cs="Times New Roman"/>
        <w:rtl w:val="0"/>
        <w:cs w:val="0"/>
      </w:rPr>
    </w:lvl>
    <w:lvl w:ilvl="7" w:tplc="CFB83C18">
      <w:start w:val="1"/>
      <w:numFmt w:val="lowerLetter"/>
      <w:lvlText w:val="%8."/>
      <w:lvlJc w:val="left"/>
      <w:pPr>
        <w:ind w:left="5760" w:hanging="360"/>
      </w:pPr>
      <w:rPr>
        <w:rFonts w:cs="Times New Roman"/>
        <w:rtl w:val="0"/>
        <w:cs w:val="0"/>
      </w:rPr>
    </w:lvl>
    <w:lvl w:ilvl="8" w:tplc="C75E1116">
      <w:start w:val="1"/>
      <w:numFmt w:val="lowerRoman"/>
      <w:lvlText w:val="%9."/>
      <w:lvlJc w:val="right"/>
      <w:pPr>
        <w:ind w:left="6480" w:hanging="180"/>
      </w:pPr>
      <w:rPr>
        <w:rFonts w:cs="Times New Roman"/>
        <w:rtl w:val="0"/>
        <w:cs w:val="0"/>
      </w:rPr>
    </w:lvl>
  </w:abstractNum>
  <w:abstractNum w:abstractNumId="34" w15:restartNumberingAfterBreak="0">
    <w:nsid w:val="4EF97A84"/>
    <w:multiLevelType w:val="multilevel"/>
    <w:tmpl w:val="FA203AEA"/>
    <w:lvl w:ilvl="0">
      <w:start w:val="1"/>
      <w:numFmt w:val="decimal"/>
      <w:isLgl/>
      <w:lvlText w:val="(%1)"/>
      <w:lvlJc w:val="left"/>
      <w:pPr>
        <w:tabs>
          <w:tab w:val="num" w:pos="717"/>
        </w:tabs>
        <w:ind w:left="-65" w:firstLine="425"/>
      </w:pPr>
      <w:rPr>
        <w:rFonts w:cs="Times New Roman"/>
        <w:color w:val="auto"/>
        <w:rtl w:val="0"/>
        <w:cs w:val="0"/>
      </w:rPr>
    </w:lvl>
    <w:lvl w:ilvl="1">
      <w:start w:val="1"/>
      <w:numFmt w:val="lowerLetter"/>
      <w:lvlText w:val="%2)"/>
      <w:lvlJc w:val="left"/>
      <w:pPr>
        <w:tabs>
          <w:tab w:val="num" w:pos="360"/>
        </w:tabs>
        <w:ind w:left="360" w:hanging="425"/>
      </w:pPr>
      <w:rPr>
        <w:rFonts w:cs="Times New Roman"/>
        <w:rtl w:val="0"/>
        <w:cs w:val="0"/>
      </w:rPr>
    </w:lvl>
    <w:lvl w:ilvl="2">
      <w:start w:val="1"/>
      <w:numFmt w:val="decimal"/>
      <w:isLgl/>
      <w:lvlText w:val="%3."/>
      <w:lvlJc w:val="left"/>
      <w:pPr>
        <w:tabs>
          <w:tab w:val="num" w:pos="785"/>
        </w:tabs>
        <w:ind w:left="785" w:hanging="425"/>
      </w:pPr>
      <w:rPr>
        <w:rFonts w:cs="Times New Roman"/>
        <w:rtl w:val="0"/>
        <w:cs w:val="0"/>
      </w:rPr>
    </w:lvl>
    <w:lvl w:ilvl="3">
      <w:start w:val="1"/>
      <w:numFmt w:val="decimal"/>
      <w:lvlText w:val="(%4)"/>
      <w:lvlJc w:val="left"/>
      <w:pPr>
        <w:tabs>
          <w:tab w:val="num" w:pos="1375"/>
        </w:tabs>
        <w:ind w:left="1375" w:hanging="360"/>
      </w:pPr>
      <w:rPr>
        <w:rFonts w:cs="Times New Roman"/>
        <w:color w:val="auto"/>
        <w:rtl w:val="0"/>
        <w:cs w:val="0"/>
      </w:rPr>
    </w:lvl>
    <w:lvl w:ilvl="4">
      <w:start w:val="1"/>
      <w:numFmt w:val="lowerLetter"/>
      <w:lvlText w:val="(%5)"/>
      <w:lvlJc w:val="left"/>
      <w:pPr>
        <w:tabs>
          <w:tab w:val="num" w:pos="1735"/>
        </w:tabs>
        <w:ind w:left="1735" w:hanging="360"/>
      </w:pPr>
      <w:rPr>
        <w:rFonts w:cs="Times New Roman"/>
        <w:rtl w:val="0"/>
        <w:cs w:val="0"/>
      </w:rPr>
    </w:lvl>
    <w:lvl w:ilvl="5">
      <w:start w:val="1"/>
      <w:numFmt w:val="lowerRoman"/>
      <w:lvlText w:val="(%6)"/>
      <w:lvlJc w:val="left"/>
      <w:pPr>
        <w:tabs>
          <w:tab w:val="num" w:pos="2455"/>
        </w:tabs>
        <w:ind w:left="2095" w:hanging="360"/>
      </w:pPr>
      <w:rPr>
        <w:rFonts w:cs="Times New Roman"/>
        <w:rtl w:val="0"/>
        <w:cs w:val="0"/>
      </w:rPr>
    </w:lvl>
    <w:lvl w:ilvl="6">
      <w:start w:val="1"/>
      <w:numFmt w:val="decimal"/>
      <w:lvlText w:val="%7."/>
      <w:lvlJc w:val="left"/>
      <w:pPr>
        <w:tabs>
          <w:tab w:val="num" w:pos="2455"/>
        </w:tabs>
        <w:ind w:left="2455" w:hanging="360"/>
      </w:pPr>
      <w:rPr>
        <w:rFonts w:cs="Times New Roman"/>
        <w:rtl w:val="0"/>
        <w:cs w:val="0"/>
      </w:rPr>
    </w:lvl>
    <w:lvl w:ilvl="7">
      <w:start w:val="1"/>
      <w:numFmt w:val="lowerLetter"/>
      <w:lvlText w:val="%8."/>
      <w:lvlJc w:val="left"/>
      <w:pPr>
        <w:tabs>
          <w:tab w:val="num" w:pos="2815"/>
        </w:tabs>
        <w:ind w:left="2815" w:hanging="360"/>
      </w:pPr>
      <w:rPr>
        <w:rFonts w:cs="Times New Roman"/>
        <w:rtl w:val="0"/>
        <w:cs w:val="0"/>
      </w:rPr>
    </w:lvl>
    <w:lvl w:ilvl="8">
      <w:start w:val="1"/>
      <w:numFmt w:val="lowerRoman"/>
      <w:lvlText w:val="%9."/>
      <w:lvlJc w:val="left"/>
      <w:pPr>
        <w:tabs>
          <w:tab w:val="num" w:pos="3535"/>
        </w:tabs>
        <w:ind w:left="3175" w:hanging="360"/>
      </w:pPr>
      <w:rPr>
        <w:rFonts w:cs="Times New Roman"/>
        <w:rtl w:val="0"/>
        <w:cs w:val="0"/>
      </w:rPr>
    </w:lvl>
  </w:abstractNum>
  <w:abstractNum w:abstractNumId="35" w15:restartNumberingAfterBreak="0">
    <w:nsid w:val="538E3E26"/>
    <w:multiLevelType w:val="multilevel"/>
    <w:tmpl w:val="BA4EBF40"/>
    <w:lvl w:ilvl="0">
      <w:start w:val="4"/>
      <w:numFmt w:val="decimal"/>
      <w:isLgl/>
      <w:lvlText w:val="(%1)"/>
      <w:lvlJc w:val="left"/>
      <w:pPr>
        <w:tabs>
          <w:tab w:val="num" w:pos="717"/>
        </w:tabs>
        <w:ind w:left="-65" w:firstLine="425"/>
      </w:pPr>
      <w:rPr>
        <w:rFonts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36" w15:restartNumberingAfterBreak="0">
    <w:nsid w:val="55C1146F"/>
    <w:multiLevelType w:val="multilevel"/>
    <w:tmpl w:val="8662D150"/>
    <w:lvl w:ilvl="0">
      <w:start w:val="1"/>
      <w:numFmt w:val="decimal"/>
      <w:isLgl/>
      <w:lvlText w:val="(%1)"/>
      <w:lvlJc w:val="left"/>
      <w:pPr>
        <w:tabs>
          <w:tab w:val="num" w:pos="717"/>
        </w:tabs>
        <w:ind w:left="-65" w:firstLine="425"/>
      </w:pPr>
      <w:rPr>
        <w:rFonts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37" w15:restartNumberingAfterBreak="0">
    <w:nsid w:val="5619582D"/>
    <w:multiLevelType w:val="multilevel"/>
    <w:tmpl w:val="C450E166"/>
    <w:lvl w:ilvl="0">
      <w:start w:val="1"/>
      <w:numFmt w:val="lowerLetter"/>
      <w:lvlText w:val="%1)"/>
      <w:lvlJc w:val="left"/>
      <w:pPr>
        <w:ind w:left="720" w:hanging="360"/>
      </w:pPr>
      <w:rPr>
        <w:rFonts w:cs="Times New Roman" w:hint="default"/>
        <w:i w:val="0"/>
        <w:color w:val="auto"/>
        <w:rtl w:val="0"/>
        <w:cs w:val="0"/>
      </w:rPr>
    </w:lvl>
    <w:lvl w:ilvl="1">
      <w:start w:val="1"/>
      <w:numFmt w:val="lowerLetter"/>
      <w:lvlText w:val="%2."/>
      <w:lvlJc w:val="left"/>
      <w:pPr>
        <w:ind w:left="1440" w:hanging="360"/>
      </w:pPr>
      <w:rPr>
        <w:rFonts w:cs="Times New Roman" w:hint="default"/>
        <w:rtl w:val="0"/>
        <w:cs w:val="0"/>
      </w:rPr>
    </w:lvl>
    <w:lvl w:ilvl="2">
      <w:start w:val="1"/>
      <w:numFmt w:val="lowerRoman"/>
      <w:lvlText w:val="%3."/>
      <w:lvlJc w:val="right"/>
      <w:pPr>
        <w:ind w:left="2160" w:hanging="180"/>
      </w:pPr>
      <w:rPr>
        <w:rFonts w:cs="Times New Roman" w:hint="default"/>
        <w:rtl w:val="0"/>
        <w:cs w:val="0"/>
      </w:rPr>
    </w:lvl>
    <w:lvl w:ilvl="3">
      <w:start w:val="1"/>
      <w:numFmt w:val="decimal"/>
      <w:lvlText w:val="%4."/>
      <w:lvlJc w:val="left"/>
      <w:pPr>
        <w:ind w:left="2880" w:hanging="360"/>
      </w:pPr>
      <w:rPr>
        <w:rFonts w:cs="Times New Roman" w:hint="default"/>
        <w:rtl w:val="0"/>
        <w:cs w:val="0"/>
      </w:rPr>
    </w:lvl>
    <w:lvl w:ilvl="4">
      <w:start w:val="1"/>
      <w:numFmt w:val="lowerLetter"/>
      <w:lvlText w:val="%5."/>
      <w:lvlJc w:val="left"/>
      <w:pPr>
        <w:ind w:left="3600" w:hanging="360"/>
      </w:pPr>
      <w:rPr>
        <w:rFonts w:cs="Times New Roman" w:hint="default"/>
        <w:rtl w:val="0"/>
        <w:cs w:val="0"/>
      </w:rPr>
    </w:lvl>
    <w:lvl w:ilvl="5">
      <w:start w:val="1"/>
      <w:numFmt w:val="lowerRoman"/>
      <w:lvlText w:val="%6."/>
      <w:lvlJc w:val="right"/>
      <w:pPr>
        <w:ind w:left="4320" w:hanging="180"/>
      </w:pPr>
      <w:rPr>
        <w:rFonts w:cs="Times New Roman" w:hint="default"/>
        <w:rtl w:val="0"/>
        <w:cs w:val="0"/>
      </w:rPr>
    </w:lvl>
    <w:lvl w:ilvl="6">
      <w:start w:val="1"/>
      <w:numFmt w:val="decimal"/>
      <w:lvlText w:val="%7."/>
      <w:lvlJc w:val="left"/>
      <w:pPr>
        <w:ind w:left="5040" w:hanging="360"/>
      </w:pPr>
      <w:rPr>
        <w:rFonts w:cs="Times New Roman" w:hint="default"/>
        <w:rtl w:val="0"/>
        <w:cs w:val="0"/>
      </w:rPr>
    </w:lvl>
    <w:lvl w:ilvl="7">
      <w:start w:val="1"/>
      <w:numFmt w:val="lowerLetter"/>
      <w:lvlText w:val="%8."/>
      <w:lvlJc w:val="left"/>
      <w:pPr>
        <w:ind w:left="5760" w:hanging="360"/>
      </w:pPr>
      <w:rPr>
        <w:rFonts w:cs="Times New Roman" w:hint="default"/>
        <w:rtl w:val="0"/>
        <w:cs w:val="0"/>
      </w:rPr>
    </w:lvl>
    <w:lvl w:ilvl="8">
      <w:start w:val="1"/>
      <w:numFmt w:val="lowerRoman"/>
      <w:lvlText w:val="%9."/>
      <w:lvlJc w:val="right"/>
      <w:pPr>
        <w:ind w:left="6480" w:hanging="180"/>
      </w:pPr>
      <w:rPr>
        <w:rFonts w:cs="Times New Roman" w:hint="default"/>
        <w:rtl w:val="0"/>
        <w:cs w:val="0"/>
      </w:rPr>
    </w:lvl>
  </w:abstractNum>
  <w:abstractNum w:abstractNumId="38" w15:restartNumberingAfterBreak="0">
    <w:nsid w:val="5CCB1EE3"/>
    <w:multiLevelType w:val="multilevel"/>
    <w:tmpl w:val="3D2E6F34"/>
    <w:lvl w:ilvl="0">
      <w:start w:val="4"/>
      <w:numFmt w:val="decimal"/>
      <w:isLgl/>
      <w:lvlText w:val="(%1)"/>
      <w:lvlJc w:val="left"/>
      <w:pPr>
        <w:tabs>
          <w:tab w:val="num" w:pos="717"/>
        </w:tabs>
        <w:ind w:left="-65" w:firstLine="425"/>
      </w:pPr>
      <w:rPr>
        <w:rFonts w:cs="Times New Roman" w:hint="default"/>
        <w:color w:val="auto"/>
        <w:rtl w:val="0"/>
        <w:cs w:val="0"/>
      </w:rPr>
    </w:lvl>
    <w:lvl w:ilvl="1">
      <w:start w:val="6"/>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39" w15:restartNumberingAfterBreak="0">
    <w:nsid w:val="5CF86AA4"/>
    <w:multiLevelType w:val="multilevel"/>
    <w:tmpl w:val="801AF81C"/>
    <w:lvl w:ilvl="0">
      <w:start w:val="1"/>
      <w:numFmt w:val="decimal"/>
      <w:pStyle w:val="Textpsmene"/>
      <w:isLgl/>
      <w:lvlText w:val="(%1)"/>
      <w:lvlJc w:val="left"/>
      <w:pPr>
        <w:tabs>
          <w:tab w:val="num" w:pos="10141"/>
        </w:tabs>
        <w:ind w:firstLine="425"/>
      </w:pPr>
      <w:rPr>
        <w:rFonts w:cs="Times New Roman" w:hint="default"/>
        <w:rtl w:val="0"/>
        <w:cs w:val="0"/>
      </w:rPr>
    </w:lvl>
    <w:lvl w:ilvl="1">
      <w:start w:val="1"/>
      <w:numFmt w:val="lowerLetter"/>
      <w:lvlText w:val="%2)"/>
      <w:lvlJc w:val="left"/>
      <w:pPr>
        <w:tabs>
          <w:tab w:val="num" w:pos="425"/>
        </w:tabs>
        <w:ind w:left="425" w:hanging="425"/>
      </w:pPr>
      <w:rPr>
        <w:rFonts w:cs="Times New Roman" w:hint="default"/>
        <w:rtl w:val="0"/>
        <w:cs w:val="0"/>
      </w:rPr>
    </w:lvl>
    <w:lvl w:ilvl="2">
      <w:start w:val="1"/>
      <w:numFmt w:val="decimal"/>
      <w:pStyle w:val="Textbodu"/>
      <w:isLgl/>
      <w:lvlText w:val="%3."/>
      <w:lvlJc w:val="left"/>
      <w:pPr>
        <w:tabs>
          <w:tab w:val="num" w:pos="850"/>
        </w:tabs>
        <w:ind w:left="850" w:hanging="425"/>
      </w:pPr>
      <w:rPr>
        <w:rFonts w:cs="Times New Roman" w:hint="default"/>
        <w:rtl w:val="0"/>
        <w:cs w:val="0"/>
      </w:rPr>
    </w:lvl>
    <w:lvl w:ilvl="3">
      <w:start w:val="1"/>
      <w:numFmt w:val="decimal"/>
      <w:lvlText w:val="(%4)"/>
      <w:lvlJc w:val="left"/>
      <w:pPr>
        <w:tabs>
          <w:tab w:val="num" w:pos="1440"/>
        </w:tabs>
        <w:ind w:left="1440" w:hanging="360"/>
      </w:pPr>
      <w:rPr>
        <w:rFonts w:cs="Times New Roman" w:hint="default"/>
        <w:rtl w:val="0"/>
        <w:cs w:val="0"/>
      </w:rPr>
    </w:lvl>
    <w:lvl w:ilvl="4">
      <w:start w:val="1"/>
      <w:numFmt w:val="lowerLetter"/>
      <w:lvlText w:val="%5)"/>
      <w:lvlJc w:val="left"/>
      <w:pPr>
        <w:tabs>
          <w:tab w:val="num" w:pos="1800"/>
        </w:tabs>
        <w:ind w:left="1800" w:hanging="360"/>
      </w:pPr>
      <w:rPr>
        <w:rFonts w:cs="Times New Roman" w:hint="default"/>
        <w:rtl w:val="0"/>
        <w:cs w:val="0"/>
      </w:rPr>
    </w:lvl>
    <w:lvl w:ilvl="5">
      <w:start w:val="1"/>
      <w:numFmt w:val="lowerRoman"/>
      <w:lvlText w:val="(%6)"/>
      <w:lvlJc w:val="left"/>
      <w:pPr>
        <w:tabs>
          <w:tab w:val="num" w:pos="2520"/>
        </w:tabs>
        <w:ind w:left="2160" w:hanging="360"/>
      </w:pPr>
      <w:rPr>
        <w:rFonts w:cs="Times New Roman" w:hint="default"/>
        <w:rtl w:val="0"/>
        <w:cs w:val="0"/>
      </w:rPr>
    </w:lvl>
    <w:lvl w:ilvl="6">
      <w:start w:val="1"/>
      <w:numFmt w:val="decimal"/>
      <w:lvlText w:val="%7."/>
      <w:lvlJc w:val="left"/>
      <w:pPr>
        <w:tabs>
          <w:tab w:val="num" w:pos="2520"/>
        </w:tabs>
        <w:ind w:left="2520" w:hanging="360"/>
      </w:pPr>
      <w:rPr>
        <w:rFonts w:cs="Times New Roman" w:hint="default"/>
        <w:rtl w:val="0"/>
        <w:cs w:val="0"/>
      </w:rPr>
    </w:lvl>
    <w:lvl w:ilvl="7">
      <w:start w:val="1"/>
      <w:numFmt w:val="lowerLetter"/>
      <w:lvlText w:val="%8."/>
      <w:lvlJc w:val="left"/>
      <w:pPr>
        <w:tabs>
          <w:tab w:val="num" w:pos="2880"/>
        </w:tabs>
        <w:ind w:left="2880" w:hanging="360"/>
      </w:pPr>
      <w:rPr>
        <w:rFonts w:cs="Times New Roman" w:hint="default"/>
        <w:rtl w:val="0"/>
        <w:cs w:val="0"/>
      </w:rPr>
    </w:lvl>
    <w:lvl w:ilvl="8">
      <w:start w:val="1"/>
      <w:numFmt w:val="lowerRoman"/>
      <w:lvlText w:val="%9."/>
      <w:lvlJc w:val="left"/>
      <w:pPr>
        <w:tabs>
          <w:tab w:val="num" w:pos="3600"/>
        </w:tabs>
        <w:ind w:left="3240" w:hanging="360"/>
      </w:pPr>
      <w:rPr>
        <w:rFonts w:cs="Times New Roman" w:hint="default"/>
        <w:rtl w:val="0"/>
        <w:cs w:val="0"/>
      </w:rPr>
    </w:lvl>
  </w:abstractNum>
  <w:abstractNum w:abstractNumId="40" w15:restartNumberingAfterBreak="0">
    <w:nsid w:val="5F3D7B63"/>
    <w:multiLevelType w:val="multilevel"/>
    <w:tmpl w:val="92C28EAA"/>
    <w:lvl w:ilvl="0">
      <w:start w:val="1"/>
      <w:numFmt w:val="decimal"/>
      <w:isLgl/>
      <w:lvlText w:val="(%1)"/>
      <w:lvlJc w:val="left"/>
      <w:pPr>
        <w:tabs>
          <w:tab w:val="num" w:pos="717"/>
        </w:tabs>
        <w:ind w:left="-65" w:firstLine="425"/>
      </w:pPr>
      <w:rPr>
        <w:rFonts w:cs="Times New Roman" w:hint="default"/>
        <w:color w:val="auto"/>
        <w:rtl w:val="0"/>
        <w:cs w:val="0"/>
      </w:rPr>
    </w:lvl>
    <w:lvl w:ilvl="1">
      <w:start w:val="5"/>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41" w15:restartNumberingAfterBreak="0">
    <w:nsid w:val="600737EE"/>
    <w:multiLevelType w:val="multilevel"/>
    <w:tmpl w:val="BA1EC108"/>
    <w:lvl w:ilvl="0">
      <w:start w:val="9"/>
      <w:numFmt w:val="decimal"/>
      <w:isLgl/>
      <w:lvlText w:val="(%1)"/>
      <w:lvlJc w:val="left"/>
      <w:pPr>
        <w:tabs>
          <w:tab w:val="num" w:pos="717"/>
        </w:tabs>
        <w:ind w:left="-65" w:firstLine="425"/>
      </w:pPr>
      <w:rPr>
        <w:rFonts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42" w15:restartNumberingAfterBreak="0">
    <w:nsid w:val="64735EC2"/>
    <w:multiLevelType w:val="multilevel"/>
    <w:tmpl w:val="379A7BD6"/>
    <w:lvl w:ilvl="0">
      <w:start w:val="1"/>
      <w:numFmt w:val="decimal"/>
      <w:isLgl/>
      <w:lvlText w:val="(%1)"/>
      <w:lvlJc w:val="left"/>
      <w:pPr>
        <w:tabs>
          <w:tab w:val="num" w:pos="717"/>
        </w:tabs>
        <w:ind w:left="-65" w:firstLine="425"/>
      </w:pPr>
      <w:rPr>
        <w:rFonts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43" w15:restartNumberingAfterBreak="0">
    <w:nsid w:val="69900AFC"/>
    <w:multiLevelType w:val="hybridMultilevel"/>
    <w:tmpl w:val="3384BF9C"/>
    <w:lvl w:ilvl="0" w:tplc="AF609366">
      <w:start w:val="1"/>
      <w:numFmt w:val="decimal"/>
      <w:lvlText w:val="%1."/>
      <w:lvlJc w:val="left"/>
      <w:pPr>
        <w:ind w:left="420" w:hanging="360"/>
      </w:pPr>
      <w:rPr>
        <w:rFonts w:cs="Times New Roman" w:hint="default"/>
        <w:color w:val="000000"/>
        <w:rtl w:val="0"/>
        <w:cs w:val="0"/>
      </w:rPr>
    </w:lvl>
    <w:lvl w:ilvl="1" w:tplc="22E28C90">
      <w:start w:val="1"/>
      <w:numFmt w:val="lowerLetter"/>
      <w:lvlText w:val="%2."/>
      <w:lvlJc w:val="left"/>
      <w:pPr>
        <w:ind w:left="1440" w:hanging="360"/>
      </w:pPr>
      <w:rPr>
        <w:rFonts w:cs="Times New Roman"/>
        <w:rtl w:val="0"/>
        <w:cs w:val="0"/>
      </w:rPr>
    </w:lvl>
    <w:lvl w:ilvl="2" w:tplc="E158A50C">
      <w:start w:val="1"/>
      <w:numFmt w:val="lowerRoman"/>
      <w:lvlText w:val="%3."/>
      <w:lvlJc w:val="right"/>
      <w:pPr>
        <w:ind w:left="2160" w:hanging="180"/>
      </w:pPr>
      <w:rPr>
        <w:rFonts w:cs="Times New Roman"/>
        <w:rtl w:val="0"/>
        <w:cs w:val="0"/>
      </w:rPr>
    </w:lvl>
    <w:lvl w:ilvl="3" w:tplc="53D69044">
      <w:start w:val="1"/>
      <w:numFmt w:val="decimal"/>
      <w:lvlText w:val="%4."/>
      <w:lvlJc w:val="left"/>
      <w:pPr>
        <w:ind w:left="2880" w:hanging="360"/>
      </w:pPr>
      <w:rPr>
        <w:rFonts w:cs="Times New Roman"/>
        <w:rtl w:val="0"/>
        <w:cs w:val="0"/>
      </w:rPr>
    </w:lvl>
    <w:lvl w:ilvl="4" w:tplc="288E2226">
      <w:start w:val="1"/>
      <w:numFmt w:val="lowerLetter"/>
      <w:lvlText w:val="%5."/>
      <w:lvlJc w:val="left"/>
      <w:pPr>
        <w:ind w:left="3600" w:hanging="360"/>
      </w:pPr>
      <w:rPr>
        <w:rFonts w:cs="Times New Roman"/>
        <w:rtl w:val="0"/>
        <w:cs w:val="0"/>
      </w:rPr>
    </w:lvl>
    <w:lvl w:ilvl="5" w:tplc="79F675DA">
      <w:start w:val="1"/>
      <w:numFmt w:val="lowerRoman"/>
      <w:lvlText w:val="%6."/>
      <w:lvlJc w:val="right"/>
      <w:pPr>
        <w:ind w:left="4320" w:hanging="180"/>
      </w:pPr>
      <w:rPr>
        <w:rFonts w:cs="Times New Roman"/>
        <w:rtl w:val="0"/>
        <w:cs w:val="0"/>
      </w:rPr>
    </w:lvl>
    <w:lvl w:ilvl="6" w:tplc="B96C166C">
      <w:start w:val="1"/>
      <w:numFmt w:val="decimal"/>
      <w:lvlText w:val="%7."/>
      <w:lvlJc w:val="left"/>
      <w:pPr>
        <w:ind w:left="5040" w:hanging="360"/>
      </w:pPr>
      <w:rPr>
        <w:rFonts w:cs="Times New Roman"/>
        <w:rtl w:val="0"/>
        <w:cs w:val="0"/>
      </w:rPr>
    </w:lvl>
    <w:lvl w:ilvl="7" w:tplc="782EDBE0">
      <w:start w:val="1"/>
      <w:numFmt w:val="lowerLetter"/>
      <w:lvlText w:val="%8."/>
      <w:lvlJc w:val="left"/>
      <w:pPr>
        <w:ind w:left="5760" w:hanging="360"/>
      </w:pPr>
      <w:rPr>
        <w:rFonts w:cs="Times New Roman"/>
        <w:rtl w:val="0"/>
        <w:cs w:val="0"/>
      </w:rPr>
    </w:lvl>
    <w:lvl w:ilvl="8" w:tplc="B51C64EE">
      <w:start w:val="1"/>
      <w:numFmt w:val="lowerRoman"/>
      <w:lvlText w:val="%9."/>
      <w:lvlJc w:val="right"/>
      <w:pPr>
        <w:ind w:left="6480" w:hanging="180"/>
      </w:pPr>
      <w:rPr>
        <w:rFonts w:cs="Times New Roman"/>
        <w:rtl w:val="0"/>
        <w:cs w:val="0"/>
      </w:rPr>
    </w:lvl>
  </w:abstractNum>
  <w:abstractNum w:abstractNumId="44" w15:restartNumberingAfterBreak="0">
    <w:nsid w:val="6FF54E81"/>
    <w:multiLevelType w:val="hybridMultilevel"/>
    <w:tmpl w:val="BFD616C6"/>
    <w:lvl w:ilvl="0" w:tplc="7D602AA0">
      <w:start w:val="35"/>
      <w:numFmt w:val="lowerLetter"/>
      <w:lvlText w:val="%1)"/>
      <w:lvlJc w:val="left"/>
      <w:pPr>
        <w:ind w:left="1068" w:hanging="360"/>
      </w:pPr>
      <w:rPr>
        <w:rFonts w:cs="Times New Roman" w:hint="default"/>
        <w:rtl w:val="0"/>
        <w:cs w:val="0"/>
      </w:rPr>
    </w:lvl>
    <w:lvl w:ilvl="1" w:tplc="A3EAE8D8">
      <w:start w:val="1"/>
      <w:numFmt w:val="lowerLetter"/>
      <w:lvlText w:val="%2."/>
      <w:lvlJc w:val="left"/>
      <w:pPr>
        <w:ind w:left="1440" w:hanging="360"/>
      </w:pPr>
      <w:rPr>
        <w:rFonts w:cs="Times New Roman"/>
        <w:rtl w:val="0"/>
        <w:cs w:val="0"/>
      </w:rPr>
    </w:lvl>
    <w:lvl w:ilvl="2" w:tplc="6352C62C">
      <w:start w:val="1"/>
      <w:numFmt w:val="lowerRoman"/>
      <w:lvlText w:val="%3."/>
      <w:lvlJc w:val="right"/>
      <w:pPr>
        <w:ind w:left="2160" w:hanging="180"/>
      </w:pPr>
      <w:rPr>
        <w:rFonts w:cs="Times New Roman"/>
        <w:rtl w:val="0"/>
        <w:cs w:val="0"/>
      </w:rPr>
    </w:lvl>
    <w:lvl w:ilvl="3" w:tplc="2E365B90">
      <w:start w:val="1"/>
      <w:numFmt w:val="decimal"/>
      <w:lvlText w:val="%4."/>
      <w:lvlJc w:val="left"/>
      <w:pPr>
        <w:ind w:left="2880" w:hanging="360"/>
      </w:pPr>
      <w:rPr>
        <w:rFonts w:cs="Times New Roman"/>
        <w:rtl w:val="0"/>
        <w:cs w:val="0"/>
      </w:rPr>
    </w:lvl>
    <w:lvl w:ilvl="4" w:tplc="F9CC8D38">
      <w:start w:val="1"/>
      <w:numFmt w:val="lowerLetter"/>
      <w:lvlText w:val="%5."/>
      <w:lvlJc w:val="left"/>
      <w:pPr>
        <w:ind w:left="3600" w:hanging="360"/>
      </w:pPr>
      <w:rPr>
        <w:rFonts w:cs="Times New Roman"/>
        <w:rtl w:val="0"/>
        <w:cs w:val="0"/>
      </w:rPr>
    </w:lvl>
    <w:lvl w:ilvl="5" w:tplc="41B67664">
      <w:start w:val="1"/>
      <w:numFmt w:val="lowerRoman"/>
      <w:lvlText w:val="%6."/>
      <w:lvlJc w:val="right"/>
      <w:pPr>
        <w:ind w:left="4320" w:hanging="180"/>
      </w:pPr>
      <w:rPr>
        <w:rFonts w:cs="Times New Roman"/>
        <w:rtl w:val="0"/>
        <w:cs w:val="0"/>
      </w:rPr>
    </w:lvl>
    <w:lvl w:ilvl="6" w:tplc="759C7704">
      <w:start w:val="1"/>
      <w:numFmt w:val="decimal"/>
      <w:lvlText w:val="%7."/>
      <w:lvlJc w:val="left"/>
      <w:pPr>
        <w:ind w:left="5040" w:hanging="360"/>
      </w:pPr>
      <w:rPr>
        <w:rFonts w:cs="Times New Roman"/>
        <w:rtl w:val="0"/>
        <w:cs w:val="0"/>
      </w:rPr>
    </w:lvl>
    <w:lvl w:ilvl="7" w:tplc="7280F812">
      <w:start w:val="1"/>
      <w:numFmt w:val="lowerLetter"/>
      <w:lvlText w:val="%8."/>
      <w:lvlJc w:val="left"/>
      <w:pPr>
        <w:ind w:left="5760" w:hanging="360"/>
      </w:pPr>
      <w:rPr>
        <w:rFonts w:cs="Times New Roman"/>
        <w:rtl w:val="0"/>
        <w:cs w:val="0"/>
      </w:rPr>
    </w:lvl>
    <w:lvl w:ilvl="8" w:tplc="654E0216">
      <w:start w:val="1"/>
      <w:numFmt w:val="lowerRoman"/>
      <w:lvlText w:val="%9."/>
      <w:lvlJc w:val="right"/>
      <w:pPr>
        <w:ind w:left="6480" w:hanging="180"/>
      </w:pPr>
      <w:rPr>
        <w:rFonts w:cs="Times New Roman"/>
        <w:rtl w:val="0"/>
        <w:cs w:val="0"/>
      </w:rPr>
    </w:lvl>
  </w:abstractNum>
  <w:abstractNum w:abstractNumId="45" w15:restartNumberingAfterBreak="0">
    <w:nsid w:val="75D06BBC"/>
    <w:multiLevelType w:val="multilevel"/>
    <w:tmpl w:val="7466EF7C"/>
    <w:lvl w:ilvl="0">
      <w:start w:val="1"/>
      <w:numFmt w:val="decimal"/>
      <w:isLgl/>
      <w:lvlText w:val="(%1)"/>
      <w:lvlJc w:val="left"/>
      <w:pPr>
        <w:tabs>
          <w:tab w:val="num" w:pos="10141"/>
        </w:tabs>
        <w:ind w:left="0" w:firstLine="425"/>
      </w:pPr>
      <w:rPr>
        <w:rFonts w:cs="Times New Roman" w:hint="default"/>
      </w:rPr>
    </w:lvl>
    <w:lvl w:ilvl="1">
      <w:start w:val="5"/>
      <w:numFmt w:val="lowerLetter"/>
      <w:lvlText w:val="%2)"/>
      <w:lvlJc w:val="left"/>
      <w:pPr>
        <w:tabs>
          <w:tab w:val="num" w:pos="425"/>
        </w:tabs>
        <w:ind w:left="425" w:hanging="425"/>
      </w:pPr>
      <w:rPr>
        <w:rFonts w:cs="Times New Roman" w:hint="default"/>
      </w:rPr>
    </w:lvl>
    <w:lvl w:ilvl="2">
      <w:start w:val="1"/>
      <w:numFmt w:val="decimal"/>
      <w:isLgl/>
      <w:lvlText w:val="%3."/>
      <w:lvlJc w:val="left"/>
      <w:pPr>
        <w:tabs>
          <w:tab w:val="num" w:pos="850"/>
        </w:tabs>
        <w:ind w:left="850" w:hanging="425"/>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52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600"/>
        </w:tabs>
        <w:ind w:left="3240" w:hanging="360"/>
      </w:pPr>
      <w:rPr>
        <w:rFonts w:cs="Times New Roman" w:hint="default"/>
      </w:rPr>
    </w:lvl>
  </w:abstractNum>
  <w:abstractNum w:abstractNumId="46" w15:restartNumberingAfterBreak="0">
    <w:nsid w:val="76F26A5B"/>
    <w:multiLevelType w:val="hybridMultilevel"/>
    <w:tmpl w:val="B1A46D8A"/>
    <w:lvl w:ilvl="0" w:tplc="98403A16">
      <w:start w:val="1"/>
      <w:numFmt w:val="lowerLetter"/>
      <w:lvlText w:val="%1)"/>
      <w:lvlJc w:val="left"/>
      <w:pPr>
        <w:ind w:left="720" w:hanging="360"/>
      </w:pPr>
      <w:rPr>
        <w:rFonts w:cs="Times New Roman" w:hint="default"/>
        <w:rtl w:val="0"/>
        <w:cs w:val="0"/>
      </w:rPr>
    </w:lvl>
    <w:lvl w:ilvl="1" w:tplc="A64E8992">
      <w:start w:val="1"/>
      <w:numFmt w:val="lowerLetter"/>
      <w:lvlText w:val="%2."/>
      <w:lvlJc w:val="left"/>
      <w:pPr>
        <w:ind w:left="1440" w:hanging="360"/>
      </w:pPr>
      <w:rPr>
        <w:rFonts w:cs="Times New Roman"/>
        <w:rtl w:val="0"/>
        <w:cs w:val="0"/>
      </w:rPr>
    </w:lvl>
    <w:lvl w:ilvl="2" w:tplc="21623020">
      <w:start w:val="1"/>
      <w:numFmt w:val="lowerRoman"/>
      <w:lvlText w:val="%3."/>
      <w:lvlJc w:val="right"/>
      <w:pPr>
        <w:ind w:left="2160" w:hanging="180"/>
      </w:pPr>
      <w:rPr>
        <w:rFonts w:cs="Times New Roman"/>
        <w:rtl w:val="0"/>
        <w:cs w:val="0"/>
      </w:rPr>
    </w:lvl>
    <w:lvl w:ilvl="3" w:tplc="A1A6D07C">
      <w:start w:val="1"/>
      <w:numFmt w:val="decimal"/>
      <w:lvlText w:val="%4."/>
      <w:lvlJc w:val="left"/>
      <w:pPr>
        <w:ind w:left="2880" w:hanging="360"/>
      </w:pPr>
      <w:rPr>
        <w:rFonts w:cs="Times New Roman"/>
        <w:rtl w:val="0"/>
        <w:cs w:val="0"/>
      </w:rPr>
    </w:lvl>
    <w:lvl w:ilvl="4" w:tplc="A69ACE70">
      <w:start w:val="1"/>
      <w:numFmt w:val="lowerLetter"/>
      <w:lvlText w:val="%5."/>
      <w:lvlJc w:val="left"/>
      <w:pPr>
        <w:ind w:left="3600" w:hanging="360"/>
      </w:pPr>
      <w:rPr>
        <w:rFonts w:cs="Times New Roman"/>
        <w:rtl w:val="0"/>
        <w:cs w:val="0"/>
      </w:rPr>
    </w:lvl>
    <w:lvl w:ilvl="5" w:tplc="460E0E8A">
      <w:start w:val="1"/>
      <w:numFmt w:val="lowerRoman"/>
      <w:lvlText w:val="%6."/>
      <w:lvlJc w:val="right"/>
      <w:pPr>
        <w:ind w:left="4320" w:hanging="180"/>
      </w:pPr>
      <w:rPr>
        <w:rFonts w:cs="Times New Roman"/>
        <w:rtl w:val="0"/>
        <w:cs w:val="0"/>
      </w:rPr>
    </w:lvl>
    <w:lvl w:ilvl="6" w:tplc="37D087E2">
      <w:start w:val="1"/>
      <w:numFmt w:val="decimal"/>
      <w:lvlText w:val="%7."/>
      <w:lvlJc w:val="left"/>
      <w:pPr>
        <w:ind w:left="5040" w:hanging="360"/>
      </w:pPr>
      <w:rPr>
        <w:rFonts w:cs="Times New Roman"/>
        <w:rtl w:val="0"/>
        <w:cs w:val="0"/>
      </w:rPr>
    </w:lvl>
    <w:lvl w:ilvl="7" w:tplc="4CE2106A">
      <w:start w:val="1"/>
      <w:numFmt w:val="lowerLetter"/>
      <w:lvlText w:val="%8."/>
      <w:lvlJc w:val="left"/>
      <w:pPr>
        <w:ind w:left="5760" w:hanging="360"/>
      </w:pPr>
      <w:rPr>
        <w:rFonts w:cs="Times New Roman"/>
        <w:rtl w:val="0"/>
        <w:cs w:val="0"/>
      </w:rPr>
    </w:lvl>
    <w:lvl w:ilvl="8" w:tplc="131A3462">
      <w:start w:val="1"/>
      <w:numFmt w:val="lowerRoman"/>
      <w:lvlText w:val="%9."/>
      <w:lvlJc w:val="right"/>
      <w:pPr>
        <w:ind w:left="6480" w:hanging="180"/>
      </w:pPr>
      <w:rPr>
        <w:rFonts w:cs="Times New Roman"/>
        <w:rtl w:val="0"/>
        <w:cs w:val="0"/>
      </w:rPr>
    </w:lvl>
  </w:abstractNum>
  <w:abstractNum w:abstractNumId="47" w15:restartNumberingAfterBreak="0">
    <w:nsid w:val="78CD12AC"/>
    <w:multiLevelType w:val="multilevel"/>
    <w:tmpl w:val="FA203AEA"/>
    <w:lvl w:ilvl="0">
      <w:start w:val="1"/>
      <w:numFmt w:val="decimal"/>
      <w:isLgl/>
      <w:lvlText w:val="(%1)"/>
      <w:lvlJc w:val="left"/>
      <w:pPr>
        <w:tabs>
          <w:tab w:val="num" w:pos="717"/>
        </w:tabs>
        <w:ind w:left="-65" w:firstLine="425"/>
      </w:pPr>
      <w:rPr>
        <w:rFonts w:cs="Times New Roman"/>
        <w:color w:val="auto"/>
        <w:rtl w:val="0"/>
        <w:cs w:val="0"/>
      </w:rPr>
    </w:lvl>
    <w:lvl w:ilvl="1">
      <w:start w:val="1"/>
      <w:numFmt w:val="lowerLetter"/>
      <w:lvlText w:val="%2)"/>
      <w:lvlJc w:val="left"/>
      <w:pPr>
        <w:tabs>
          <w:tab w:val="num" w:pos="360"/>
        </w:tabs>
        <w:ind w:left="360" w:hanging="425"/>
      </w:pPr>
      <w:rPr>
        <w:rFonts w:cs="Times New Roman"/>
        <w:rtl w:val="0"/>
        <w:cs w:val="0"/>
      </w:rPr>
    </w:lvl>
    <w:lvl w:ilvl="2">
      <w:start w:val="1"/>
      <w:numFmt w:val="decimal"/>
      <w:isLgl/>
      <w:lvlText w:val="%3."/>
      <w:lvlJc w:val="left"/>
      <w:pPr>
        <w:tabs>
          <w:tab w:val="num" w:pos="785"/>
        </w:tabs>
        <w:ind w:left="785" w:hanging="425"/>
      </w:pPr>
      <w:rPr>
        <w:rFonts w:cs="Times New Roman"/>
        <w:rtl w:val="0"/>
        <w:cs w:val="0"/>
      </w:rPr>
    </w:lvl>
    <w:lvl w:ilvl="3">
      <w:start w:val="1"/>
      <w:numFmt w:val="decimal"/>
      <w:lvlText w:val="(%4)"/>
      <w:lvlJc w:val="left"/>
      <w:pPr>
        <w:tabs>
          <w:tab w:val="num" w:pos="1375"/>
        </w:tabs>
        <w:ind w:left="1375" w:hanging="360"/>
      </w:pPr>
      <w:rPr>
        <w:rFonts w:cs="Times New Roman"/>
        <w:color w:val="auto"/>
        <w:rtl w:val="0"/>
        <w:cs w:val="0"/>
      </w:rPr>
    </w:lvl>
    <w:lvl w:ilvl="4">
      <w:start w:val="1"/>
      <w:numFmt w:val="lowerLetter"/>
      <w:lvlText w:val="(%5)"/>
      <w:lvlJc w:val="left"/>
      <w:pPr>
        <w:tabs>
          <w:tab w:val="num" w:pos="1735"/>
        </w:tabs>
        <w:ind w:left="1735" w:hanging="360"/>
      </w:pPr>
      <w:rPr>
        <w:rFonts w:cs="Times New Roman"/>
        <w:rtl w:val="0"/>
        <w:cs w:val="0"/>
      </w:rPr>
    </w:lvl>
    <w:lvl w:ilvl="5">
      <w:start w:val="1"/>
      <w:numFmt w:val="lowerRoman"/>
      <w:lvlText w:val="(%6)"/>
      <w:lvlJc w:val="left"/>
      <w:pPr>
        <w:tabs>
          <w:tab w:val="num" w:pos="2455"/>
        </w:tabs>
        <w:ind w:left="2095" w:hanging="360"/>
      </w:pPr>
      <w:rPr>
        <w:rFonts w:cs="Times New Roman"/>
        <w:rtl w:val="0"/>
        <w:cs w:val="0"/>
      </w:rPr>
    </w:lvl>
    <w:lvl w:ilvl="6">
      <w:start w:val="1"/>
      <w:numFmt w:val="decimal"/>
      <w:lvlText w:val="%7."/>
      <w:lvlJc w:val="left"/>
      <w:pPr>
        <w:tabs>
          <w:tab w:val="num" w:pos="2455"/>
        </w:tabs>
        <w:ind w:left="2455" w:hanging="360"/>
      </w:pPr>
      <w:rPr>
        <w:rFonts w:cs="Times New Roman"/>
        <w:rtl w:val="0"/>
        <w:cs w:val="0"/>
      </w:rPr>
    </w:lvl>
    <w:lvl w:ilvl="7">
      <w:start w:val="1"/>
      <w:numFmt w:val="lowerLetter"/>
      <w:lvlText w:val="%8."/>
      <w:lvlJc w:val="left"/>
      <w:pPr>
        <w:tabs>
          <w:tab w:val="num" w:pos="2815"/>
        </w:tabs>
        <w:ind w:left="2815" w:hanging="360"/>
      </w:pPr>
      <w:rPr>
        <w:rFonts w:cs="Times New Roman"/>
        <w:rtl w:val="0"/>
        <w:cs w:val="0"/>
      </w:rPr>
    </w:lvl>
    <w:lvl w:ilvl="8">
      <w:start w:val="1"/>
      <w:numFmt w:val="lowerRoman"/>
      <w:lvlText w:val="%9."/>
      <w:lvlJc w:val="left"/>
      <w:pPr>
        <w:tabs>
          <w:tab w:val="num" w:pos="3535"/>
        </w:tabs>
        <w:ind w:left="3175" w:hanging="360"/>
      </w:pPr>
      <w:rPr>
        <w:rFonts w:cs="Times New Roman"/>
        <w:rtl w:val="0"/>
        <w:cs w:val="0"/>
      </w:rPr>
    </w:lvl>
  </w:abstractNum>
  <w:abstractNum w:abstractNumId="48" w15:restartNumberingAfterBreak="0">
    <w:nsid w:val="7AC82CC3"/>
    <w:multiLevelType w:val="multilevel"/>
    <w:tmpl w:val="50228078"/>
    <w:lvl w:ilvl="0">
      <w:start w:val="1"/>
      <w:numFmt w:val="decimal"/>
      <w:isLgl/>
      <w:lvlText w:val="(%1)"/>
      <w:lvlJc w:val="left"/>
      <w:pPr>
        <w:tabs>
          <w:tab w:val="num" w:pos="717"/>
        </w:tabs>
        <w:ind w:left="-65" w:firstLine="425"/>
      </w:pPr>
      <w:rPr>
        <w:rFonts w:cs="Times New Roman" w:hint="default"/>
        <w:color w:val="auto"/>
        <w:rtl w:val="0"/>
        <w:cs w:val="0"/>
      </w:rPr>
    </w:lvl>
    <w:lvl w:ilvl="1">
      <w:start w:val="1"/>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abstractNum w:abstractNumId="49" w15:restartNumberingAfterBreak="0">
    <w:nsid w:val="7E246EB3"/>
    <w:multiLevelType w:val="multilevel"/>
    <w:tmpl w:val="BA049BB4"/>
    <w:lvl w:ilvl="0">
      <w:start w:val="1"/>
      <w:numFmt w:val="lowerLetter"/>
      <w:pStyle w:val="Pismeno-pod1"/>
      <w:lvlText w:val="%1)"/>
      <w:lvlJc w:val="left"/>
      <w:pPr>
        <w:tabs>
          <w:tab w:val="num" w:pos="375"/>
        </w:tabs>
        <w:ind w:left="375" w:hanging="375"/>
      </w:pPr>
      <w:rPr>
        <w:rFonts w:cs="Times New Roman" w:hint="default"/>
        <w:rtl w:val="0"/>
        <w:cs w:val="0"/>
      </w:rPr>
    </w:lvl>
    <w:lvl w:ilvl="1">
      <w:start w:val="1"/>
      <w:numFmt w:val="lowerLetter"/>
      <w:lvlText w:val="%2."/>
      <w:lvlJc w:val="left"/>
      <w:pPr>
        <w:tabs>
          <w:tab w:val="num" w:pos="1080"/>
        </w:tabs>
        <w:ind w:left="1080" w:hanging="360"/>
      </w:pPr>
      <w:rPr>
        <w:rFonts w:cs="Times New Roman"/>
        <w:rtl w:val="0"/>
        <w:cs w:val="0"/>
      </w:rPr>
    </w:lvl>
    <w:lvl w:ilvl="2">
      <w:start w:val="1"/>
      <w:numFmt w:val="lowerRoman"/>
      <w:lvlText w:val="%3."/>
      <w:lvlJc w:val="right"/>
      <w:pPr>
        <w:tabs>
          <w:tab w:val="num" w:pos="1800"/>
        </w:tabs>
        <w:ind w:left="1800" w:hanging="180"/>
      </w:pPr>
      <w:rPr>
        <w:rFonts w:cs="Times New Roman"/>
        <w:rtl w:val="0"/>
        <w:cs w:val="0"/>
      </w:rPr>
    </w:lvl>
    <w:lvl w:ilvl="3">
      <w:start w:val="1"/>
      <w:numFmt w:val="decimal"/>
      <w:lvlText w:val="%4."/>
      <w:lvlJc w:val="left"/>
      <w:pPr>
        <w:tabs>
          <w:tab w:val="num" w:pos="2520"/>
        </w:tabs>
        <w:ind w:left="2520" w:hanging="360"/>
      </w:pPr>
      <w:rPr>
        <w:rFonts w:cs="Times New Roman"/>
        <w:rtl w:val="0"/>
        <w:cs w:val="0"/>
      </w:rPr>
    </w:lvl>
    <w:lvl w:ilvl="4">
      <w:start w:val="1"/>
      <w:numFmt w:val="lowerLetter"/>
      <w:lvlText w:val="%5."/>
      <w:lvlJc w:val="left"/>
      <w:pPr>
        <w:tabs>
          <w:tab w:val="num" w:pos="3240"/>
        </w:tabs>
        <w:ind w:left="3240" w:hanging="360"/>
      </w:pPr>
      <w:rPr>
        <w:rFonts w:cs="Times New Roman"/>
        <w:rtl w:val="0"/>
        <w:cs w:val="0"/>
      </w:rPr>
    </w:lvl>
    <w:lvl w:ilvl="5">
      <w:start w:val="1"/>
      <w:numFmt w:val="lowerRoman"/>
      <w:lvlText w:val="%6."/>
      <w:lvlJc w:val="right"/>
      <w:pPr>
        <w:tabs>
          <w:tab w:val="num" w:pos="3960"/>
        </w:tabs>
        <w:ind w:left="3960" w:hanging="180"/>
      </w:pPr>
      <w:rPr>
        <w:rFonts w:cs="Times New Roman"/>
        <w:rtl w:val="0"/>
        <w:cs w:val="0"/>
      </w:rPr>
    </w:lvl>
    <w:lvl w:ilvl="6">
      <w:start w:val="1"/>
      <w:numFmt w:val="decimal"/>
      <w:lvlText w:val="%7."/>
      <w:lvlJc w:val="left"/>
      <w:pPr>
        <w:tabs>
          <w:tab w:val="num" w:pos="4680"/>
        </w:tabs>
        <w:ind w:left="4680" w:hanging="360"/>
      </w:pPr>
      <w:rPr>
        <w:rFonts w:cs="Times New Roman"/>
        <w:rtl w:val="0"/>
        <w:cs w:val="0"/>
      </w:rPr>
    </w:lvl>
    <w:lvl w:ilvl="7">
      <w:start w:val="1"/>
      <w:numFmt w:val="lowerLetter"/>
      <w:lvlText w:val="%8."/>
      <w:lvlJc w:val="left"/>
      <w:pPr>
        <w:tabs>
          <w:tab w:val="num" w:pos="5400"/>
        </w:tabs>
        <w:ind w:left="5400" w:hanging="360"/>
      </w:pPr>
      <w:rPr>
        <w:rFonts w:cs="Times New Roman"/>
        <w:rtl w:val="0"/>
        <w:cs w:val="0"/>
      </w:rPr>
    </w:lvl>
    <w:lvl w:ilvl="8">
      <w:start w:val="1"/>
      <w:numFmt w:val="lowerRoman"/>
      <w:lvlText w:val="%9."/>
      <w:lvlJc w:val="right"/>
      <w:pPr>
        <w:tabs>
          <w:tab w:val="num" w:pos="6120"/>
        </w:tabs>
        <w:ind w:left="6120" w:hanging="180"/>
      </w:pPr>
      <w:rPr>
        <w:rFonts w:cs="Times New Roman"/>
        <w:rtl w:val="0"/>
        <w:cs w:val="0"/>
      </w:rPr>
    </w:lvl>
  </w:abstractNum>
  <w:abstractNum w:abstractNumId="50" w15:restartNumberingAfterBreak="0">
    <w:nsid w:val="7FC33594"/>
    <w:multiLevelType w:val="multilevel"/>
    <w:tmpl w:val="4B8C9EF8"/>
    <w:lvl w:ilvl="0">
      <w:start w:val="1"/>
      <w:numFmt w:val="decimal"/>
      <w:isLgl/>
      <w:lvlText w:val="(%1)"/>
      <w:lvlJc w:val="left"/>
      <w:pPr>
        <w:tabs>
          <w:tab w:val="num" w:pos="717"/>
        </w:tabs>
        <w:ind w:left="-65" w:firstLine="425"/>
      </w:pPr>
      <w:rPr>
        <w:rFonts w:cs="Times New Roman" w:hint="default"/>
        <w:color w:val="auto"/>
        <w:rtl w:val="0"/>
        <w:cs w:val="0"/>
      </w:rPr>
    </w:lvl>
    <w:lvl w:ilvl="1">
      <w:start w:val="5"/>
      <w:numFmt w:val="lowerLetter"/>
      <w:lvlText w:val="%2)"/>
      <w:lvlJc w:val="left"/>
      <w:pPr>
        <w:tabs>
          <w:tab w:val="num" w:pos="360"/>
        </w:tabs>
        <w:ind w:left="360" w:hanging="425"/>
      </w:pPr>
      <w:rPr>
        <w:rFonts w:cs="Times New Roman" w:hint="default"/>
        <w:rtl w:val="0"/>
        <w:cs w:val="0"/>
      </w:rPr>
    </w:lvl>
    <w:lvl w:ilvl="2">
      <w:start w:val="1"/>
      <w:numFmt w:val="decimal"/>
      <w:isLgl/>
      <w:lvlText w:val="%3."/>
      <w:lvlJc w:val="left"/>
      <w:pPr>
        <w:tabs>
          <w:tab w:val="num" w:pos="785"/>
        </w:tabs>
        <w:ind w:left="785" w:hanging="425"/>
      </w:pPr>
      <w:rPr>
        <w:rFonts w:cs="Times New Roman" w:hint="default"/>
        <w:rtl w:val="0"/>
        <w:cs w:val="0"/>
      </w:rPr>
    </w:lvl>
    <w:lvl w:ilvl="3">
      <w:start w:val="1"/>
      <w:numFmt w:val="decimal"/>
      <w:lvlText w:val="(%4)"/>
      <w:lvlJc w:val="left"/>
      <w:pPr>
        <w:tabs>
          <w:tab w:val="num" w:pos="1375"/>
        </w:tabs>
        <w:ind w:left="1375" w:hanging="360"/>
      </w:pPr>
      <w:rPr>
        <w:rFonts w:cs="Times New Roman" w:hint="default"/>
        <w:color w:val="auto"/>
        <w:rtl w:val="0"/>
        <w:cs w:val="0"/>
      </w:rPr>
    </w:lvl>
    <w:lvl w:ilvl="4">
      <w:start w:val="1"/>
      <w:numFmt w:val="lowerLetter"/>
      <w:lvlText w:val="(%5)"/>
      <w:lvlJc w:val="left"/>
      <w:pPr>
        <w:tabs>
          <w:tab w:val="num" w:pos="1735"/>
        </w:tabs>
        <w:ind w:left="1735" w:hanging="360"/>
      </w:pPr>
      <w:rPr>
        <w:rFonts w:cs="Times New Roman" w:hint="default"/>
        <w:rtl w:val="0"/>
        <w:cs w:val="0"/>
      </w:rPr>
    </w:lvl>
    <w:lvl w:ilvl="5">
      <w:start w:val="1"/>
      <w:numFmt w:val="lowerRoman"/>
      <w:lvlText w:val="(%6)"/>
      <w:lvlJc w:val="left"/>
      <w:pPr>
        <w:tabs>
          <w:tab w:val="num" w:pos="2455"/>
        </w:tabs>
        <w:ind w:left="2095" w:hanging="360"/>
      </w:pPr>
      <w:rPr>
        <w:rFonts w:cs="Times New Roman" w:hint="default"/>
        <w:rtl w:val="0"/>
        <w:cs w:val="0"/>
      </w:rPr>
    </w:lvl>
    <w:lvl w:ilvl="6">
      <w:start w:val="1"/>
      <w:numFmt w:val="decimal"/>
      <w:lvlText w:val="%7."/>
      <w:lvlJc w:val="left"/>
      <w:pPr>
        <w:tabs>
          <w:tab w:val="num" w:pos="2455"/>
        </w:tabs>
        <w:ind w:left="2455" w:hanging="360"/>
      </w:pPr>
      <w:rPr>
        <w:rFonts w:cs="Times New Roman" w:hint="default"/>
        <w:rtl w:val="0"/>
        <w:cs w:val="0"/>
      </w:rPr>
    </w:lvl>
    <w:lvl w:ilvl="7">
      <w:start w:val="1"/>
      <w:numFmt w:val="lowerLetter"/>
      <w:lvlText w:val="%8."/>
      <w:lvlJc w:val="left"/>
      <w:pPr>
        <w:tabs>
          <w:tab w:val="num" w:pos="2815"/>
        </w:tabs>
        <w:ind w:left="2815" w:hanging="360"/>
      </w:pPr>
      <w:rPr>
        <w:rFonts w:cs="Times New Roman" w:hint="default"/>
        <w:rtl w:val="0"/>
        <w:cs w:val="0"/>
      </w:rPr>
    </w:lvl>
    <w:lvl w:ilvl="8">
      <w:start w:val="1"/>
      <w:numFmt w:val="lowerRoman"/>
      <w:lvlText w:val="%9."/>
      <w:lvlJc w:val="left"/>
      <w:pPr>
        <w:tabs>
          <w:tab w:val="num" w:pos="3535"/>
        </w:tabs>
        <w:ind w:left="3175" w:hanging="360"/>
      </w:pPr>
      <w:rPr>
        <w:rFonts w:cs="Times New Roman" w:hint="default"/>
        <w:rtl w:val="0"/>
        <w:cs w:val="0"/>
      </w:rPr>
    </w:lvl>
  </w:abstractNum>
  <w:num w:numId="1" w16cid:durableId="797067689">
    <w:abstractNumId w:val="1"/>
  </w:num>
  <w:num w:numId="2" w16cid:durableId="1275944618">
    <w:abstractNumId w:val="2"/>
  </w:num>
  <w:num w:numId="3" w16cid:durableId="827866297">
    <w:abstractNumId w:val="0"/>
  </w:num>
  <w:num w:numId="4" w16cid:durableId="1909413182">
    <w:abstractNumId w:val="49"/>
  </w:num>
  <w:num w:numId="5" w16cid:durableId="1846477605">
    <w:abstractNumId w:val="23"/>
  </w:num>
  <w:num w:numId="6" w16cid:durableId="1865437835">
    <w:abstractNumId w:val="46"/>
  </w:num>
  <w:num w:numId="7" w16cid:durableId="600189786">
    <w:abstractNumId w:val="22"/>
  </w:num>
  <w:num w:numId="8" w16cid:durableId="30038982">
    <w:abstractNumId w:val="25"/>
  </w:num>
  <w:num w:numId="9" w16cid:durableId="721251291">
    <w:abstractNumId w:val="37"/>
  </w:num>
  <w:num w:numId="10" w16cid:durableId="147211906">
    <w:abstractNumId w:val="12"/>
  </w:num>
  <w:num w:numId="11" w16cid:durableId="1477142609">
    <w:abstractNumId w:val="33"/>
  </w:num>
  <w:num w:numId="12" w16cid:durableId="720901946">
    <w:abstractNumId w:val="26"/>
  </w:num>
  <w:num w:numId="13" w16cid:durableId="664017401">
    <w:abstractNumId w:val="17"/>
  </w:num>
  <w:num w:numId="14" w16cid:durableId="94907056">
    <w:abstractNumId w:val="27"/>
  </w:num>
  <w:num w:numId="15" w16cid:durableId="962494321">
    <w:abstractNumId w:val="44"/>
  </w:num>
  <w:num w:numId="16" w16cid:durableId="947588251">
    <w:abstractNumId w:val="20"/>
  </w:num>
  <w:num w:numId="17" w16cid:durableId="255674535">
    <w:abstractNumId w:val="16"/>
  </w:num>
  <w:num w:numId="18" w16cid:durableId="1664238473">
    <w:abstractNumId w:val="39"/>
  </w:num>
  <w:num w:numId="19" w16cid:durableId="1278945643">
    <w:abstractNumId w:val="47"/>
  </w:num>
  <w:num w:numId="20" w16cid:durableId="340282024">
    <w:abstractNumId w:val="30"/>
  </w:num>
  <w:num w:numId="21" w16cid:durableId="2118214923">
    <w:abstractNumId w:val="41"/>
  </w:num>
  <w:num w:numId="22" w16cid:durableId="230702389">
    <w:abstractNumId w:val="35"/>
  </w:num>
  <w:num w:numId="23" w16cid:durableId="738328774">
    <w:abstractNumId w:val="24"/>
  </w:num>
  <w:num w:numId="24" w16cid:durableId="1170409289">
    <w:abstractNumId w:val="31"/>
  </w:num>
  <w:num w:numId="25" w16cid:durableId="1270508860">
    <w:abstractNumId w:val="14"/>
  </w:num>
  <w:num w:numId="26" w16cid:durableId="1361279626">
    <w:abstractNumId w:val="13"/>
  </w:num>
  <w:num w:numId="27" w16cid:durableId="922910501">
    <w:abstractNumId w:val="38"/>
  </w:num>
  <w:num w:numId="28" w16cid:durableId="1498883121">
    <w:abstractNumId w:val="29"/>
  </w:num>
  <w:num w:numId="29" w16cid:durableId="406002695">
    <w:abstractNumId w:val="40"/>
  </w:num>
  <w:num w:numId="30" w16cid:durableId="1725828716">
    <w:abstractNumId w:val="36"/>
  </w:num>
  <w:num w:numId="31" w16cid:durableId="472449345">
    <w:abstractNumId w:val="15"/>
  </w:num>
  <w:num w:numId="32" w16cid:durableId="1290820206">
    <w:abstractNumId w:val="48"/>
  </w:num>
  <w:num w:numId="33" w16cid:durableId="1829058834">
    <w:abstractNumId w:val="19"/>
  </w:num>
  <w:num w:numId="34" w16cid:durableId="207494002">
    <w:abstractNumId w:val="50"/>
  </w:num>
  <w:num w:numId="35" w16cid:durableId="870415153">
    <w:abstractNumId w:val="43"/>
  </w:num>
  <w:num w:numId="36" w16cid:durableId="788860874">
    <w:abstractNumId w:val="32"/>
  </w:num>
  <w:num w:numId="37" w16cid:durableId="485630327">
    <w:abstractNumId w:val="21"/>
  </w:num>
  <w:num w:numId="38" w16cid:durableId="1876313322">
    <w:abstractNumId w:val="42"/>
  </w:num>
  <w:num w:numId="39" w16cid:durableId="366680143">
    <w:abstractNumId w:val="45"/>
  </w:num>
  <w:num w:numId="40" w16cid:durableId="199248640">
    <w:abstractNumId w:val="34"/>
  </w:num>
  <w:num w:numId="41" w16cid:durableId="430777867">
    <w:abstractNumId w:val="28"/>
  </w:num>
  <w:num w:numId="42" w16cid:durableId="10877760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212"/>
    <w:rsid w:val="000017F5"/>
    <w:rsid w:val="000260F2"/>
    <w:rsid w:val="00032499"/>
    <w:rsid w:val="00035128"/>
    <w:rsid w:val="00055604"/>
    <w:rsid w:val="00060CDF"/>
    <w:rsid w:val="00062535"/>
    <w:rsid w:val="000679A8"/>
    <w:rsid w:val="000810C2"/>
    <w:rsid w:val="0008391A"/>
    <w:rsid w:val="000843D9"/>
    <w:rsid w:val="0009113F"/>
    <w:rsid w:val="000974F4"/>
    <w:rsid w:val="000A27E6"/>
    <w:rsid w:val="000A4A8C"/>
    <w:rsid w:val="000B4B04"/>
    <w:rsid w:val="000B5820"/>
    <w:rsid w:val="000B5B00"/>
    <w:rsid w:val="000B63E9"/>
    <w:rsid w:val="000C2AA0"/>
    <w:rsid w:val="000C3900"/>
    <w:rsid w:val="000C77E1"/>
    <w:rsid w:val="000D57BE"/>
    <w:rsid w:val="000F1212"/>
    <w:rsid w:val="000F4FB2"/>
    <w:rsid w:val="0010474A"/>
    <w:rsid w:val="00116BA0"/>
    <w:rsid w:val="00132499"/>
    <w:rsid w:val="0013283E"/>
    <w:rsid w:val="00134686"/>
    <w:rsid w:val="00135473"/>
    <w:rsid w:val="0014258B"/>
    <w:rsid w:val="00163FC4"/>
    <w:rsid w:val="001657D9"/>
    <w:rsid w:val="0016759D"/>
    <w:rsid w:val="00171F22"/>
    <w:rsid w:val="001734D2"/>
    <w:rsid w:val="00195F74"/>
    <w:rsid w:val="00196514"/>
    <w:rsid w:val="001B5F4C"/>
    <w:rsid w:val="001C63FB"/>
    <w:rsid w:val="001C656E"/>
    <w:rsid w:val="001D3C68"/>
    <w:rsid w:val="001E0A3D"/>
    <w:rsid w:val="001E53AD"/>
    <w:rsid w:val="001E64DB"/>
    <w:rsid w:val="00212120"/>
    <w:rsid w:val="002134BF"/>
    <w:rsid w:val="00215ACA"/>
    <w:rsid w:val="0022206D"/>
    <w:rsid w:val="0022709A"/>
    <w:rsid w:val="0022725F"/>
    <w:rsid w:val="00242FBA"/>
    <w:rsid w:val="00252111"/>
    <w:rsid w:val="00253A3B"/>
    <w:rsid w:val="00254BB8"/>
    <w:rsid w:val="00262E71"/>
    <w:rsid w:val="002656FF"/>
    <w:rsid w:val="00265C35"/>
    <w:rsid w:val="002662C2"/>
    <w:rsid w:val="0026726E"/>
    <w:rsid w:val="002C184B"/>
    <w:rsid w:val="002C1891"/>
    <w:rsid w:val="002C35F8"/>
    <w:rsid w:val="002C57B8"/>
    <w:rsid w:val="002D0A4E"/>
    <w:rsid w:val="002D2C5D"/>
    <w:rsid w:val="002D2E53"/>
    <w:rsid w:val="002D6BF4"/>
    <w:rsid w:val="002F62CE"/>
    <w:rsid w:val="00300B3D"/>
    <w:rsid w:val="00306014"/>
    <w:rsid w:val="00306553"/>
    <w:rsid w:val="003065BC"/>
    <w:rsid w:val="00312182"/>
    <w:rsid w:val="00313C08"/>
    <w:rsid w:val="00320630"/>
    <w:rsid w:val="00325800"/>
    <w:rsid w:val="0033116C"/>
    <w:rsid w:val="00334C2E"/>
    <w:rsid w:val="0033565F"/>
    <w:rsid w:val="00336707"/>
    <w:rsid w:val="00341547"/>
    <w:rsid w:val="003475CC"/>
    <w:rsid w:val="00357370"/>
    <w:rsid w:val="00370C35"/>
    <w:rsid w:val="003723EE"/>
    <w:rsid w:val="00374D72"/>
    <w:rsid w:val="00384676"/>
    <w:rsid w:val="00385042"/>
    <w:rsid w:val="00392249"/>
    <w:rsid w:val="00394D58"/>
    <w:rsid w:val="003B71EA"/>
    <w:rsid w:val="003C07DF"/>
    <w:rsid w:val="003C2CE3"/>
    <w:rsid w:val="003C3C1F"/>
    <w:rsid w:val="003D0EC6"/>
    <w:rsid w:val="003D2239"/>
    <w:rsid w:val="003F61E3"/>
    <w:rsid w:val="00402CE7"/>
    <w:rsid w:val="0041060B"/>
    <w:rsid w:val="0041613B"/>
    <w:rsid w:val="00416615"/>
    <w:rsid w:val="004202A5"/>
    <w:rsid w:val="004315C5"/>
    <w:rsid w:val="0044393B"/>
    <w:rsid w:val="00446484"/>
    <w:rsid w:val="00450BE8"/>
    <w:rsid w:val="0047137F"/>
    <w:rsid w:val="00474B6E"/>
    <w:rsid w:val="00474F9E"/>
    <w:rsid w:val="00481807"/>
    <w:rsid w:val="004843DD"/>
    <w:rsid w:val="00487F6A"/>
    <w:rsid w:val="00492024"/>
    <w:rsid w:val="0049360E"/>
    <w:rsid w:val="0050524C"/>
    <w:rsid w:val="00506C8B"/>
    <w:rsid w:val="005078CD"/>
    <w:rsid w:val="00511254"/>
    <w:rsid w:val="00521362"/>
    <w:rsid w:val="00523FB7"/>
    <w:rsid w:val="00525092"/>
    <w:rsid w:val="00530681"/>
    <w:rsid w:val="005312C2"/>
    <w:rsid w:val="00541629"/>
    <w:rsid w:val="0054247E"/>
    <w:rsid w:val="00551AAC"/>
    <w:rsid w:val="005570D4"/>
    <w:rsid w:val="005672DF"/>
    <w:rsid w:val="00570726"/>
    <w:rsid w:val="00571DAB"/>
    <w:rsid w:val="005766C0"/>
    <w:rsid w:val="00580FAB"/>
    <w:rsid w:val="00583EF8"/>
    <w:rsid w:val="00584CAA"/>
    <w:rsid w:val="005A2DD8"/>
    <w:rsid w:val="005A62B0"/>
    <w:rsid w:val="005B6304"/>
    <w:rsid w:val="005C2A91"/>
    <w:rsid w:val="005D23C3"/>
    <w:rsid w:val="005D534C"/>
    <w:rsid w:val="005D647C"/>
    <w:rsid w:val="005E0880"/>
    <w:rsid w:val="005F0AEF"/>
    <w:rsid w:val="006064DB"/>
    <w:rsid w:val="00612540"/>
    <w:rsid w:val="00615BD3"/>
    <w:rsid w:val="00615FBB"/>
    <w:rsid w:val="00647DE6"/>
    <w:rsid w:val="006501E3"/>
    <w:rsid w:val="00653EF2"/>
    <w:rsid w:val="006578AF"/>
    <w:rsid w:val="006702C5"/>
    <w:rsid w:val="006811DC"/>
    <w:rsid w:val="0068311E"/>
    <w:rsid w:val="00687EDD"/>
    <w:rsid w:val="006945D9"/>
    <w:rsid w:val="00694E6E"/>
    <w:rsid w:val="006B14EE"/>
    <w:rsid w:val="006B6E77"/>
    <w:rsid w:val="006C5FA8"/>
    <w:rsid w:val="006D1605"/>
    <w:rsid w:val="006D56F9"/>
    <w:rsid w:val="006E3166"/>
    <w:rsid w:val="006F2E32"/>
    <w:rsid w:val="006F5171"/>
    <w:rsid w:val="00710567"/>
    <w:rsid w:val="0072055D"/>
    <w:rsid w:val="00720ED7"/>
    <w:rsid w:val="0073695D"/>
    <w:rsid w:val="00741099"/>
    <w:rsid w:val="00752E58"/>
    <w:rsid w:val="00761C59"/>
    <w:rsid w:val="00770098"/>
    <w:rsid w:val="00777594"/>
    <w:rsid w:val="007A6390"/>
    <w:rsid w:val="007B06D2"/>
    <w:rsid w:val="007D5B30"/>
    <w:rsid w:val="007E0D27"/>
    <w:rsid w:val="007E31CA"/>
    <w:rsid w:val="007F2B15"/>
    <w:rsid w:val="007F7EBF"/>
    <w:rsid w:val="00804DEF"/>
    <w:rsid w:val="008151A8"/>
    <w:rsid w:val="008321C8"/>
    <w:rsid w:val="0083260A"/>
    <w:rsid w:val="00833B06"/>
    <w:rsid w:val="00844D38"/>
    <w:rsid w:val="00875ED9"/>
    <w:rsid w:val="008867D3"/>
    <w:rsid w:val="00891798"/>
    <w:rsid w:val="0089630D"/>
    <w:rsid w:val="00896708"/>
    <w:rsid w:val="00896E88"/>
    <w:rsid w:val="0089778C"/>
    <w:rsid w:val="008B0A31"/>
    <w:rsid w:val="008B5691"/>
    <w:rsid w:val="008C323A"/>
    <w:rsid w:val="008D6B7A"/>
    <w:rsid w:val="008E3E9E"/>
    <w:rsid w:val="008F54B1"/>
    <w:rsid w:val="008F647B"/>
    <w:rsid w:val="009063A2"/>
    <w:rsid w:val="00917F16"/>
    <w:rsid w:val="00924275"/>
    <w:rsid w:val="00930657"/>
    <w:rsid w:val="009513FE"/>
    <w:rsid w:val="009634CB"/>
    <w:rsid w:val="00966090"/>
    <w:rsid w:val="009738CF"/>
    <w:rsid w:val="009743B4"/>
    <w:rsid w:val="00974A5A"/>
    <w:rsid w:val="00985B8F"/>
    <w:rsid w:val="00992E5A"/>
    <w:rsid w:val="009A0EF9"/>
    <w:rsid w:val="009A11CB"/>
    <w:rsid w:val="009A6D7A"/>
    <w:rsid w:val="009C2935"/>
    <w:rsid w:val="009C3C3E"/>
    <w:rsid w:val="009D0E9B"/>
    <w:rsid w:val="009E105B"/>
    <w:rsid w:val="00A03F9B"/>
    <w:rsid w:val="00A112ED"/>
    <w:rsid w:val="00A12D06"/>
    <w:rsid w:val="00A229CE"/>
    <w:rsid w:val="00A24F4D"/>
    <w:rsid w:val="00A27559"/>
    <w:rsid w:val="00A40085"/>
    <w:rsid w:val="00A54A21"/>
    <w:rsid w:val="00A56583"/>
    <w:rsid w:val="00A710B6"/>
    <w:rsid w:val="00A75D22"/>
    <w:rsid w:val="00A75FA3"/>
    <w:rsid w:val="00A814CC"/>
    <w:rsid w:val="00A843B4"/>
    <w:rsid w:val="00A94BDB"/>
    <w:rsid w:val="00AA23B8"/>
    <w:rsid w:val="00AB7A78"/>
    <w:rsid w:val="00AC3EDF"/>
    <w:rsid w:val="00AC4D3B"/>
    <w:rsid w:val="00AC5F61"/>
    <w:rsid w:val="00AC6928"/>
    <w:rsid w:val="00AD27FB"/>
    <w:rsid w:val="00AD6D01"/>
    <w:rsid w:val="00AE3B71"/>
    <w:rsid w:val="00AE688F"/>
    <w:rsid w:val="00AF145C"/>
    <w:rsid w:val="00B01D1C"/>
    <w:rsid w:val="00B07FB0"/>
    <w:rsid w:val="00B24575"/>
    <w:rsid w:val="00B35B74"/>
    <w:rsid w:val="00B42410"/>
    <w:rsid w:val="00B50341"/>
    <w:rsid w:val="00B52A14"/>
    <w:rsid w:val="00B70E54"/>
    <w:rsid w:val="00B72931"/>
    <w:rsid w:val="00B9564C"/>
    <w:rsid w:val="00BA3DE4"/>
    <w:rsid w:val="00BA4E18"/>
    <w:rsid w:val="00BB057E"/>
    <w:rsid w:val="00BB5C9E"/>
    <w:rsid w:val="00BC0CE8"/>
    <w:rsid w:val="00BC76ED"/>
    <w:rsid w:val="00BD23C2"/>
    <w:rsid w:val="00BD3A03"/>
    <w:rsid w:val="00BD6B7B"/>
    <w:rsid w:val="00BE4BE7"/>
    <w:rsid w:val="00C07202"/>
    <w:rsid w:val="00C13D7B"/>
    <w:rsid w:val="00C2458D"/>
    <w:rsid w:val="00C250A7"/>
    <w:rsid w:val="00C36941"/>
    <w:rsid w:val="00C4174F"/>
    <w:rsid w:val="00C428FE"/>
    <w:rsid w:val="00C44692"/>
    <w:rsid w:val="00C6147B"/>
    <w:rsid w:val="00C760AA"/>
    <w:rsid w:val="00C875C6"/>
    <w:rsid w:val="00CB0FCD"/>
    <w:rsid w:val="00CB2204"/>
    <w:rsid w:val="00CC6A8A"/>
    <w:rsid w:val="00CC6F23"/>
    <w:rsid w:val="00CC74D2"/>
    <w:rsid w:val="00CD27CB"/>
    <w:rsid w:val="00CF7E2E"/>
    <w:rsid w:val="00D004A8"/>
    <w:rsid w:val="00D1413F"/>
    <w:rsid w:val="00D14F19"/>
    <w:rsid w:val="00D17159"/>
    <w:rsid w:val="00D2024D"/>
    <w:rsid w:val="00D205E4"/>
    <w:rsid w:val="00D22D26"/>
    <w:rsid w:val="00D26AAB"/>
    <w:rsid w:val="00D3095F"/>
    <w:rsid w:val="00D32B3B"/>
    <w:rsid w:val="00D40C65"/>
    <w:rsid w:val="00D70E44"/>
    <w:rsid w:val="00D833D7"/>
    <w:rsid w:val="00D869B6"/>
    <w:rsid w:val="00D936CF"/>
    <w:rsid w:val="00D968E1"/>
    <w:rsid w:val="00DB0E2E"/>
    <w:rsid w:val="00DD42D9"/>
    <w:rsid w:val="00DF0FC9"/>
    <w:rsid w:val="00DF1690"/>
    <w:rsid w:val="00DF7B36"/>
    <w:rsid w:val="00DF7DD0"/>
    <w:rsid w:val="00E051FC"/>
    <w:rsid w:val="00E10978"/>
    <w:rsid w:val="00E17ED5"/>
    <w:rsid w:val="00E21B29"/>
    <w:rsid w:val="00E409CE"/>
    <w:rsid w:val="00E46676"/>
    <w:rsid w:val="00E574DD"/>
    <w:rsid w:val="00E83BE3"/>
    <w:rsid w:val="00E86F68"/>
    <w:rsid w:val="00E92667"/>
    <w:rsid w:val="00E926CF"/>
    <w:rsid w:val="00EA7F8C"/>
    <w:rsid w:val="00ED1ED7"/>
    <w:rsid w:val="00EE0A44"/>
    <w:rsid w:val="00EE30B2"/>
    <w:rsid w:val="00EE4B6E"/>
    <w:rsid w:val="00EE7B80"/>
    <w:rsid w:val="00EF2879"/>
    <w:rsid w:val="00EF4F10"/>
    <w:rsid w:val="00EF7CB3"/>
    <w:rsid w:val="00F00CD2"/>
    <w:rsid w:val="00F471A9"/>
    <w:rsid w:val="00F52919"/>
    <w:rsid w:val="00F57FF4"/>
    <w:rsid w:val="00F650CF"/>
    <w:rsid w:val="00F66911"/>
    <w:rsid w:val="00F769CB"/>
    <w:rsid w:val="00F9025B"/>
    <w:rsid w:val="00FA46D4"/>
    <w:rsid w:val="00FA560F"/>
    <w:rsid w:val="00FA6B36"/>
    <w:rsid w:val="00FB3F33"/>
    <w:rsid w:val="00FB4907"/>
    <w:rsid w:val="00FE272E"/>
    <w:rsid w:val="00FF247E"/>
    <w:rsid w:val="00FF28B8"/>
    <w:rsid w:val="00FF3E7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5440D"/>
  <w15:docId w15:val="{A1A5E8E3-A300-414B-9A54-FFAE6F43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qFormat="1"/>
    <w:lsdException w:name="caption" w:semiHidden="1" w:uiPriority="35" w:unhideWhenUsed="1" w:qFormat="1"/>
    <w:lsdException w:name="footnote reference"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AB7A78"/>
    <w:pPr>
      <w:spacing w:before="120"/>
      <w:jc w:val="both"/>
    </w:pPr>
    <w:rPr>
      <w:sz w:val="24"/>
      <w:szCs w:val="24"/>
      <w:lang w:val="sk-SK" w:eastAsia="sk-SK"/>
    </w:rPr>
  </w:style>
  <w:style w:type="paragraph" w:styleId="Nadpis1">
    <w:name w:val="heading 1"/>
    <w:basedOn w:val="Normlny"/>
    <w:next w:val="Normlny"/>
    <w:link w:val="Nadpis1Char"/>
    <w:uiPriority w:val="99"/>
    <w:qFormat/>
    <w:rsid w:val="00BD3A03"/>
    <w:pPr>
      <w:keepNext/>
      <w:autoSpaceDE w:val="0"/>
      <w:autoSpaceDN w:val="0"/>
      <w:spacing w:before="0"/>
      <w:jc w:val="center"/>
      <w:outlineLvl w:val="0"/>
    </w:pPr>
    <w:rPr>
      <w:b/>
      <w:bCs/>
    </w:rPr>
  </w:style>
  <w:style w:type="paragraph" w:styleId="Nadpis2">
    <w:name w:val="heading 2"/>
    <w:basedOn w:val="Normlny"/>
    <w:next w:val="Normlny"/>
    <w:link w:val="Nadpis2Char"/>
    <w:uiPriority w:val="99"/>
    <w:qFormat/>
    <w:rsid w:val="00BD3A03"/>
    <w:pPr>
      <w:keepNext/>
      <w:autoSpaceDE w:val="0"/>
      <w:autoSpaceDN w:val="0"/>
      <w:jc w:val="center"/>
      <w:outlineLvl w:val="1"/>
    </w:pPr>
    <w:rPr>
      <w:b/>
      <w:bCs/>
      <w:sz w:val="20"/>
      <w:szCs w:val="20"/>
    </w:rPr>
  </w:style>
  <w:style w:type="paragraph" w:styleId="Nadpis3">
    <w:name w:val="heading 3"/>
    <w:basedOn w:val="Normlny"/>
    <w:next w:val="Normlny"/>
    <w:link w:val="Nadpis3Char"/>
    <w:uiPriority w:val="99"/>
    <w:qFormat/>
    <w:rsid w:val="00BD3A03"/>
    <w:pPr>
      <w:keepNext/>
      <w:tabs>
        <w:tab w:val="num" w:pos="2160"/>
      </w:tabs>
      <w:suppressAutoHyphens/>
      <w:autoSpaceDE w:val="0"/>
      <w:autoSpaceDN w:val="0"/>
      <w:spacing w:before="0"/>
      <w:ind w:left="2160" w:hanging="180"/>
      <w:jc w:val="left"/>
      <w:outlineLvl w:val="2"/>
    </w:pPr>
    <w:rPr>
      <w:b/>
      <w:bCs/>
      <w:noProof/>
      <w:sz w:val="20"/>
      <w:szCs w:val="20"/>
      <w:lang w:val="en-US"/>
    </w:rPr>
  </w:style>
  <w:style w:type="paragraph" w:styleId="Nadpis4">
    <w:name w:val="heading 4"/>
    <w:basedOn w:val="Normlny"/>
    <w:next w:val="Normlny"/>
    <w:link w:val="Nadpis4Char"/>
    <w:uiPriority w:val="99"/>
    <w:qFormat/>
    <w:rsid w:val="00BD3A03"/>
    <w:pPr>
      <w:keepNext/>
      <w:autoSpaceDE w:val="0"/>
      <w:autoSpaceDN w:val="0"/>
      <w:spacing w:before="0"/>
      <w:jc w:val="center"/>
      <w:outlineLvl w:val="3"/>
    </w:pPr>
    <w:rPr>
      <w:b/>
      <w:bCs/>
      <w:sz w:val="22"/>
      <w:szCs w:val="22"/>
    </w:rPr>
  </w:style>
  <w:style w:type="paragraph" w:styleId="Nadpis5">
    <w:name w:val="heading 5"/>
    <w:basedOn w:val="Normlny"/>
    <w:next w:val="Normlny"/>
    <w:link w:val="Nadpis5Char"/>
    <w:uiPriority w:val="99"/>
    <w:qFormat/>
    <w:rsid w:val="00BD3A03"/>
    <w:pPr>
      <w:keepNext/>
      <w:tabs>
        <w:tab w:val="num" w:pos="3600"/>
      </w:tabs>
      <w:suppressAutoHyphens/>
      <w:autoSpaceDE w:val="0"/>
      <w:autoSpaceDN w:val="0"/>
      <w:spacing w:before="0"/>
      <w:ind w:left="3600" w:hanging="360"/>
      <w:jc w:val="left"/>
      <w:outlineLvl w:val="4"/>
    </w:pPr>
    <w:rPr>
      <w:i/>
      <w:iCs/>
      <w:color w:val="FF0000"/>
      <w:sz w:val="20"/>
      <w:szCs w:val="20"/>
      <w:lang w:val="cs-CZ"/>
    </w:rPr>
  </w:style>
  <w:style w:type="paragraph" w:styleId="Nadpis6">
    <w:name w:val="heading 6"/>
    <w:basedOn w:val="Normlny"/>
    <w:next w:val="Normlny"/>
    <w:link w:val="Nadpis6Char"/>
    <w:uiPriority w:val="99"/>
    <w:qFormat/>
    <w:rsid w:val="00BD3A03"/>
    <w:pPr>
      <w:keepNext/>
      <w:tabs>
        <w:tab w:val="num" w:pos="643"/>
      </w:tabs>
      <w:suppressAutoHyphens/>
      <w:autoSpaceDE w:val="0"/>
      <w:autoSpaceDN w:val="0"/>
      <w:spacing w:before="0"/>
      <w:ind w:left="643" w:hanging="360"/>
      <w:jc w:val="left"/>
      <w:outlineLvl w:val="5"/>
    </w:pPr>
    <w:rPr>
      <w:b/>
      <w:bCs/>
      <w:i/>
      <w:iCs/>
      <w:color w:val="FF0000"/>
      <w:sz w:val="20"/>
      <w:szCs w:val="20"/>
    </w:rPr>
  </w:style>
  <w:style w:type="paragraph" w:styleId="Nadpis7">
    <w:name w:val="heading 7"/>
    <w:basedOn w:val="Normlny"/>
    <w:next w:val="Normlny"/>
    <w:link w:val="Nadpis7Char"/>
    <w:uiPriority w:val="99"/>
    <w:qFormat/>
    <w:rsid w:val="00BD3A03"/>
    <w:pPr>
      <w:keepNext/>
      <w:tabs>
        <w:tab w:val="num" w:pos="5040"/>
      </w:tabs>
      <w:suppressAutoHyphens/>
      <w:autoSpaceDE w:val="0"/>
      <w:autoSpaceDN w:val="0"/>
      <w:spacing w:before="0"/>
      <w:ind w:left="5040" w:hanging="360"/>
      <w:jc w:val="center"/>
      <w:outlineLvl w:val="6"/>
    </w:pPr>
    <w:rPr>
      <w:b/>
      <w:bCs/>
      <w:sz w:val="32"/>
      <w:szCs w:val="32"/>
    </w:rPr>
  </w:style>
  <w:style w:type="paragraph" w:styleId="Nadpis8">
    <w:name w:val="heading 8"/>
    <w:basedOn w:val="Normlny"/>
    <w:next w:val="Normlny"/>
    <w:link w:val="Nadpis8Char"/>
    <w:uiPriority w:val="99"/>
    <w:qFormat/>
    <w:rsid w:val="00BD3A03"/>
    <w:pPr>
      <w:keepNext/>
      <w:tabs>
        <w:tab w:val="num" w:pos="643"/>
      </w:tabs>
      <w:suppressAutoHyphens/>
      <w:autoSpaceDE w:val="0"/>
      <w:autoSpaceDN w:val="0"/>
      <w:spacing w:before="0"/>
      <w:ind w:left="643" w:hanging="360"/>
      <w:jc w:val="center"/>
      <w:outlineLvl w:val="7"/>
    </w:pPr>
    <w:rPr>
      <w:lang w:val="en-US"/>
    </w:rPr>
  </w:style>
  <w:style w:type="paragraph" w:styleId="Nadpis9">
    <w:name w:val="heading 9"/>
    <w:basedOn w:val="Normlny"/>
    <w:next w:val="Normlny"/>
    <w:link w:val="Nadpis9Char"/>
    <w:uiPriority w:val="99"/>
    <w:qFormat/>
    <w:rsid w:val="00BD3A03"/>
    <w:pPr>
      <w:keepNext/>
      <w:tabs>
        <w:tab w:val="num" w:pos="317"/>
      </w:tabs>
      <w:suppressAutoHyphens/>
      <w:autoSpaceDE w:val="0"/>
      <w:autoSpaceDN w:val="0"/>
      <w:spacing w:before="0"/>
      <w:ind w:left="317" w:hanging="360"/>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BD3A03"/>
    <w:rPr>
      <w:rFonts w:ascii="Cambria" w:hAnsi="Cambria" w:cs="Times New Roman"/>
      <w:b/>
      <w:bCs/>
      <w:kern w:val="32"/>
      <w:sz w:val="32"/>
      <w:szCs w:val="32"/>
      <w:rtl w:val="0"/>
      <w:cs w:val="0"/>
    </w:rPr>
  </w:style>
  <w:style w:type="character" w:customStyle="1" w:styleId="Nadpis2Char">
    <w:name w:val="Nadpis 2 Char"/>
    <w:basedOn w:val="Predvolenpsmoodseku"/>
    <w:link w:val="Nadpis2"/>
    <w:uiPriority w:val="9"/>
    <w:semiHidden/>
    <w:locked/>
    <w:rsid w:val="00BD3A03"/>
    <w:rPr>
      <w:rFonts w:ascii="Cambria" w:hAnsi="Cambria" w:cs="Times New Roman"/>
      <w:b/>
      <w:bCs/>
      <w:i/>
      <w:iCs/>
      <w:sz w:val="28"/>
      <w:szCs w:val="28"/>
      <w:rtl w:val="0"/>
      <w:cs w:val="0"/>
    </w:rPr>
  </w:style>
  <w:style w:type="character" w:customStyle="1" w:styleId="Nadpis3Char">
    <w:name w:val="Nadpis 3 Char"/>
    <w:basedOn w:val="Predvolenpsmoodseku"/>
    <w:link w:val="Nadpis3"/>
    <w:uiPriority w:val="99"/>
    <w:locked/>
    <w:rsid w:val="00BD3A03"/>
    <w:rPr>
      <w:rFonts w:cs="Times New Roman"/>
      <w:b/>
      <w:bCs/>
      <w:noProof/>
      <w:sz w:val="20"/>
      <w:szCs w:val="20"/>
      <w:rtl w:val="0"/>
      <w:cs w:val="0"/>
      <w:lang w:val="en-US"/>
    </w:rPr>
  </w:style>
  <w:style w:type="character" w:customStyle="1" w:styleId="Nadpis4Char">
    <w:name w:val="Nadpis 4 Char"/>
    <w:basedOn w:val="Predvolenpsmoodseku"/>
    <w:link w:val="Nadpis4"/>
    <w:uiPriority w:val="9"/>
    <w:semiHidden/>
    <w:locked/>
    <w:rsid w:val="00BD3A03"/>
    <w:rPr>
      <w:rFonts w:ascii="Calibri" w:hAnsi="Calibri" w:cs="Times New Roman"/>
      <w:b/>
      <w:bCs/>
      <w:sz w:val="28"/>
      <w:szCs w:val="28"/>
      <w:rtl w:val="0"/>
      <w:cs w:val="0"/>
    </w:rPr>
  </w:style>
  <w:style w:type="character" w:customStyle="1" w:styleId="Nadpis5Char">
    <w:name w:val="Nadpis 5 Char"/>
    <w:basedOn w:val="Predvolenpsmoodseku"/>
    <w:link w:val="Nadpis5"/>
    <w:uiPriority w:val="99"/>
    <w:locked/>
    <w:rsid w:val="00BD3A03"/>
    <w:rPr>
      <w:rFonts w:cs="Times New Roman"/>
      <w:i/>
      <w:iCs/>
      <w:color w:val="FF0000"/>
      <w:sz w:val="20"/>
      <w:szCs w:val="20"/>
      <w:rtl w:val="0"/>
      <w:cs w:val="0"/>
      <w:lang w:val="cs-CZ" w:eastAsia="x-none"/>
    </w:rPr>
  </w:style>
  <w:style w:type="character" w:customStyle="1" w:styleId="Nadpis6Char">
    <w:name w:val="Nadpis 6 Char"/>
    <w:basedOn w:val="Predvolenpsmoodseku"/>
    <w:link w:val="Nadpis6"/>
    <w:uiPriority w:val="99"/>
    <w:locked/>
    <w:rsid w:val="00BD3A03"/>
    <w:rPr>
      <w:rFonts w:cs="Times New Roman"/>
      <w:b/>
      <w:bCs/>
      <w:i/>
      <w:iCs/>
      <w:color w:val="FF0000"/>
      <w:sz w:val="20"/>
      <w:szCs w:val="20"/>
      <w:rtl w:val="0"/>
      <w:cs w:val="0"/>
    </w:rPr>
  </w:style>
  <w:style w:type="character" w:customStyle="1" w:styleId="Nadpis7Char">
    <w:name w:val="Nadpis 7 Char"/>
    <w:basedOn w:val="Predvolenpsmoodseku"/>
    <w:link w:val="Nadpis7"/>
    <w:uiPriority w:val="99"/>
    <w:locked/>
    <w:rsid w:val="00BD3A03"/>
    <w:rPr>
      <w:rFonts w:cs="Times New Roman"/>
      <w:b/>
      <w:bCs/>
      <w:sz w:val="32"/>
      <w:szCs w:val="32"/>
      <w:rtl w:val="0"/>
      <w:cs w:val="0"/>
    </w:rPr>
  </w:style>
  <w:style w:type="character" w:customStyle="1" w:styleId="Nadpis8Char">
    <w:name w:val="Nadpis 8 Char"/>
    <w:basedOn w:val="Predvolenpsmoodseku"/>
    <w:link w:val="Nadpis8"/>
    <w:uiPriority w:val="99"/>
    <w:locked/>
    <w:rsid w:val="00BD3A03"/>
    <w:rPr>
      <w:rFonts w:cs="Times New Roman"/>
      <w:sz w:val="24"/>
      <w:szCs w:val="24"/>
      <w:rtl w:val="0"/>
      <w:cs w:val="0"/>
      <w:lang w:val="en-US" w:eastAsia="x-none"/>
    </w:rPr>
  </w:style>
  <w:style w:type="character" w:customStyle="1" w:styleId="Nadpis9Char">
    <w:name w:val="Nadpis 9 Char"/>
    <w:basedOn w:val="Predvolenpsmoodseku"/>
    <w:link w:val="Nadpis9"/>
    <w:uiPriority w:val="99"/>
    <w:locked/>
    <w:rsid w:val="00BD3A03"/>
    <w:rPr>
      <w:rFonts w:cs="Times New Roman"/>
      <w:sz w:val="24"/>
      <w:szCs w:val="24"/>
      <w:rtl w:val="0"/>
      <w:cs w:val="0"/>
    </w:rPr>
  </w:style>
  <w:style w:type="paragraph" w:styleId="Zkladntext3">
    <w:name w:val="Body Text 3"/>
    <w:basedOn w:val="Normlny"/>
    <w:link w:val="Zkladntext3Char"/>
    <w:uiPriority w:val="99"/>
    <w:rsid w:val="00BD3A03"/>
    <w:pPr>
      <w:autoSpaceDE w:val="0"/>
      <w:autoSpaceDN w:val="0"/>
      <w:spacing w:before="0" w:line="240" w:lineRule="atLeast"/>
    </w:pPr>
  </w:style>
  <w:style w:type="character" w:customStyle="1" w:styleId="Zkladntext3Char">
    <w:name w:val="Základný text 3 Char"/>
    <w:basedOn w:val="Predvolenpsmoodseku"/>
    <w:link w:val="Zkladntext3"/>
    <w:uiPriority w:val="99"/>
    <w:locked/>
    <w:rsid w:val="00BD3A03"/>
    <w:rPr>
      <w:rFonts w:cs="Times New Roman"/>
      <w:sz w:val="16"/>
      <w:szCs w:val="16"/>
      <w:rtl w:val="0"/>
      <w:cs w:val="0"/>
    </w:rPr>
  </w:style>
  <w:style w:type="paragraph" w:styleId="Hlavika">
    <w:name w:val="header"/>
    <w:basedOn w:val="Normlny"/>
    <w:link w:val="HlavikaChar"/>
    <w:uiPriority w:val="99"/>
    <w:rsid w:val="00BD3A03"/>
    <w:pPr>
      <w:tabs>
        <w:tab w:val="center" w:pos="4536"/>
        <w:tab w:val="right" w:pos="9072"/>
      </w:tabs>
      <w:autoSpaceDE w:val="0"/>
      <w:autoSpaceDN w:val="0"/>
      <w:spacing w:before="0"/>
      <w:jc w:val="left"/>
    </w:pPr>
  </w:style>
  <w:style w:type="character" w:customStyle="1" w:styleId="HlavikaChar">
    <w:name w:val="Hlavička Char"/>
    <w:basedOn w:val="Predvolenpsmoodseku"/>
    <w:link w:val="Hlavika"/>
    <w:uiPriority w:val="99"/>
    <w:semiHidden/>
    <w:locked/>
    <w:rsid w:val="00BD3A03"/>
    <w:rPr>
      <w:rFonts w:cs="Times New Roman"/>
      <w:sz w:val="24"/>
      <w:szCs w:val="24"/>
      <w:rtl w:val="0"/>
      <w:cs w:val="0"/>
    </w:rPr>
  </w:style>
  <w:style w:type="paragraph" w:styleId="Zkladntext2">
    <w:name w:val="Body Text 2"/>
    <w:basedOn w:val="Normlny"/>
    <w:link w:val="Zkladntext2Char"/>
    <w:uiPriority w:val="99"/>
    <w:rsid w:val="00BD3A03"/>
    <w:pPr>
      <w:autoSpaceDE w:val="0"/>
      <w:autoSpaceDN w:val="0"/>
      <w:spacing w:before="0" w:after="120"/>
      <w:ind w:left="283"/>
      <w:jc w:val="left"/>
    </w:pPr>
  </w:style>
  <w:style w:type="character" w:customStyle="1" w:styleId="Zkladntext2Char">
    <w:name w:val="Základný text 2 Char"/>
    <w:basedOn w:val="Predvolenpsmoodseku"/>
    <w:link w:val="Zkladntext2"/>
    <w:uiPriority w:val="99"/>
    <w:semiHidden/>
    <w:locked/>
    <w:rsid w:val="00BD3A03"/>
    <w:rPr>
      <w:rFonts w:cs="Times New Roman"/>
      <w:sz w:val="24"/>
      <w:szCs w:val="24"/>
      <w:rtl w:val="0"/>
      <w:cs w:val="0"/>
    </w:rPr>
  </w:style>
  <w:style w:type="paragraph" w:customStyle="1" w:styleId="Normlny0">
    <w:name w:val="_Normálny"/>
    <w:basedOn w:val="Normlny"/>
    <w:uiPriority w:val="99"/>
    <w:rsid w:val="00BD3A03"/>
    <w:pPr>
      <w:autoSpaceDE w:val="0"/>
      <w:autoSpaceDN w:val="0"/>
      <w:spacing w:before="0"/>
      <w:jc w:val="left"/>
    </w:pPr>
    <w:rPr>
      <w:sz w:val="20"/>
      <w:szCs w:val="20"/>
    </w:rPr>
  </w:style>
  <w:style w:type="paragraph" w:styleId="Textpoznmkypodiarou">
    <w:name w:val="footnote text"/>
    <w:aliases w:val="Text poznámky pod čiarou 007"/>
    <w:basedOn w:val="Normlny"/>
    <w:link w:val="TextpoznmkypodiarouChar"/>
    <w:uiPriority w:val="99"/>
    <w:qFormat/>
    <w:rsid w:val="00BD3A03"/>
    <w:pPr>
      <w:autoSpaceDE w:val="0"/>
      <w:autoSpaceDN w:val="0"/>
      <w:spacing w:before="0"/>
      <w:jc w:val="left"/>
    </w:pPr>
    <w:rPr>
      <w:sz w:val="20"/>
      <w:szCs w:val="20"/>
    </w:rPr>
  </w:style>
  <w:style w:type="character" w:customStyle="1" w:styleId="TextpoznmkypodiarouChar">
    <w:name w:val="Text poznámky pod čiarou Char"/>
    <w:aliases w:val="Text poznámky pod čiarou 007 Char"/>
    <w:basedOn w:val="Predvolenpsmoodseku"/>
    <w:link w:val="Textpoznmkypodiarou"/>
    <w:uiPriority w:val="99"/>
    <w:qFormat/>
    <w:locked/>
    <w:rsid w:val="00BD3A03"/>
    <w:rPr>
      <w:rFonts w:cs="Times New Roman"/>
      <w:sz w:val="20"/>
      <w:szCs w:val="20"/>
      <w:rtl w:val="0"/>
      <w:cs w:val="0"/>
    </w:rPr>
  </w:style>
  <w:style w:type="paragraph" w:customStyle="1" w:styleId="PARA">
    <w:name w:val="PARA"/>
    <w:basedOn w:val="Normlny"/>
    <w:next w:val="Normlny"/>
    <w:uiPriority w:val="99"/>
    <w:rsid w:val="00BD3A03"/>
    <w:pPr>
      <w:keepNext/>
      <w:keepLines/>
      <w:tabs>
        <w:tab w:val="left" w:pos="680"/>
      </w:tabs>
      <w:autoSpaceDE w:val="0"/>
      <w:autoSpaceDN w:val="0"/>
      <w:spacing w:before="240" w:after="120"/>
      <w:jc w:val="center"/>
    </w:pPr>
    <w:rPr>
      <w:lang w:val="en-US"/>
    </w:rPr>
  </w:style>
  <w:style w:type="paragraph" w:customStyle="1" w:styleId="abc">
    <w:name w:val="abc"/>
    <w:basedOn w:val="Normlny"/>
    <w:uiPriority w:val="99"/>
    <w:rsid w:val="00BD3A03"/>
    <w:pPr>
      <w:widowControl w:val="0"/>
      <w:tabs>
        <w:tab w:val="left" w:pos="360"/>
        <w:tab w:val="left" w:pos="680"/>
      </w:tabs>
      <w:autoSpaceDE w:val="0"/>
      <w:autoSpaceDN w:val="0"/>
      <w:spacing w:before="0"/>
    </w:pPr>
    <w:rPr>
      <w:sz w:val="20"/>
      <w:szCs w:val="20"/>
    </w:rPr>
  </w:style>
  <w:style w:type="character" w:styleId="Odkaznapoznmkupodiarou">
    <w:name w:val="footnote reference"/>
    <w:aliases w:val="Footnote symbol,Footnote reference number"/>
    <w:basedOn w:val="Predvolenpsmoodseku"/>
    <w:uiPriority w:val="99"/>
    <w:qFormat/>
    <w:rsid w:val="00BD3A03"/>
    <w:rPr>
      <w:rFonts w:cs="Times New Roman"/>
      <w:vertAlign w:val="superscript"/>
      <w:rtl w:val="0"/>
      <w:cs w:val="0"/>
    </w:rPr>
  </w:style>
  <w:style w:type="paragraph" w:styleId="Pta">
    <w:name w:val="footer"/>
    <w:basedOn w:val="Normlny"/>
    <w:link w:val="PtaChar"/>
    <w:uiPriority w:val="99"/>
    <w:rsid w:val="00BD3A03"/>
    <w:pPr>
      <w:tabs>
        <w:tab w:val="center" w:pos="4536"/>
        <w:tab w:val="right" w:pos="9072"/>
      </w:tabs>
      <w:autoSpaceDE w:val="0"/>
      <w:autoSpaceDN w:val="0"/>
      <w:spacing w:before="0"/>
      <w:jc w:val="left"/>
    </w:pPr>
  </w:style>
  <w:style w:type="character" w:customStyle="1" w:styleId="PtaChar">
    <w:name w:val="Päta Char"/>
    <w:basedOn w:val="Predvolenpsmoodseku"/>
    <w:link w:val="Pta"/>
    <w:uiPriority w:val="99"/>
    <w:semiHidden/>
    <w:locked/>
    <w:rsid w:val="00BD3A03"/>
    <w:rPr>
      <w:rFonts w:cs="Times New Roman"/>
      <w:sz w:val="24"/>
      <w:szCs w:val="24"/>
      <w:rtl w:val="0"/>
      <w:cs w:val="0"/>
    </w:rPr>
  </w:style>
  <w:style w:type="character" w:styleId="slostrany">
    <w:name w:val="page number"/>
    <w:basedOn w:val="Predvolenpsmoodseku"/>
    <w:uiPriority w:val="99"/>
    <w:rsid w:val="00BD3A03"/>
    <w:rPr>
      <w:rFonts w:cs="Times New Roman"/>
      <w:rtl w:val="0"/>
      <w:cs w:val="0"/>
    </w:rPr>
  </w:style>
  <w:style w:type="paragraph" w:styleId="Zarkazkladnhotextu">
    <w:name w:val="Body Text Indent"/>
    <w:basedOn w:val="Normlny"/>
    <w:link w:val="ZarkazkladnhotextuChar"/>
    <w:uiPriority w:val="99"/>
    <w:rsid w:val="00BD3A03"/>
    <w:pPr>
      <w:autoSpaceDE w:val="0"/>
      <w:autoSpaceDN w:val="0"/>
      <w:spacing w:before="0" w:after="120"/>
      <w:ind w:left="283"/>
      <w:jc w:val="left"/>
    </w:pPr>
  </w:style>
  <w:style w:type="character" w:customStyle="1" w:styleId="ZarkazkladnhotextuChar">
    <w:name w:val="Zarážka základného textu Char"/>
    <w:basedOn w:val="Predvolenpsmoodseku"/>
    <w:link w:val="Zarkazkladnhotextu"/>
    <w:uiPriority w:val="99"/>
    <w:semiHidden/>
    <w:locked/>
    <w:rsid w:val="00BD3A03"/>
    <w:rPr>
      <w:rFonts w:cs="Times New Roman"/>
      <w:sz w:val="24"/>
      <w:szCs w:val="24"/>
      <w:rtl w:val="0"/>
      <w:cs w:val="0"/>
    </w:rPr>
  </w:style>
  <w:style w:type="character" w:customStyle="1" w:styleId="Znakyprevysvetlivky">
    <w:name w:val="Znaky pre vysvetlivky"/>
    <w:basedOn w:val="Predvolenpsmoodseku"/>
    <w:uiPriority w:val="99"/>
    <w:rsid w:val="00BD3A03"/>
    <w:rPr>
      <w:rFonts w:cs="Times New Roman"/>
      <w:vertAlign w:val="superscript"/>
      <w:rtl w:val="0"/>
      <w:cs w:val="0"/>
    </w:rPr>
  </w:style>
  <w:style w:type="character" w:customStyle="1" w:styleId="WW-Znakapoznmky">
    <w:name w:val="WW-Značka poznámky"/>
    <w:basedOn w:val="Predvolenpsmoodseku"/>
    <w:uiPriority w:val="99"/>
    <w:rsid w:val="00BD3A03"/>
    <w:rPr>
      <w:rFonts w:cs="Times New Roman"/>
      <w:sz w:val="16"/>
      <w:szCs w:val="16"/>
      <w:rtl w:val="0"/>
      <w:cs w:val="0"/>
    </w:rPr>
  </w:style>
  <w:style w:type="paragraph" w:styleId="Zkladntext">
    <w:name w:val="Body Text"/>
    <w:basedOn w:val="Normlny"/>
    <w:link w:val="ZkladntextChar"/>
    <w:uiPriority w:val="99"/>
    <w:rsid w:val="00BD3A03"/>
    <w:pPr>
      <w:widowControl w:val="0"/>
      <w:suppressAutoHyphens/>
      <w:autoSpaceDE w:val="0"/>
      <w:autoSpaceDN w:val="0"/>
      <w:spacing w:after="120"/>
    </w:pPr>
    <w:rPr>
      <w:lang w:val="cs-CZ"/>
    </w:rPr>
  </w:style>
  <w:style w:type="character" w:customStyle="1" w:styleId="ZkladntextChar">
    <w:name w:val="Základný text Char"/>
    <w:basedOn w:val="Predvolenpsmoodseku"/>
    <w:link w:val="Zkladntext"/>
    <w:uiPriority w:val="99"/>
    <w:locked/>
    <w:rsid w:val="00BD3A03"/>
    <w:rPr>
      <w:rFonts w:cs="Times New Roman"/>
      <w:sz w:val="24"/>
      <w:szCs w:val="24"/>
      <w:rtl w:val="0"/>
      <w:cs w:val="0"/>
    </w:rPr>
  </w:style>
  <w:style w:type="character" w:customStyle="1" w:styleId="WW8Num26z0">
    <w:name w:val="WW8Num26z0"/>
    <w:uiPriority w:val="99"/>
    <w:rsid w:val="00BD3A03"/>
    <w:rPr>
      <w:rFonts w:ascii="Wingdings" w:hAnsi="Wingdings" w:cs="Wingdings"/>
    </w:rPr>
  </w:style>
  <w:style w:type="character" w:customStyle="1" w:styleId="WW8Num18z2">
    <w:name w:val="WW8Num18z2"/>
    <w:uiPriority w:val="99"/>
    <w:rsid w:val="00BD3A03"/>
    <w:rPr>
      <w:rFonts w:ascii="Wingdings" w:hAnsi="Wingdings" w:cs="Wingdings"/>
    </w:rPr>
  </w:style>
  <w:style w:type="character" w:customStyle="1" w:styleId="WW8Num18z3">
    <w:name w:val="WW8Num18z3"/>
    <w:uiPriority w:val="99"/>
    <w:rsid w:val="00BD3A03"/>
    <w:rPr>
      <w:rFonts w:ascii="Symbol" w:hAnsi="Symbol" w:cs="Symbol"/>
    </w:rPr>
  </w:style>
  <w:style w:type="character" w:customStyle="1" w:styleId="WW8Num34z0">
    <w:name w:val="WW8Num34z0"/>
    <w:uiPriority w:val="99"/>
    <w:rsid w:val="00BD3A03"/>
  </w:style>
  <w:style w:type="character" w:customStyle="1" w:styleId="WW8Num41z0">
    <w:name w:val="WW8Num41z0"/>
    <w:uiPriority w:val="99"/>
    <w:rsid w:val="00BD3A03"/>
    <w:rPr>
      <w:rFonts w:ascii="Wingdings" w:hAnsi="Wingdings" w:cs="Wingdings"/>
    </w:rPr>
  </w:style>
  <w:style w:type="paragraph" w:customStyle="1" w:styleId="WW-Zkladntext3">
    <w:name w:val="WW-Základní text 3"/>
    <w:basedOn w:val="Normlny"/>
    <w:uiPriority w:val="99"/>
    <w:rsid w:val="00BD3A03"/>
    <w:pPr>
      <w:suppressAutoHyphens/>
      <w:autoSpaceDE w:val="0"/>
      <w:autoSpaceDN w:val="0"/>
      <w:spacing w:before="0"/>
    </w:pPr>
    <w:rPr>
      <w:sz w:val="20"/>
      <w:szCs w:val="20"/>
      <w:lang w:val="hu-HU"/>
    </w:rPr>
  </w:style>
  <w:style w:type="paragraph" w:styleId="Nzov">
    <w:name w:val="Title"/>
    <w:basedOn w:val="Normlny"/>
    <w:next w:val="Podtitul"/>
    <w:link w:val="NzovChar"/>
    <w:uiPriority w:val="99"/>
    <w:qFormat/>
    <w:rsid w:val="00BD3A03"/>
    <w:pPr>
      <w:widowControl w:val="0"/>
      <w:suppressAutoHyphens/>
      <w:autoSpaceDE w:val="0"/>
      <w:autoSpaceDN w:val="0"/>
      <w:spacing w:before="0"/>
      <w:jc w:val="center"/>
    </w:pPr>
    <w:rPr>
      <w:b/>
      <w:bCs/>
      <w:lang w:val="cs-CZ"/>
    </w:rPr>
  </w:style>
  <w:style w:type="character" w:customStyle="1" w:styleId="NzovChar">
    <w:name w:val="Názov Char"/>
    <w:basedOn w:val="Predvolenpsmoodseku"/>
    <w:link w:val="Nzov"/>
    <w:uiPriority w:val="10"/>
    <w:locked/>
    <w:rsid w:val="00BD3A03"/>
    <w:rPr>
      <w:rFonts w:ascii="Cambria" w:hAnsi="Cambria" w:cs="Times New Roman"/>
      <w:b/>
      <w:bCs/>
      <w:kern w:val="28"/>
      <w:sz w:val="32"/>
      <w:szCs w:val="32"/>
      <w:rtl w:val="0"/>
      <w:cs w:val="0"/>
    </w:rPr>
  </w:style>
  <w:style w:type="paragraph" w:styleId="Podtitul">
    <w:name w:val="Subtitle"/>
    <w:basedOn w:val="Normlny"/>
    <w:link w:val="PodtitulChar"/>
    <w:uiPriority w:val="99"/>
    <w:qFormat/>
    <w:rsid w:val="00BD3A03"/>
    <w:pPr>
      <w:autoSpaceDE w:val="0"/>
      <w:autoSpaceDN w:val="0"/>
      <w:spacing w:before="0" w:after="60"/>
      <w:jc w:val="center"/>
      <w:outlineLvl w:val="1"/>
    </w:pPr>
    <w:rPr>
      <w:rFonts w:ascii="Arial" w:hAnsi="Arial" w:cs="Arial"/>
    </w:rPr>
  </w:style>
  <w:style w:type="character" w:customStyle="1" w:styleId="PodtitulChar">
    <w:name w:val="Podtitul Char"/>
    <w:basedOn w:val="Predvolenpsmoodseku"/>
    <w:link w:val="Podtitul"/>
    <w:uiPriority w:val="11"/>
    <w:locked/>
    <w:rsid w:val="00BD3A03"/>
    <w:rPr>
      <w:rFonts w:ascii="Cambria" w:hAnsi="Cambria" w:cs="Times New Roman"/>
      <w:sz w:val="24"/>
      <w:szCs w:val="24"/>
      <w:rtl w:val="0"/>
      <w:cs w:val="0"/>
    </w:rPr>
  </w:style>
  <w:style w:type="character" w:customStyle="1" w:styleId="Znakyprepoznmkupodiarou">
    <w:name w:val="Znaky pre poznámku pod čiarou"/>
    <w:basedOn w:val="Predvolenpsmoodseku"/>
    <w:uiPriority w:val="99"/>
    <w:rsid w:val="00BD3A03"/>
    <w:rPr>
      <w:rFonts w:cs="Times New Roman"/>
      <w:vertAlign w:val="superscript"/>
      <w:rtl w:val="0"/>
      <w:cs w:val="0"/>
    </w:rPr>
  </w:style>
  <w:style w:type="character" w:customStyle="1" w:styleId="WW8Num47z0">
    <w:name w:val="WW8Num47z0"/>
    <w:uiPriority w:val="99"/>
    <w:rsid w:val="00BD3A03"/>
  </w:style>
  <w:style w:type="character" w:customStyle="1" w:styleId="WW8Num9z0">
    <w:name w:val="WW8Num9z0"/>
    <w:uiPriority w:val="99"/>
    <w:rsid w:val="00BD3A03"/>
    <w:rPr>
      <w:sz w:val="20"/>
    </w:rPr>
  </w:style>
  <w:style w:type="character" w:customStyle="1" w:styleId="WW-Znakyprepoznmkupodiarou">
    <w:name w:val="WW-Znaky pre poznámku pod čiarou"/>
    <w:basedOn w:val="Predvolenpsmoodseku"/>
    <w:uiPriority w:val="99"/>
    <w:rsid w:val="00BD3A03"/>
    <w:rPr>
      <w:rFonts w:cs="Times New Roman"/>
      <w:vertAlign w:val="superscript"/>
      <w:rtl w:val="0"/>
      <w:cs w:val="0"/>
    </w:rPr>
  </w:style>
  <w:style w:type="paragraph" w:styleId="Textvysvetlivky">
    <w:name w:val="endnote text"/>
    <w:basedOn w:val="Normlny"/>
    <w:link w:val="TextvysvetlivkyChar"/>
    <w:uiPriority w:val="99"/>
    <w:semiHidden/>
    <w:rsid w:val="00BD3A03"/>
    <w:pPr>
      <w:suppressAutoHyphens/>
      <w:autoSpaceDE w:val="0"/>
      <w:autoSpaceDN w:val="0"/>
      <w:spacing w:before="0"/>
      <w:jc w:val="left"/>
    </w:pPr>
    <w:rPr>
      <w:sz w:val="20"/>
      <w:szCs w:val="20"/>
    </w:rPr>
  </w:style>
  <w:style w:type="character" w:customStyle="1" w:styleId="TextvysvetlivkyChar">
    <w:name w:val="Text vysvetlivky Char"/>
    <w:basedOn w:val="Predvolenpsmoodseku"/>
    <w:link w:val="Textvysvetlivky"/>
    <w:uiPriority w:val="99"/>
    <w:semiHidden/>
    <w:locked/>
    <w:rsid w:val="00BD3A03"/>
    <w:rPr>
      <w:rFonts w:cs="Times New Roman"/>
      <w:sz w:val="20"/>
      <w:szCs w:val="20"/>
      <w:rtl w:val="0"/>
      <w:cs w:val="0"/>
    </w:rPr>
  </w:style>
  <w:style w:type="character" w:customStyle="1" w:styleId="WW-Znakyprevysvetlivky">
    <w:name w:val="WW-Znaky pre vysvetlivky"/>
    <w:basedOn w:val="WW-Standardnpsmoodstavce"/>
    <w:uiPriority w:val="99"/>
    <w:rsid w:val="00BD3A03"/>
    <w:rPr>
      <w:rFonts w:cs="Times New Roman"/>
      <w:vertAlign w:val="superscript"/>
      <w:rtl w:val="0"/>
      <w:cs w:val="0"/>
    </w:rPr>
  </w:style>
  <w:style w:type="character" w:customStyle="1" w:styleId="WW8Num9z2">
    <w:name w:val="WW8Num9z2"/>
    <w:uiPriority w:val="99"/>
    <w:rsid w:val="00BD3A03"/>
    <w:rPr>
      <w:rFonts w:ascii="Wingdings" w:hAnsi="Wingdings" w:cs="Wingdings"/>
    </w:rPr>
  </w:style>
  <w:style w:type="character" w:customStyle="1" w:styleId="WW-Standardnpsmoodstavce">
    <w:name w:val="WW-Standardní písmo odstavce"/>
    <w:uiPriority w:val="99"/>
    <w:rsid w:val="00BD3A03"/>
  </w:style>
  <w:style w:type="paragraph" w:customStyle="1" w:styleId="WW-Prosttext">
    <w:name w:val="WW-Prostý text"/>
    <w:basedOn w:val="Normlny"/>
    <w:uiPriority w:val="99"/>
    <w:rsid w:val="00BD3A03"/>
    <w:pPr>
      <w:suppressAutoHyphens/>
      <w:autoSpaceDE w:val="0"/>
      <w:autoSpaceDN w:val="0"/>
      <w:spacing w:before="0"/>
    </w:pPr>
    <w:rPr>
      <w:rFonts w:ascii="Courier New" w:hAnsi="Courier New" w:cs="Courier New"/>
      <w:noProof/>
      <w:sz w:val="20"/>
      <w:szCs w:val="20"/>
      <w:lang w:val="en-US"/>
    </w:rPr>
  </w:style>
  <w:style w:type="character" w:styleId="Odkaznavysvetlivku">
    <w:name w:val="endnote reference"/>
    <w:basedOn w:val="Predvolenpsmoodseku"/>
    <w:uiPriority w:val="99"/>
    <w:semiHidden/>
    <w:rsid w:val="00BD3A03"/>
    <w:rPr>
      <w:rFonts w:cs="Times New Roman"/>
      <w:vertAlign w:val="superscript"/>
      <w:rtl w:val="0"/>
      <w:cs w:val="0"/>
    </w:rPr>
  </w:style>
  <w:style w:type="paragraph" w:styleId="Zarkazkladnhotextu2">
    <w:name w:val="Body Text Indent 2"/>
    <w:basedOn w:val="Normlny"/>
    <w:link w:val="Zarkazkladnhotextu2Char"/>
    <w:uiPriority w:val="99"/>
    <w:rsid w:val="00BD3A03"/>
    <w:pPr>
      <w:autoSpaceDE w:val="0"/>
      <w:autoSpaceDN w:val="0"/>
      <w:spacing w:before="0"/>
      <w:ind w:left="360" w:hanging="360"/>
    </w:pPr>
  </w:style>
  <w:style w:type="character" w:customStyle="1" w:styleId="Zarkazkladnhotextu2Char">
    <w:name w:val="Zarážka základného textu 2 Char"/>
    <w:basedOn w:val="Predvolenpsmoodseku"/>
    <w:link w:val="Zarkazkladnhotextu2"/>
    <w:uiPriority w:val="99"/>
    <w:semiHidden/>
    <w:locked/>
    <w:rsid w:val="00BD3A03"/>
    <w:rPr>
      <w:rFonts w:cs="Times New Roman"/>
      <w:sz w:val="24"/>
      <w:szCs w:val="24"/>
      <w:rtl w:val="0"/>
      <w:cs w:val="0"/>
    </w:rPr>
  </w:style>
  <w:style w:type="paragraph" w:styleId="Spiatonadresanaoblke">
    <w:name w:val="envelope return"/>
    <w:basedOn w:val="Normlny"/>
    <w:uiPriority w:val="99"/>
    <w:rsid w:val="00BD3A03"/>
    <w:pPr>
      <w:suppressAutoHyphens/>
      <w:autoSpaceDE w:val="0"/>
      <w:autoSpaceDN w:val="0"/>
      <w:spacing w:before="0"/>
      <w:jc w:val="left"/>
    </w:pPr>
  </w:style>
  <w:style w:type="paragraph" w:customStyle="1" w:styleId="Nadpis">
    <w:name w:val="Nadpis"/>
    <w:basedOn w:val="Normlny"/>
    <w:next w:val="Zkladntext"/>
    <w:uiPriority w:val="99"/>
    <w:rsid w:val="00BD3A03"/>
    <w:pPr>
      <w:keepNext/>
      <w:suppressAutoHyphens/>
      <w:autoSpaceDE w:val="0"/>
      <w:autoSpaceDN w:val="0"/>
      <w:spacing w:before="240" w:after="120"/>
      <w:jc w:val="left"/>
    </w:pPr>
    <w:rPr>
      <w:rFonts w:ascii="Albany" w:hAnsi="Albany" w:cs="Albany"/>
      <w:sz w:val="28"/>
      <w:szCs w:val="28"/>
    </w:rPr>
  </w:style>
  <w:style w:type="paragraph" w:customStyle="1" w:styleId="WW-Zkladntext2">
    <w:name w:val="WW-Základný text 2"/>
    <w:basedOn w:val="Normlny"/>
    <w:uiPriority w:val="99"/>
    <w:rsid w:val="00BD3A03"/>
    <w:pPr>
      <w:suppressAutoHyphens/>
      <w:autoSpaceDE w:val="0"/>
      <w:autoSpaceDN w:val="0"/>
      <w:spacing w:before="0"/>
    </w:pPr>
  </w:style>
  <w:style w:type="character" w:customStyle="1" w:styleId="WW-Predvolenpsmoodseku">
    <w:name w:val="WW-Predvolené písmo odseku"/>
    <w:uiPriority w:val="99"/>
    <w:rsid w:val="00BD3A03"/>
  </w:style>
  <w:style w:type="paragraph" w:customStyle="1" w:styleId="WW-Zkladntext30">
    <w:name w:val="WW-Základný text 3"/>
    <w:basedOn w:val="Normlny"/>
    <w:uiPriority w:val="99"/>
    <w:rsid w:val="00BD3A03"/>
    <w:pPr>
      <w:suppressAutoHyphens/>
      <w:autoSpaceDE w:val="0"/>
      <w:autoSpaceDN w:val="0"/>
      <w:spacing w:before="0"/>
      <w:jc w:val="left"/>
    </w:pPr>
    <w:rPr>
      <w:i/>
      <w:iCs/>
      <w:sz w:val="20"/>
      <w:szCs w:val="20"/>
    </w:rPr>
  </w:style>
  <w:style w:type="character" w:styleId="Odkaznakomentr">
    <w:name w:val="annotation reference"/>
    <w:basedOn w:val="Predvolenpsmoodseku"/>
    <w:uiPriority w:val="99"/>
    <w:semiHidden/>
    <w:rsid w:val="00BD3A03"/>
    <w:rPr>
      <w:rFonts w:cs="Times New Roman"/>
      <w:sz w:val="16"/>
      <w:szCs w:val="16"/>
      <w:rtl w:val="0"/>
      <w:cs w:val="0"/>
    </w:rPr>
  </w:style>
  <w:style w:type="paragraph" w:styleId="Textkomentra">
    <w:name w:val="annotation text"/>
    <w:basedOn w:val="Normlny"/>
    <w:link w:val="TextkomentraChar"/>
    <w:uiPriority w:val="99"/>
    <w:semiHidden/>
    <w:rsid w:val="00BD3A03"/>
    <w:pPr>
      <w:autoSpaceDE w:val="0"/>
      <w:autoSpaceDN w:val="0"/>
      <w:spacing w:before="0"/>
      <w:jc w:val="left"/>
    </w:pPr>
    <w:rPr>
      <w:sz w:val="20"/>
      <w:szCs w:val="20"/>
    </w:rPr>
  </w:style>
  <w:style w:type="character" w:customStyle="1" w:styleId="TextkomentraChar">
    <w:name w:val="Text komentára Char"/>
    <w:basedOn w:val="Predvolenpsmoodseku"/>
    <w:link w:val="Textkomentra"/>
    <w:uiPriority w:val="99"/>
    <w:semiHidden/>
    <w:locked/>
    <w:rsid w:val="00BD3A03"/>
    <w:rPr>
      <w:rFonts w:cs="Times New Roman"/>
      <w:sz w:val="20"/>
      <w:szCs w:val="20"/>
      <w:rtl w:val="0"/>
      <w:cs w:val="0"/>
    </w:rPr>
  </w:style>
  <w:style w:type="paragraph" w:styleId="Predmetkomentra">
    <w:name w:val="annotation subject"/>
    <w:basedOn w:val="Textkomentra"/>
    <w:next w:val="Textkomentra"/>
    <w:link w:val="PredmetkomentraChar"/>
    <w:uiPriority w:val="99"/>
    <w:semiHidden/>
    <w:rsid w:val="00BD3A03"/>
    <w:rPr>
      <w:b/>
      <w:bCs/>
    </w:rPr>
  </w:style>
  <w:style w:type="character" w:customStyle="1" w:styleId="PredmetkomentraChar">
    <w:name w:val="Predmet komentára Char"/>
    <w:basedOn w:val="TextkomentraChar"/>
    <w:link w:val="Predmetkomentra"/>
    <w:uiPriority w:val="99"/>
    <w:semiHidden/>
    <w:locked/>
    <w:rsid w:val="00BD3A03"/>
    <w:rPr>
      <w:rFonts w:cs="Times New Roman"/>
      <w:b/>
      <w:bCs/>
      <w:sz w:val="20"/>
      <w:szCs w:val="20"/>
      <w:rtl w:val="0"/>
      <w:cs w:val="0"/>
    </w:rPr>
  </w:style>
  <w:style w:type="paragraph" w:styleId="Textbubliny">
    <w:name w:val="Balloon Text"/>
    <w:basedOn w:val="Normlny"/>
    <w:link w:val="TextbublinyChar"/>
    <w:uiPriority w:val="99"/>
    <w:semiHidden/>
    <w:rsid w:val="00BD3A03"/>
    <w:pPr>
      <w:autoSpaceDE w:val="0"/>
      <w:autoSpaceDN w:val="0"/>
      <w:spacing w:before="0"/>
      <w:jc w:val="left"/>
    </w:pPr>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BD3A03"/>
    <w:rPr>
      <w:rFonts w:ascii="Tahoma" w:hAnsi="Tahoma" w:cs="Tahoma"/>
      <w:sz w:val="16"/>
      <w:szCs w:val="16"/>
      <w:rtl w:val="0"/>
      <w:cs w:val="0"/>
    </w:rPr>
  </w:style>
  <w:style w:type="paragraph" w:styleId="Zarkazkladnhotextu3">
    <w:name w:val="Body Text Indent 3"/>
    <w:basedOn w:val="Normlny"/>
    <w:link w:val="Zarkazkladnhotextu3Char"/>
    <w:uiPriority w:val="99"/>
    <w:rsid w:val="00BD3A03"/>
    <w:pPr>
      <w:autoSpaceDE w:val="0"/>
      <w:autoSpaceDN w:val="0"/>
      <w:spacing w:before="0"/>
      <w:ind w:firstLine="426"/>
    </w:pPr>
  </w:style>
  <w:style w:type="character" w:customStyle="1" w:styleId="Zarkazkladnhotextu3Char">
    <w:name w:val="Zarážka základného textu 3 Char"/>
    <w:basedOn w:val="Predvolenpsmoodseku"/>
    <w:link w:val="Zarkazkladnhotextu3"/>
    <w:uiPriority w:val="99"/>
    <w:semiHidden/>
    <w:locked/>
    <w:rsid w:val="00BD3A03"/>
    <w:rPr>
      <w:rFonts w:cs="Times New Roman"/>
      <w:sz w:val="16"/>
      <w:szCs w:val="16"/>
      <w:rtl w:val="0"/>
      <w:cs w:val="0"/>
    </w:rPr>
  </w:style>
  <w:style w:type="paragraph" w:customStyle="1" w:styleId="odsek">
    <w:name w:val="odsek"/>
    <w:basedOn w:val="Normlny"/>
    <w:uiPriority w:val="99"/>
    <w:rsid w:val="00BD3A03"/>
    <w:pPr>
      <w:keepNext/>
      <w:autoSpaceDE w:val="0"/>
      <w:autoSpaceDN w:val="0"/>
      <w:spacing w:before="60" w:after="60"/>
      <w:ind w:firstLine="709"/>
    </w:pPr>
  </w:style>
  <w:style w:type="paragraph" w:customStyle="1" w:styleId="Uroven2">
    <w:name w:val="Uroven2"/>
    <w:basedOn w:val="slovanzoznam2"/>
    <w:uiPriority w:val="99"/>
    <w:rsid w:val="00BD3A03"/>
    <w:pPr>
      <w:tabs>
        <w:tab w:val="clear" w:pos="643"/>
      </w:tabs>
      <w:suppressAutoHyphens/>
      <w:spacing w:before="120" w:after="120"/>
      <w:ind w:left="0" w:firstLine="0"/>
      <w:jc w:val="both"/>
    </w:pPr>
  </w:style>
  <w:style w:type="paragraph" w:styleId="slovanzoznam2">
    <w:name w:val="List Number 2"/>
    <w:basedOn w:val="Normlny"/>
    <w:uiPriority w:val="99"/>
    <w:rsid w:val="00BD3A03"/>
    <w:pPr>
      <w:tabs>
        <w:tab w:val="num" w:pos="643"/>
      </w:tabs>
      <w:autoSpaceDE w:val="0"/>
      <w:autoSpaceDN w:val="0"/>
      <w:spacing w:before="0"/>
      <w:ind w:left="643" w:hanging="360"/>
      <w:jc w:val="left"/>
    </w:pPr>
  </w:style>
  <w:style w:type="paragraph" w:customStyle="1" w:styleId="Odsekspismenom">
    <w:name w:val="Odsek s pismenom"/>
    <w:basedOn w:val="slovanzoznam"/>
    <w:uiPriority w:val="99"/>
    <w:rsid w:val="00BD3A03"/>
    <w:pPr>
      <w:tabs>
        <w:tab w:val="clear" w:pos="360"/>
      </w:tabs>
      <w:spacing w:before="120"/>
      <w:ind w:left="0" w:firstLine="0"/>
      <w:jc w:val="both"/>
    </w:pPr>
  </w:style>
  <w:style w:type="paragraph" w:styleId="slovanzoznam">
    <w:name w:val="List Number"/>
    <w:basedOn w:val="Normlny"/>
    <w:uiPriority w:val="99"/>
    <w:rsid w:val="00BD3A03"/>
    <w:pPr>
      <w:tabs>
        <w:tab w:val="num" w:pos="360"/>
      </w:tabs>
      <w:autoSpaceDE w:val="0"/>
      <w:autoSpaceDN w:val="0"/>
      <w:spacing w:before="0"/>
      <w:ind w:left="360" w:hanging="360"/>
      <w:jc w:val="left"/>
    </w:pPr>
  </w:style>
  <w:style w:type="paragraph" w:customStyle="1" w:styleId="Nadpis2Nadpis-tun">
    <w:name w:val="Nadpis 2.Nadpis-tučný"/>
    <w:basedOn w:val="Normlny"/>
    <w:next w:val="Nadpis"/>
    <w:uiPriority w:val="99"/>
    <w:rsid w:val="00BD3A03"/>
    <w:pPr>
      <w:keepNext/>
      <w:autoSpaceDE w:val="0"/>
      <w:autoSpaceDN w:val="0"/>
      <w:spacing w:before="240" w:after="240"/>
      <w:jc w:val="center"/>
      <w:outlineLvl w:val="1"/>
    </w:pPr>
    <w:rPr>
      <w:b/>
      <w:bCs/>
    </w:rPr>
  </w:style>
  <w:style w:type="paragraph" w:customStyle="1" w:styleId="Pismeno-pod1">
    <w:name w:val="Pismeno-pod 1."/>
    <w:basedOn w:val="Odsekspismenom"/>
    <w:uiPriority w:val="99"/>
    <w:rsid w:val="00BD3A03"/>
    <w:pPr>
      <w:numPr>
        <w:numId w:val="4"/>
      </w:numPr>
      <w:tabs>
        <w:tab w:val="clear" w:pos="375"/>
        <w:tab w:val="num" w:pos="284"/>
      </w:tabs>
      <w:ind w:left="284" w:firstLine="0"/>
    </w:pPr>
  </w:style>
  <w:style w:type="paragraph" w:customStyle="1" w:styleId="Uroven3">
    <w:name w:val="Uroven3"/>
    <w:basedOn w:val="slovanzoznam3"/>
    <w:uiPriority w:val="99"/>
    <w:rsid w:val="00BD3A03"/>
    <w:pPr>
      <w:tabs>
        <w:tab w:val="clear" w:pos="926"/>
        <w:tab w:val="num" w:pos="451"/>
        <w:tab w:val="num" w:pos="907"/>
      </w:tabs>
      <w:ind w:left="907" w:firstLine="0"/>
      <w:jc w:val="both"/>
    </w:pPr>
  </w:style>
  <w:style w:type="paragraph" w:styleId="slovanzoznam3">
    <w:name w:val="List Number 3"/>
    <w:basedOn w:val="Normlny"/>
    <w:uiPriority w:val="99"/>
    <w:rsid w:val="00BD3A03"/>
    <w:pPr>
      <w:tabs>
        <w:tab w:val="num" w:pos="926"/>
      </w:tabs>
      <w:autoSpaceDE w:val="0"/>
      <w:autoSpaceDN w:val="0"/>
      <w:spacing w:before="0"/>
      <w:ind w:left="926" w:hanging="360"/>
      <w:jc w:val="left"/>
    </w:pPr>
  </w:style>
  <w:style w:type="paragraph" w:customStyle="1" w:styleId="Paragraf">
    <w:name w:val="Paragraf"/>
    <w:basedOn w:val="slovanzoznam"/>
    <w:next w:val="slovanzoznam"/>
    <w:uiPriority w:val="99"/>
    <w:rsid w:val="00BD3A03"/>
    <w:pPr>
      <w:tabs>
        <w:tab w:val="clear" w:pos="360"/>
        <w:tab w:val="num" w:pos="720"/>
      </w:tabs>
      <w:spacing w:before="360" w:after="360"/>
      <w:ind w:left="0" w:firstLine="0"/>
      <w:jc w:val="center"/>
    </w:pPr>
    <w:rPr>
      <w:b/>
      <w:bCs/>
    </w:rPr>
  </w:style>
  <w:style w:type="character" w:customStyle="1" w:styleId="WW8Num2z0">
    <w:name w:val="WW8Num2z0"/>
    <w:uiPriority w:val="99"/>
    <w:rsid w:val="00BD3A03"/>
    <w:rPr>
      <w:rFonts w:ascii="Symbol" w:hAnsi="Symbol" w:cs="Symbol"/>
    </w:rPr>
  </w:style>
  <w:style w:type="character" w:customStyle="1" w:styleId="WW8Num6z0">
    <w:name w:val="WW8Num6z0"/>
    <w:uiPriority w:val="99"/>
    <w:rsid w:val="00BD3A03"/>
    <w:rPr>
      <w:rFonts w:ascii="Times New Roman" w:hAnsi="Times New Roman" w:cs="Times New Roman"/>
    </w:rPr>
  </w:style>
  <w:style w:type="character" w:customStyle="1" w:styleId="WW8Num11z0">
    <w:name w:val="WW8Num11z0"/>
    <w:uiPriority w:val="99"/>
    <w:rsid w:val="00BD3A03"/>
    <w:rPr>
      <w:rFonts w:ascii="Times New Roman" w:hAnsi="Times New Roman" w:cs="Times New Roman"/>
    </w:rPr>
  </w:style>
  <w:style w:type="character" w:customStyle="1" w:styleId="WW8Num15z0">
    <w:name w:val="WW8Num15z0"/>
    <w:uiPriority w:val="99"/>
    <w:rsid w:val="00BD3A03"/>
    <w:rPr>
      <w:rFonts w:ascii="Symbol" w:hAnsi="Symbol" w:cs="Symbol"/>
    </w:rPr>
  </w:style>
  <w:style w:type="character" w:customStyle="1" w:styleId="WW8Num22z0">
    <w:name w:val="WW8Num22z0"/>
    <w:uiPriority w:val="99"/>
    <w:rsid w:val="00BD3A03"/>
    <w:rPr>
      <w:rFonts w:ascii="Times New Roman" w:hAnsi="Times New Roman" w:cs="Times New Roman"/>
    </w:rPr>
  </w:style>
  <w:style w:type="character" w:customStyle="1" w:styleId="WW8Num23z0">
    <w:name w:val="WW8Num23z0"/>
    <w:uiPriority w:val="99"/>
    <w:rsid w:val="00BD3A03"/>
    <w:rPr>
      <w:u w:val="single"/>
    </w:rPr>
  </w:style>
  <w:style w:type="character" w:customStyle="1" w:styleId="WW8Num28z1">
    <w:name w:val="WW8Num28z1"/>
    <w:uiPriority w:val="99"/>
    <w:rsid w:val="00BD3A03"/>
    <w:rPr>
      <w:b/>
    </w:rPr>
  </w:style>
  <w:style w:type="character" w:customStyle="1" w:styleId="WW8Num37z0">
    <w:name w:val="WW8Num37z0"/>
    <w:uiPriority w:val="99"/>
    <w:rsid w:val="00BD3A03"/>
  </w:style>
  <w:style w:type="character" w:customStyle="1" w:styleId="WW8Num38z0">
    <w:name w:val="WW8Num38z0"/>
    <w:uiPriority w:val="99"/>
    <w:rsid w:val="00BD3A03"/>
  </w:style>
  <w:style w:type="character" w:customStyle="1" w:styleId="WW8Num40z0">
    <w:name w:val="WW8Num40z0"/>
    <w:uiPriority w:val="99"/>
    <w:rsid w:val="00BD3A03"/>
    <w:rPr>
      <w:rFonts w:ascii="Symbol" w:hAnsi="Symbol" w:cs="Symbol"/>
    </w:rPr>
  </w:style>
  <w:style w:type="character" w:customStyle="1" w:styleId="WW8Num45z1">
    <w:name w:val="WW8Num45z1"/>
    <w:uiPriority w:val="99"/>
    <w:rsid w:val="00BD3A03"/>
  </w:style>
  <w:style w:type="character" w:customStyle="1" w:styleId="WW8Num62z0">
    <w:name w:val="WW8Num62z0"/>
    <w:uiPriority w:val="99"/>
    <w:rsid w:val="00BD3A03"/>
    <w:rPr>
      <w:rFonts w:ascii="Times New Roman" w:hAnsi="Times New Roman" w:cs="Times New Roman"/>
      <w:sz w:val="24"/>
      <w:vertAlign w:val="superscript"/>
    </w:rPr>
  </w:style>
  <w:style w:type="character" w:customStyle="1" w:styleId="WW8Num64z0">
    <w:name w:val="WW8Num64z0"/>
    <w:uiPriority w:val="99"/>
    <w:rsid w:val="00BD3A03"/>
    <w:rPr>
      <w:rFonts w:ascii="Times New Roman" w:hAnsi="Times New Roman" w:cs="Times New Roman"/>
    </w:rPr>
  </w:style>
  <w:style w:type="character" w:customStyle="1" w:styleId="WW8Num78z0">
    <w:name w:val="WW8Num78z0"/>
    <w:uiPriority w:val="99"/>
    <w:rsid w:val="00BD3A03"/>
    <w:rPr>
      <w:rFonts w:ascii="Wingdings" w:hAnsi="Wingdings" w:cs="Wingdings"/>
    </w:rPr>
  </w:style>
  <w:style w:type="character" w:customStyle="1" w:styleId="WW8Num82z0">
    <w:name w:val="WW8Num82z0"/>
    <w:uiPriority w:val="99"/>
    <w:rsid w:val="00BD3A03"/>
    <w:rPr>
      <w:rFonts w:ascii="Times New Roman" w:hAnsi="Times New Roman" w:cs="Times New Roman"/>
    </w:rPr>
  </w:style>
  <w:style w:type="character" w:customStyle="1" w:styleId="WW8Num85z1">
    <w:name w:val="WW8Num85z1"/>
    <w:uiPriority w:val="99"/>
    <w:rsid w:val="00BD3A03"/>
  </w:style>
  <w:style w:type="character" w:customStyle="1" w:styleId="WW8Num91z0">
    <w:name w:val="WW8Num91z0"/>
    <w:uiPriority w:val="99"/>
    <w:rsid w:val="00BD3A03"/>
    <w:rPr>
      <w:rFonts w:ascii="Times New Roman" w:hAnsi="Times New Roman" w:cs="Times New Roman"/>
      <w:sz w:val="24"/>
    </w:rPr>
  </w:style>
  <w:style w:type="character" w:customStyle="1" w:styleId="WW8Num94z0">
    <w:name w:val="WW8Num94z0"/>
    <w:uiPriority w:val="99"/>
    <w:rsid w:val="00BD3A03"/>
    <w:rPr>
      <w:rFonts w:ascii="Times New Roman" w:hAnsi="Times New Roman" w:cs="Times New Roman"/>
    </w:rPr>
  </w:style>
  <w:style w:type="character" w:customStyle="1" w:styleId="WW8Num99z0">
    <w:name w:val="WW8Num99z0"/>
    <w:uiPriority w:val="99"/>
    <w:rsid w:val="00BD3A03"/>
    <w:rPr>
      <w:rFonts w:ascii="Times New Roman" w:hAnsi="Times New Roman" w:cs="Times New Roman"/>
    </w:rPr>
  </w:style>
  <w:style w:type="character" w:customStyle="1" w:styleId="WW8Num104z0">
    <w:name w:val="WW8Num104z0"/>
    <w:uiPriority w:val="99"/>
    <w:rsid w:val="00BD3A03"/>
    <w:rPr>
      <w:rFonts w:ascii="Times New Roman" w:hAnsi="Times New Roman" w:cs="Times New Roman"/>
    </w:rPr>
  </w:style>
  <w:style w:type="character" w:customStyle="1" w:styleId="WW8Num113z0">
    <w:name w:val="WW8Num113z0"/>
    <w:uiPriority w:val="99"/>
    <w:rsid w:val="00BD3A03"/>
    <w:rPr>
      <w:rFonts w:ascii="Times New Roman" w:hAnsi="Times New Roman" w:cs="Times New Roman"/>
    </w:rPr>
  </w:style>
  <w:style w:type="character" w:customStyle="1" w:styleId="WW8Num117z0">
    <w:name w:val="WW8Num117z0"/>
    <w:uiPriority w:val="99"/>
    <w:rsid w:val="00BD3A03"/>
    <w:rPr>
      <w:rFonts w:ascii="Symbol" w:hAnsi="Symbol" w:cs="Symbol"/>
    </w:rPr>
  </w:style>
  <w:style w:type="character" w:customStyle="1" w:styleId="WW8Num119z1">
    <w:name w:val="WW8Num119z1"/>
    <w:uiPriority w:val="99"/>
    <w:rsid w:val="00BD3A03"/>
  </w:style>
  <w:style w:type="character" w:customStyle="1" w:styleId="WW8Num121z0">
    <w:name w:val="WW8Num121z0"/>
    <w:uiPriority w:val="99"/>
    <w:rsid w:val="00BD3A03"/>
    <w:rPr>
      <w:rFonts w:ascii="Times New Roman" w:hAnsi="Times New Roman" w:cs="Times New Roman"/>
    </w:rPr>
  </w:style>
  <w:style w:type="character" w:customStyle="1" w:styleId="WW8Num126z0">
    <w:name w:val="WW8Num126z0"/>
    <w:uiPriority w:val="99"/>
    <w:rsid w:val="00BD3A03"/>
    <w:rPr>
      <w:rFonts w:ascii="Times New Roman" w:hAnsi="Times New Roman" w:cs="Times New Roman"/>
    </w:rPr>
  </w:style>
  <w:style w:type="character" w:customStyle="1" w:styleId="WW8Num132z0">
    <w:name w:val="WW8Num132z0"/>
    <w:uiPriority w:val="99"/>
    <w:rsid w:val="00BD3A03"/>
    <w:rPr>
      <w:rFonts w:ascii="Times New Roman" w:hAnsi="Times New Roman" w:cs="Times New Roman"/>
      <w:position w:val="0"/>
      <w:sz w:val="24"/>
      <w:vertAlign w:val="baseline"/>
    </w:rPr>
  </w:style>
  <w:style w:type="character" w:customStyle="1" w:styleId="WW8Num135z0">
    <w:name w:val="WW8Num135z0"/>
    <w:uiPriority w:val="99"/>
    <w:rsid w:val="00BD3A03"/>
    <w:rPr>
      <w:u w:val="none"/>
    </w:rPr>
  </w:style>
  <w:style w:type="character" w:customStyle="1" w:styleId="WW8Num142z0">
    <w:name w:val="WW8Num142z0"/>
    <w:uiPriority w:val="99"/>
    <w:rsid w:val="00BD3A03"/>
    <w:rPr>
      <w:rFonts w:ascii="Times New Roman" w:hAnsi="Times New Roman" w:cs="Times New Roman"/>
    </w:rPr>
  </w:style>
  <w:style w:type="character" w:customStyle="1" w:styleId="WW8Num143z0">
    <w:name w:val="WW8Num143z0"/>
    <w:uiPriority w:val="99"/>
    <w:rsid w:val="00BD3A03"/>
    <w:rPr>
      <w:rFonts w:ascii="Times New Roman" w:hAnsi="Times New Roman" w:cs="Times New Roman"/>
    </w:rPr>
  </w:style>
  <w:style w:type="character" w:customStyle="1" w:styleId="WW8Num144z0">
    <w:name w:val="WW8Num144z0"/>
    <w:uiPriority w:val="99"/>
    <w:rsid w:val="00BD3A03"/>
    <w:rPr>
      <w:rFonts w:ascii="Times New Roman" w:hAnsi="Times New Roman" w:cs="Times New Roman"/>
    </w:rPr>
  </w:style>
  <w:style w:type="character" w:customStyle="1" w:styleId="WW8Num154z0">
    <w:name w:val="WW8Num154z0"/>
    <w:uiPriority w:val="99"/>
    <w:rsid w:val="00BD3A03"/>
    <w:rPr>
      <w:u w:val="single"/>
    </w:rPr>
  </w:style>
  <w:style w:type="character" w:customStyle="1" w:styleId="WW8Num159z0">
    <w:name w:val="WW8Num159z0"/>
    <w:uiPriority w:val="99"/>
    <w:rsid w:val="00BD3A03"/>
    <w:rPr>
      <w:rFonts w:ascii="Times New Roman" w:hAnsi="Times New Roman" w:cs="Times New Roman"/>
    </w:rPr>
  </w:style>
  <w:style w:type="character" w:customStyle="1" w:styleId="WW8Num160z0">
    <w:name w:val="WW8Num160z0"/>
    <w:uiPriority w:val="99"/>
    <w:rsid w:val="00BD3A03"/>
    <w:rPr>
      <w:rFonts w:ascii="Times New Roman" w:hAnsi="Times New Roman" w:cs="Times New Roman"/>
    </w:rPr>
  </w:style>
  <w:style w:type="character" w:customStyle="1" w:styleId="WW8Num161z0">
    <w:name w:val="WW8Num161z0"/>
    <w:uiPriority w:val="99"/>
    <w:rsid w:val="00BD3A03"/>
    <w:rPr>
      <w:rFonts w:ascii="Times New Roman" w:hAnsi="Times New Roman" w:cs="Times New Roman"/>
    </w:rPr>
  </w:style>
  <w:style w:type="character" w:customStyle="1" w:styleId="WW8Num162z0">
    <w:name w:val="WW8Num162z0"/>
    <w:uiPriority w:val="99"/>
    <w:rsid w:val="00BD3A03"/>
    <w:rPr>
      <w:rFonts w:ascii="Times New Roman" w:hAnsi="Times New Roman" w:cs="Times New Roman"/>
    </w:rPr>
  </w:style>
  <w:style w:type="character" w:customStyle="1" w:styleId="WW8Num165z0">
    <w:name w:val="WW8Num165z0"/>
    <w:uiPriority w:val="99"/>
    <w:rsid w:val="00BD3A03"/>
    <w:rPr>
      <w:rFonts w:ascii="Wingdings" w:hAnsi="Wingdings" w:cs="Wingdings"/>
    </w:rPr>
  </w:style>
  <w:style w:type="character" w:customStyle="1" w:styleId="WW8Num167z0">
    <w:name w:val="WW8Num167z0"/>
    <w:uiPriority w:val="99"/>
    <w:rsid w:val="00BD3A03"/>
  </w:style>
  <w:style w:type="character" w:customStyle="1" w:styleId="WW8Num169z0">
    <w:name w:val="WW8Num169z0"/>
    <w:uiPriority w:val="99"/>
    <w:rsid w:val="00BD3A03"/>
    <w:rPr>
      <w:rFonts w:ascii="Wingdings" w:hAnsi="Wingdings" w:cs="Wingdings"/>
    </w:rPr>
  </w:style>
  <w:style w:type="character" w:customStyle="1" w:styleId="WW8Num175z0">
    <w:name w:val="WW8Num175z0"/>
    <w:uiPriority w:val="99"/>
    <w:rsid w:val="00BD3A03"/>
    <w:rPr>
      <w:rFonts w:ascii="Times New Roman" w:hAnsi="Times New Roman" w:cs="Times New Roman"/>
    </w:rPr>
  </w:style>
  <w:style w:type="character" w:customStyle="1" w:styleId="WW8Num176z0">
    <w:name w:val="WW8Num176z0"/>
    <w:uiPriority w:val="99"/>
    <w:rsid w:val="00BD3A03"/>
  </w:style>
  <w:style w:type="character" w:customStyle="1" w:styleId="WW8Num180z0">
    <w:name w:val="WW8Num180z0"/>
    <w:uiPriority w:val="99"/>
    <w:rsid w:val="00BD3A03"/>
    <w:rPr>
      <w:rFonts w:ascii="Symbol" w:hAnsi="Symbol" w:cs="Symbol"/>
    </w:rPr>
  </w:style>
  <w:style w:type="character" w:customStyle="1" w:styleId="WW8Num183z0">
    <w:name w:val="WW8Num183z0"/>
    <w:uiPriority w:val="99"/>
    <w:rsid w:val="00BD3A03"/>
    <w:rPr>
      <w:rFonts w:ascii="Times New Roman" w:hAnsi="Times New Roman" w:cs="Times New Roman"/>
    </w:rPr>
  </w:style>
  <w:style w:type="character" w:customStyle="1" w:styleId="WW8Num184z0">
    <w:name w:val="WW8Num184z0"/>
    <w:uiPriority w:val="99"/>
    <w:rsid w:val="00BD3A03"/>
    <w:rPr>
      <w:rFonts w:ascii="Times New Roman" w:hAnsi="Times New Roman" w:cs="Times New Roman"/>
    </w:rPr>
  </w:style>
  <w:style w:type="paragraph" w:customStyle="1" w:styleId="Obsahtabuky">
    <w:name w:val="Obsah tabuľky"/>
    <w:basedOn w:val="Zkladntext"/>
    <w:uiPriority w:val="99"/>
    <w:rsid w:val="00BD3A03"/>
    <w:pPr>
      <w:widowControl/>
      <w:suppressLineNumbers/>
      <w:spacing w:before="0" w:after="0"/>
      <w:jc w:val="left"/>
    </w:pPr>
    <w:rPr>
      <w:lang w:val="sk-SK"/>
    </w:rPr>
  </w:style>
  <w:style w:type="paragraph" w:customStyle="1" w:styleId="Nadpistabuky">
    <w:name w:val="Nadpis tabuľky"/>
    <w:basedOn w:val="Obsahtabuky"/>
    <w:uiPriority w:val="99"/>
    <w:rsid w:val="00BD3A03"/>
    <w:pPr>
      <w:jc w:val="center"/>
    </w:pPr>
    <w:rPr>
      <w:b/>
      <w:bCs/>
      <w:i/>
      <w:iCs/>
    </w:rPr>
  </w:style>
  <w:style w:type="paragraph" w:customStyle="1" w:styleId="Obsahrmca">
    <w:name w:val="Obsah rámca"/>
    <w:basedOn w:val="Zkladntext"/>
    <w:uiPriority w:val="99"/>
    <w:rsid w:val="00BD3A03"/>
    <w:pPr>
      <w:widowControl/>
      <w:spacing w:before="0" w:after="0"/>
      <w:jc w:val="left"/>
    </w:pPr>
    <w:rPr>
      <w:lang w:val="sk-SK"/>
    </w:rPr>
  </w:style>
  <w:style w:type="paragraph" w:customStyle="1" w:styleId="Nadpis2CharCharCharCharCharChar">
    <w:name w:val="Nadpis 2.Char Char.Char Char Char Char"/>
    <w:basedOn w:val="Normlny"/>
    <w:next w:val="Normlny"/>
    <w:uiPriority w:val="99"/>
    <w:rsid w:val="00F769CB"/>
    <w:pPr>
      <w:keepNext/>
      <w:jc w:val="center"/>
      <w:outlineLvl w:val="1"/>
    </w:pPr>
    <w:rPr>
      <w:b/>
      <w:bCs/>
      <w:sz w:val="20"/>
      <w:szCs w:val="20"/>
      <w:lang w:eastAsia="cs-CZ"/>
    </w:rPr>
  </w:style>
  <w:style w:type="paragraph" w:customStyle="1" w:styleId="CM4">
    <w:name w:val="CM4"/>
    <w:basedOn w:val="Normlny"/>
    <w:next w:val="Normlny"/>
    <w:uiPriority w:val="99"/>
    <w:rsid w:val="002C184B"/>
    <w:pPr>
      <w:autoSpaceDE w:val="0"/>
      <w:autoSpaceDN w:val="0"/>
      <w:adjustRightInd w:val="0"/>
      <w:spacing w:before="0"/>
      <w:jc w:val="left"/>
    </w:pPr>
    <w:rPr>
      <w:rFonts w:ascii="EUAlbertina" w:hAnsi="EUAlbertina"/>
    </w:rPr>
  </w:style>
  <w:style w:type="paragraph" w:customStyle="1" w:styleId="Normlnywebov8">
    <w:name w:val="Normálny (webový)8"/>
    <w:basedOn w:val="Normlny"/>
    <w:uiPriority w:val="99"/>
    <w:rsid w:val="002C184B"/>
    <w:pPr>
      <w:spacing w:before="75" w:after="75"/>
      <w:ind w:left="225" w:right="225"/>
      <w:jc w:val="left"/>
    </w:pPr>
    <w:rPr>
      <w:sz w:val="22"/>
      <w:szCs w:val="22"/>
    </w:rPr>
  </w:style>
  <w:style w:type="paragraph" w:customStyle="1" w:styleId="sti-art">
    <w:name w:val="sti-art"/>
    <w:basedOn w:val="Normlny"/>
    <w:rsid w:val="002C184B"/>
    <w:pPr>
      <w:spacing w:before="60" w:after="120"/>
      <w:jc w:val="center"/>
    </w:pPr>
    <w:rPr>
      <w:b/>
      <w:bCs/>
    </w:rPr>
  </w:style>
  <w:style w:type="paragraph" w:customStyle="1" w:styleId="ti-art">
    <w:name w:val="ti-art"/>
    <w:basedOn w:val="Normlny"/>
    <w:rsid w:val="002C184B"/>
    <w:pPr>
      <w:spacing w:before="360" w:after="120"/>
      <w:jc w:val="center"/>
    </w:pPr>
    <w:rPr>
      <w:i/>
      <w:iCs/>
    </w:rPr>
  </w:style>
  <w:style w:type="paragraph" w:styleId="Odsekzoznamu">
    <w:name w:val="List Paragraph"/>
    <w:aliases w:val="body,List Paragraph,numbered list,OBC Bullet,Normal 1,Task Body,Viñetas (Inicio Parrafo),Paragrafo elenco,3 Txt tabla,Zerrenda-paragrafoa,Fiche List Paragraph,Dot pt,F5 List Paragraph,Nad"/>
    <w:basedOn w:val="Normlny"/>
    <w:uiPriority w:val="34"/>
    <w:qFormat/>
    <w:rsid w:val="002C184B"/>
    <w:pPr>
      <w:spacing w:before="0"/>
      <w:ind w:left="708"/>
      <w:jc w:val="left"/>
    </w:pPr>
  </w:style>
  <w:style w:type="character" w:customStyle="1" w:styleId="italic">
    <w:name w:val="italic"/>
    <w:basedOn w:val="Predvolenpsmoodseku"/>
    <w:rsid w:val="002C184B"/>
    <w:rPr>
      <w:rFonts w:cs="Times New Roman"/>
      <w:i/>
      <w:iCs/>
      <w:rtl w:val="0"/>
      <w:cs w:val="0"/>
    </w:rPr>
  </w:style>
  <w:style w:type="character" w:styleId="PremennHTML">
    <w:name w:val="HTML Variable"/>
    <w:basedOn w:val="Predvolenpsmoodseku"/>
    <w:uiPriority w:val="99"/>
    <w:rsid w:val="00370C35"/>
    <w:rPr>
      <w:rFonts w:cs="Times New Roman"/>
      <w:i/>
      <w:rtl w:val="0"/>
      <w:cs w:val="0"/>
    </w:rPr>
  </w:style>
  <w:style w:type="paragraph" w:customStyle="1" w:styleId="Odsek0">
    <w:name w:val="Odsek"/>
    <w:basedOn w:val="Normlny"/>
    <w:link w:val="OdsekChar"/>
    <w:uiPriority w:val="99"/>
    <w:rsid w:val="009738CF"/>
    <w:pPr>
      <w:tabs>
        <w:tab w:val="left" w:pos="1134"/>
      </w:tabs>
      <w:spacing w:before="240"/>
      <w:ind w:left="-62"/>
    </w:pPr>
    <w:rPr>
      <w:szCs w:val="20"/>
    </w:rPr>
  </w:style>
  <w:style w:type="character" w:customStyle="1" w:styleId="OdsekChar">
    <w:name w:val="Odsek Char"/>
    <w:aliases w:val="Odsek zoznamu Char,body Char,List Paragraph Char,numbered list Char,OBC Bullet Char,Normal 1 Char,Task Body Char,Viñetas (Inicio Parrafo) Char,Paragrafo elenco Char,3 Txt tabla Char,Zerrenda-paragrafoa Char,Fiche List Paragraph Char,Nad Char"/>
    <w:link w:val="Odsek0"/>
    <w:uiPriority w:val="34"/>
    <w:qFormat/>
    <w:locked/>
    <w:rsid w:val="009738CF"/>
    <w:rPr>
      <w:sz w:val="24"/>
    </w:rPr>
  </w:style>
  <w:style w:type="paragraph" w:customStyle="1" w:styleId="Abecednzoznam">
    <w:name w:val="Abecedný zoznam"/>
    <w:basedOn w:val="Odsek0"/>
    <w:uiPriority w:val="99"/>
    <w:rsid w:val="009738CF"/>
    <w:pPr>
      <w:spacing w:before="120" w:after="120"/>
    </w:pPr>
  </w:style>
  <w:style w:type="paragraph" w:customStyle="1" w:styleId="Textodstavce">
    <w:name w:val="Text odstavce"/>
    <w:basedOn w:val="Normlny"/>
    <w:link w:val="TextodstavceChar"/>
    <w:uiPriority w:val="99"/>
    <w:rsid w:val="00A03F9B"/>
    <w:pPr>
      <w:tabs>
        <w:tab w:val="left" w:pos="851"/>
      </w:tabs>
      <w:spacing w:after="120"/>
      <w:ind w:left="-62"/>
      <w:outlineLvl w:val="6"/>
    </w:pPr>
    <w:rPr>
      <w:sz w:val="20"/>
      <w:szCs w:val="20"/>
      <w:lang w:val="cs-CZ" w:eastAsia="cs-CZ"/>
    </w:rPr>
  </w:style>
  <w:style w:type="character" w:customStyle="1" w:styleId="TextodstavceChar">
    <w:name w:val="Text odstavce Char"/>
    <w:link w:val="Textodstavce"/>
    <w:uiPriority w:val="99"/>
    <w:locked/>
    <w:rsid w:val="00A03F9B"/>
    <w:rPr>
      <w:lang w:val="cs-CZ" w:eastAsia="cs-CZ"/>
    </w:rPr>
  </w:style>
  <w:style w:type="paragraph" w:customStyle="1" w:styleId="Textbodu">
    <w:name w:val="Text bodu"/>
    <w:basedOn w:val="Normlny"/>
    <w:uiPriority w:val="99"/>
    <w:rsid w:val="00A03F9B"/>
    <w:pPr>
      <w:numPr>
        <w:ilvl w:val="2"/>
        <w:numId w:val="18"/>
      </w:numPr>
      <w:tabs>
        <w:tab w:val="num" w:pos="10993"/>
      </w:tabs>
      <w:spacing w:before="0"/>
      <w:outlineLvl w:val="8"/>
    </w:pPr>
    <w:rPr>
      <w:sz w:val="20"/>
      <w:szCs w:val="20"/>
      <w:lang w:val="cs-CZ" w:eastAsia="cs-CZ"/>
    </w:rPr>
  </w:style>
  <w:style w:type="paragraph" w:customStyle="1" w:styleId="Textpsmene">
    <w:name w:val="Text písmene"/>
    <w:basedOn w:val="Normlny"/>
    <w:link w:val="TextpsmeneChar"/>
    <w:uiPriority w:val="99"/>
    <w:rsid w:val="00A03F9B"/>
    <w:pPr>
      <w:numPr>
        <w:numId w:val="18"/>
      </w:numPr>
      <w:spacing w:before="0"/>
      <w:outlineLvl w:val="7"/>
    </w:pPr>
    <w:rPr>
      <w:sz w:val="20"/>
      <w:szCs w:val="20"/>
      <w:lang w:val="cs-CZ" w:eastAsia="cs-CZ"/>
    </w:rPr>
  </w:style>
  <w:style w:type="character" w:customStyle="1" w:styleId="TextpsmeneChar">
    <w:name w:val="Text písmene Char"/>
    <w:link w:val="Textpsmene"/>
    <w:uiPriority w:val="99"/>
    <w:locked/>
    <w:rsid w:val="00A03F9B"/>
    <w:rPr>
      <w:lang w:val="cs-CZ" w:eastAsia="cs-CZ"/>
    </w:rPr>
  </w:style>
  <w:style w:type="character" w:customStyle="1" w:styleId="apple-converted-space">
    <w:name w:val="apple-converted-space"/>
    <w:rsid w:val="00A03F9B"/>
  </w:style>
  <w:style w:type="character" w:customStyle="1" w:styleId="BodyTextIndent3Char19">
    <w:name w:val="Body Text Indent 3 Char19"/>
    <w:uiPriority w:val="99"/>
    <w:semiHidden/>
    <w:rsid w:val="00F9025B"/>
    <w:rPr>
      <w:sz w:val="16"/>
    </w:rPr>
  </w:style>
  <w:style w:type="paragraph" w:customStyle="1" w:styleId="Normlny1">
    <w:name w:val="Normálny1"/>
    <w:basedOn w:val="Normlny"/>
    <w:rsid w:val="00E409CE"/>
  </w:style>
  <w:style w:type="paragraph" w:styleId="Normlnywebov">
    <w:name w:val="Normal (Web)"/>
    <w:basedOn w:val="Normlny"/>
    <w:uiPriority w:val="99"/>
    <w:unhideWhenUsed/>
    <w:rsid w:val="001E64DB"/>
    <w:pPr>
      <w:spacing w:before="100" w:beforeAutospacing="1" w:after="100" w:afterAutospacing="1"/>
      <w:jc w:val="left"/>
    </w:pPr>
  </w:style>
  <w:style w:type="character" w:styleId="Hypertextovprepojenie">
    <w:name w:val="Hyperlink"/>
    <w:basedOn w:val="Predvolenpsmoodseku"/>
    <w:uiPriority w:val="99"/>
    <w:unhideWhenUsed/>
    <w:rsid w:val="00A54A21"/>
    <w:rPr>
      <w:rFonts w:cs="Times New Roman"/>
      <w:color w:val="05507A"/>
      <w:u w:val="none"/>
      <w:effect w:val="none"/>
      <w:rtl w:val="0"/>
      <w:cs w:val="0"/>
    </w:rPr>
  </w:style>
  <w:style w:type="paragraph" w:customStyle="1" w:styleId="CM1">
    <w:name w:val="CM1"/>
    <w:basedOn w:val="Normlny"/>
    <w:next w:val="Normlny"/>
    <w:uiPriority w:val="99"/>
    <w:rsid w:val="00DD42D9"/>
    <w:pPr>
      <w:autoSpaceDE w:val="0"/>
      <w:autoSpaceDN w:val="0"/>
      <w:adjustRightInd w:val="0"/>
      <w:spacing w:before="0"/>
      <w:jc w:val="left"/>
    </w:pPr>
    <w:rPr>
      <w:rFonts w:ascii="EUAlbertina" w:hAnsi="EUAlbertina"/>
    </w:rPr>
  </w:style>
  <w:style w:type="paragraph" w:customStyle="1" w:styleId="CM3">
    <w:name w:val="CM3"/>
    <w:basedOn w:val="Normlny"/>
    <w:next w:val="Normlny"/>
    <w:uiPriority w:val="99"/>
    <w:rsid w:val="00DD42D9"/>
    <w:pPr>
      <w:autoSpaceDE w:val="0"/>
      <w:autoSpaceDN w:val="0"/>
      <w:adjustRightInd w:val="0"/>
      <w:spacing w:before="0"/>
      <w:jc w:val="left"/>
    </w:pPr>
    <w:rPr>
      <w:rFonts w:ascii="EUAlbertina" w:hAnsi="EUAlbertina"/>
    </w:rPr>
  </w:style>
  <w:style w:type="character" w:styleId="Zstupntext">
    <w:name w:val="Placeholder Text"/>
    <w:basedOn w:val="Predvolenpsmoodseku"/>
    <w:uiPriority w:val="99"/>
    <w:semiHidden/>
    <w:rsid w:val="00FB4907"/>
    <w:rPr>
      <w:rFonts w:cs="Times New Roman"/>
      <w:color w:val="808080"/>
      <w:rtl w:val="0"/>
      <w:cs w:val="0"/>
    </w:rPr>
  </w:style>
  <w:style w:type="paragraph" w:customStyle="1" w:styleId="ListParagraph1">
    <w:name w:val="List Paragraph1"/>
    <w:basedOn w:val="Normlny"/>
    <w:rsid w:val="00BB5C9E"/>
    <w:pPr>
      <w:spacing w:before="0"/>
      <w:ind w:left="708"/>
      <w:jc w:val="left"/>
    </w:pPr>
    <w:rPr>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4864">
      <w:bodyDiv w:val="1"/>
      <w:marLeft w:val="0"/>
      <w:marRight w:val="0"/>
      <w:marTop w:val="0"/>
      <w:marBottom w:val="0"/>
      <w:divBdr>
        <w:top w:val="none" w:sz="0" w:space="0" w:color="auto"/>
        <w:left w:val="none" w:sz="0" w:space="0" w:color="auto"/>
        <w:bottom w:val="none" w:sz="0" w:space="0" w:color="auto"/>
        <w:right w:val="none" w:sz="0" w:space="0" w:color="auto"/>
      </w:divBdr>
      <w:divsChild>
        <w:div w:id="1876118706">
          <w:marLeft w:val="0"/>
          <w:marRight w:val="0"/>
          <w:marTop w:val="0"/>
          <w:marBottom w:val="0"/>
          <w:divBdr>
            <w:top w:val="none" w:sz="0" w:space="0" w:color="auto"/>
            <w:left w:val="none" w:sz="0" w:space="0" w:color="auto"/>
            <w:bottom w:val="none" w:sz="0" w:space="0" w:color="auto"/>
            <w:right w:val="none" w:sz="0" w:space="0" w:color="auto"/>
          </w:divBdr>
          <w:divsChild>
            <w:div w:id="605305719">
              <w:marLeft w:val="0"/>
              <w:marRight w:val="0"/>
              <w:marTop w:val="0"/>
              <w:marBottom w:val="0"/>
              <w:divBdr>
                <w:top w:val="none" w:sz="0" w:space="0" w:color="auto"/>
                <w:left w:val="none" w:sz="0" w:space="0" w:color="auto"/>
                <w:bottom w:val="none" w:sz="0" w:space="0" w:color="auto"/>
                <w:right w:val="none" w:sz="0" w:space="0" w:color="auto"/>
              </w:divBdr>
              <w:divsChild>
                <w:div w:id="1760054336">
                  <w:marLeft w:val="0"/>
                  <w:marRight w:val="0"/>
                  <w:marTop w:val="0"/>
                  <w:marBottom w:val="0"/>
                  <w:divBdr>
                    <w:top w:val="none" w:sz="0" w:space="0" w:color="auto"/>
                    <w:left w:val="none" w:sz="0" w:space="0" w:color="auto"/>
                    <w:bottom w:val="none" w:sz="0" w:space="0" w:color="auto"/>
                    <w:right w:val="none" w:sz="0" w:space="0" w:color="auto"/>
                  </w:divBdr>
                </w:div>
                <w:div w:id="1628662331">
                  <w:marLeft w:val="0"/>
                  <w:marRight w:val="0"/>
                  <w:marTop w:val="0"/>
                  <w:marBottom w:val="0"/>
                  <w:divBdr>
                    <w:top w:val="none" w:sz="0" w:space="0" w:color="auto"/>
                    <w:left w:val="none" w:sz="0" w:space="0" w:color="auto"/>
                    <w:bottom w:val="none" w:sz="0" w:space="0" w:color="auto"/>
                    <w:right w:val="none" w:sz="0" w:space="0" w:color="auto"/>
                  </w:divBdr>
                  <w:divsChild>
                    <w:div w:id="621956858">
                      <w:marLeft w:val="0"/>
                      <w:marRight w:val="0"/>
                      <w:marTop w:val="0"/>
                      <w:marBottom w:val="0"/>
                      <w:divBdr>
                        <w:top w:val="none" w:sz="0" w:space="0" w:color="auto"/>
                        <w:left w:val="none" w:sz="0" w:space="0" w:color="auto"/>
                        <w:bottom w:val="none" w:sz="0" w:space="0" w:color="auto"/>
                        <w:right w:val="none" w:sz="0" w:space="0" w:color="auto"/>
                      </w:divBdr>
                      <w:divsChild>
                        <w:div w:id="1388916826">
                          <w:marLeft w:val="0"/>
                          <w:marRight w:val="0"/>
                          <w:marTop w:val="0"/>
                          <w:marBottom w:val="0"/>
                          <w:divBdr>
                            <w:top w:val="none" w:sz="0" w:space="0" w:color="auto"/>
                            <w:left w:val="none" w:sz="0" w:space="0" w:color="auto"/>
                            <w:bottom w:val="none" w:sz="0" w:space="0" w:color="auto"/>
                            <w:right w:val="none" w:sz="0" w:space="0" w:color="auto"/>
                          </w:divBdr>
                        </w:div>
                        <w:div w:id="19092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38859">
                  <w:marLeft w:val="0"/>
                  <w:marRight w:val="0"/>
                  <w:marTop w:val="0"/>
                  <w:marBottom w:val="0"/>
                  <w:divBdr>
                    <w:top w:val="none" w:sz="0" w:space="0" w:color="auto"/>
                    <w:left w:val="none" w:sz="0" w:space="0" w:color="auto"/>
                    <w:bottom w:val="none" w:sz="0" w:space="0" w:color="auto"/>
                    <w:right w:val="none" w:sz="0" w:space="0" w:color="auto"/>
                  </w:divBdr>
                  <w:divsChild>
                    <w:div w:id="1212691777">
                      <w:marLeft w:val="0"/>
                      <w:marRight w:val="0"/>
                      <w:marTop w:val="0"/>
                      <w:marBottom w:val="0"/>
                      <w:divBdr>
                        <w:top w:val="none" w:sz="0" w:space="0" w:color="auto"/>
                        <w:left w:val="none" w:sz="0" w:space="0" w:color="auto"/>
                        <w:bottom w:val="none" w:sz="0" w:space="0" w:color="auto"/>
                        <w:right w:val="none" w:sz="0" w:space="0" w:color="auto"/>
                      </w:divBdr>
                      <w:divsChild>
                        <w:div w:id="140001149">
                          <w:marLeft w:val="0"/>
                          <w:marRight w:val="0"/>
                          <w:marTop w:val="0"/>
                          <w:marBottom w:val="0"/>
                          <w:divBdr>
                            <w:top w:val="none" w:sz="0" w:space="0" w:color="auto"/>
                            <w:left w:val="none" w:sz="0" w:space="0" w:color="auto"/>
                            <w:bottom w:val="none" w:sz="0" w:space="0" w:color="auto"/>
                            <w:right w:val="none" w:sz="0" w:space="0" w:color="auto"/>
                          </w:divBdr>
                        </w:div>
                        <w:div w:id="102304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15393">
                  <w:marLeft w:val="0"/>
                  <w:marRight w:val="0"/>
                  <w:marTop w:val="0"/>
                  <w:marBottom w:val="0"/>
                  <w:divBdr>
                    <w:top w:val="none" w:sz="0" w:space="0" w:color="auto"/>
                    <w:left w:val="none" w:sz="0" w:space="0" w:color="auto"/>
                    <w:bottom w:val="none" w:sz="0" w:space="0" w:color="auto"/>
                    <w:right w:val="none" w:sz="0" w:space="0" w:color="auto"/>
                  </w:divBdr>
                  <w:divsChild>
                    <w:div w:id="1459684310">
                      <w:marLeft w:val="0"/>
                      <w:marRight w:val="0"/>
                      <w:marTop w:val="0"/>
                      <w:marBottom w:val="0"/>
                      <w:divBdr>
                        <w:top w:val="none" w:sz="0" w:space="0" w:color="auto"/>
                        <w:left w:val="none" w:sz="0" w:space="0" w:color="auto"/>
                        <w:bottom w:val="none" w:sz="0" w:space="0" w:color="auto"/>
                        <w:right w:val="none" w:sz="0" w:space="0" w:color="auto"/>
                      </w:divBdr>
                      <w:divsChild>
                        <w:div w:id="1421827568">
                          <w:marLeft w:val="0"/>
                          <w:marRight w:val="0"/>
                          <w:marTop w:val="0"/>
                          <w:marBottom w:val="0"/>
                          <w:divBdr>
                            <w:top w:val="none" w:sz="0" w:space="0" w:color="auto"/>
                            <w:left w:val="none" w:sz="0" w:space="0" w:color="auto"/>
                            <w:bottom w:val="none" w:sz="0" w:space="0" w:color="auto"/>
                            <w:right w:val="none" w:sz="0" w:space="0" w:color="auto"/>
                          </w:divBdr>
                        </w:div>
                        <w:div w:id="155577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44">
          <w:marLeft w:val="0"/>
          <w:marRight w:val="0"/>
          <w:marTop w:val="0"/>
          <w:marBottom w:val="0"/>
          <w:divBdr>
            <w:top w:val="none" w:sz="0" w:space="0" w:color="auto"/>
            <w:left w:val="none" w:sz="0" w:space="0" w:color="auto"/>
            <w:bottom w:val="none" w:sz="0" w:space="0" w:color="auto"/>
            <w:right w:val="none" w:sz="0" w:space="0" w:color="auto"/>
          </w:divBdr>
          <w:divsChild>
            <w:div w:id="1833711737">
              <w:marLeft w:val="0"/>
              <w:marRight w:val="0"/>
              <w:marTop w:val="0"/>
              <w:marBottom w:val="0"/>
              <w:divBdr>
                <w:top w:val="none" w:sz="0" w:space="0" w:color="auto"/>
                <w:left w:val="none" w:sz="0" w:space="0" w:color="auto"/>
                <w:bottom w:val="none" w:sz="0" w:space="0" w:color="auto"/>
                <w:right w:val="none" w:sz="0" w:space="0" w:color="auto"/>
              </w:divBdr>
              <w:divsChild>
                <w:div w:id="1845778023">
                  <w:marLeft w:val="0"/>
                  <w:marRight w:val="0"/>
                  <w:marTop w:val="0"/>
                  <w:marBottom w:val="0"/>
                  <w:divBdr>
                    <w:top w:val="none" w:sz="0" w:space="0" w:color="auto"/>
                    <w:left w:val="none" w:sz="0" w:space="0" w:color="auto"/>
                    <w:bottom w:val="none" w:sz="0" w:space="0" w:color="auto"/>
                    <w:right w:val="none" w:sz="0" w:space="0" w:color="auto"/>
                  </w:divBdr>
                </w:div>
                <w:div w:id="117599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447912">
      <w:bodyDiv w:val="1"/>
      <w:marLeft w:val="0"/>
      <w:marRight w:val="0"/>
      <w:marTop w:val="0"/>
      <w:marBottom w:val="0"/>
      <w:divBdr>
        <w:top w:val="none" w:sz="0" w:space="0" w:color="auto"/>
        <w:left w:val="none" w:sz="0" w:space="0" w:color="auto"/>
        <w:bottom w:val="none" w:sz="0" w:space="0" w:color="auto"/>
        <w:right w:val="none" w:sz="0" w:space="0" w:color="auto"/>
      </w:divBdr>
      <w:divsChild>
        <w:div w:id="1808157570">
          <w:marLeft w:val="0"/>
          <w:marRight w:val="0"/>
          <w:marTop w:val="0"/>
          <w:marBottom w:val="0"/>
          <w:divBdr>
            <w:top w:val="none" w:sz="0" w:space="0" w:color="auto"/>
            <w:left w:val="none" w:sz="0" w:space="0" w:color="auto"/>
            <w:bottom w:val="none" w:sz="0" w:space="0" w:color="auto"/>
            <w:right w:val="none" w:sz="0" w:space="0" w:color="auto"/>
          </w:divBdr>
        </w:div>
        <w:div w:id="1337422633">
          <w:marLeft w:val="0"/>
          <w:marRight w:val="0"/>
          <w:marTop w:val="0"/>
          <w:marBottom w:val="0"/>
          <w:divBdr>
            <w:top w:val="none" w:sz="0" w:space="0" w:color="auto"/>
            <w:left w:val="none" w:sz="0" w:space="0" w:color="auto"/>
            <w:bottom w:val="none" w:sz="0" w:space="0" w:color="auto"/>
            <w:right w:val="none" w:sz="0" w:space="0" w:color="auto"/>
          </w:divBdr>
        </w:div>
      </w:divsChild>
    </w:div>
    <w:div w:id="662511196">
      <w:bodyDiv w:val="1"/>
      <w:marLeft w:val="0"/>
      <w:marRight w:val="0"/>
      <w:marTop w:val="0"/>
      <w:marBottom w:val="0"/>
      <w:divBdr>
        <w:top w:val="none" w:sz="0" w:space="0" w:color="auto"/>
        <w:left w:val="none" w:sz="0" w:space="0" w:color="auto"/>
        <w:bottom w:val="none" w:sz="0" w:space="0" w:color="auto"/>
        <w:right w:val="none" w:sz="0" w:space="0" w:color="auto"/>
      </w:divBdr>
    </w:div>
    <w:div w:id="880289011">
      <w:bodyDiv w:val="1"/>
      <w:marLeft w:val="0"/>
      <w:marRight w:val="0"/>
      <w:marTop w:val="0"/>
      <w:marBottom w:val="0"/>
      <w:divBdr>
        <w:top w:val="none" w:sz="0" w:space="0" w:color="auto"/>
        <w:left w:val="none" w:sz="0" w:space="0" w:color="auto"/>
        <w:bottom w:val="none" w:sz="0" w:space="0" w:color="auto"/>
        <w:right w:val="none" w:sz="0" w:space="0" w:color="auto"/>
      </w:divBdr>
      <w:divsChild>
        <w:div w:id="1082919471">
          <w:marLeft w:val="0"/>
          <w:marRight w:val="0"/>
          <w:marTop w:val="0"/>
          <w:marBottom w:val="0"/>
          <w:divBdr>
            <w:top w:val="none" w:sz="0" w:space="0" w:color="auto"/>
            <w:left w:val="none" w:sz="0" w:space="0" w:color="auto"/>
            <w:bottom w:val="none" w:sz="0" w:space="0" w:color="auto"/>
            <w:right w:val="none" w:sz="0" w:space="0" w:color="auto"/>
          </w:divBdr>
        </w:div>
      </w:divsChild>
    </w:div>
    <w:div w:id="932054376">
      <w:bodyDiv w:val="1"/>
      <w:marLeft w:val="0"/>
      <w:marRight w:val="0"/>
      <w:marTop w:val="0"/>
      <w:marBottom w:val="0"/>
      <w:divBdr>
        <w:top w:val="none" w:sz="0" w:space="0" w:color="auto"/>
        <w:left w:val="none" w:sz="0" w:space="0" w:color="auto"/>
        <w:bottom w:val="none" w:sz="0" w:space="0" w:color="auto"/>
        <w:right w:val="none" w:sz="0" w:space="0" w:color="auto"/>
      </w:divBdr>
      <w:divsChild>
        <w:div w:id="2128501240">
          <w:marLeft w:val="0"/>
          <w:marRight w:val="0"/>
          <w:marTop w:val="0"/>
          <w:marBottom w:val="0"/>
          <w:divBdr>
            <w:top w:val="none" w:sz="0" w:space="0" w:color="auto"/>
            <w:left w:val="none" w:sz="0" w:space="0" w:color="auto"/>
            <w:bottom w:val="none" w:sz="0" w:space="0" w:color="auto"/>
            <w:right w:val="none" w:sz="0" w:space="0" w:color="auto"/>
          </w:divBdr>
          <w:divsChild>
            <w:div w:id="1388184733">
              <w:marLeft w:val="0"/>
              <w:marRight w:val="0"/>
              <w:marTop w:val="0"/>
              <w:marBottom w:val="0"/>
              <w:divBdr>
                <w:top w:val="none" w:sz="0" w:space="0" w:color="auto"/>
                <w:left w:val="none" w:sz="0" w:space="0" w:color="auto"/>
                <w:bottom w:val="none" w:sz="0" w:space="0" w:color="auto"/>
                <w:right w:val="none" w:sz="0" w:space="0" w:color="auto"/>
              </w:divBdr>
              <w:divsChild>
                <w:div w:id="1507942770">
                  <w:marLeft w:val="0"/>
                  <w:marRight w:val="0"/>
                  <w:marTop w:val="0"/>
                  <w:marBottom w:val="0"/>
                  <w:divBdr>
                    <w:top w:val="none" w:sz="0" w:space="0" w:color="auto"/>
                    <w:left w:val="none" w:sz="0" w:space="0" w:color="auto"/>
                    <w:bottom w:val="none" w:sz="0" w:space="0" w:color="auto"/>
                    <w:right w:val="none" w:sz="0" w:space="0" w:color="auto"/>
                  </w:divBdr>
                </w:div>
                <w:div w:id="176687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90998">
          <w:marLeft w:val="0"/>
          <w:marRight w:val="0"/>
          <w:marTop w:val="0"/>
          <w:marBottom w:val="0"/>
          <w:divBdr>
            <w:top w:val="none" w:sz="0" w:space="0" w:color="auto"/>
            <w:left w:val="none" w:sz="0" w:space="0" w:color="auto"/>
            <w:bottom w:val="none" w:sz="0" w:space="0" w:color="auto"/>
            <w:right w:val="none" w:sz="0" w:space="0" w:color="auto"/>
          </w:divBdr>
          <w:divsChild>
            <w:div w:id="632978795">
              <w:marLeft w:val="0"/>
              <w:marRight w:val="0"/>
              <w:marTop w:val="0"/>
              <w:marBottom w:val="0"/>
              <w:divBdr>
                <w:top w:val="none" w:sz="0" w:space="0" w:color="auto"/>
                <w:left w:val="none" w:sz="0" w:space="0" w:color="auto"/>
                <w:bottom w:val="none" w:sz="0" w:space="0" w:color="auto"/>
                <w:right w:val="none" w:sz="0" w:space="0" w:color="auto"/>
              </w:divBdr>
              <w:divsChild>
                <w:div w:id="488406770">
                  <w:marLeft w:val="0"/>
                  <w:marRight w:val="0"/>
                  <w:marTop w:val="0"/>
                  <w:marBottom w:val="0"/>
                  <w:divBdr>
                    <w:top w:val="none" w:sz="0" w:space="0" w:color="auto"/>
                    <w:left w:val="none" w:sz="0" w:space="0" w:color="auto"/>
                    <w:bottom w:val="none" w:sz="0" w:space="0" w:color="auto"/>
                    <w:right w:val="none" w:sz="0" w:space="0" w:color="auto"/>
                  </w:divBdr>
                </w:div>
                <w:div w:id="1102922247">
                  <w:marLeft w:val="0"/>
                  <w:marRight w:val="0"/>
                  <w:marTop w:val="0"/>
                  <w:marBottom w:val="0"/>
                  <w:divBdr>
                    <w:top w:val="none" w:sz="0" w:space="0" w:color="auto"/>
                    <w:left w:val="none" w:sz="0" w:space="0" w:color="auto"/>
                    <w:bottom w:val="none" w:sz="0" w:space="0" w:color="auto"/>
                    <w:right w:val="none" w:sz="0" w:space="0" w:color="auto"/>
                  </w:divBdr>
                </w:div>
                <w:div w:id="1372145133">
                  <w:marLeft w:val="0"/>
                  <w:marRight w:val="0"/>
                  <w:marTop w:val="0"/>
                  <w:marBottom w:val="0"/>
                  <w:divBdr>
                    <w:top w:val="none" w:sz="0" w:space="0" w:color="auto"/>
                    <w:left w:val="none" w:sz="0" w:space="0" w:color="auto"/>
                    <w:bottom w:val="none" w:sz="0" w:space="0" w:color="auto"/>
                    <w:right w:val="none" w:sz="0" w:space="0" w:color="auto"/>
                  </w:divBdr>
                  <w:divsChild>
                    <w:div w:id="19861150">
                      <w:marLeft w:val="0"/>
                      <w:marRight w:val="0"/>
                      <w:marTop w:val="0"/>
                      <w:marBottom w:val="0"/>
                      <w:divBdr>
                        <w:top w:val="none" w:sz="0" w:space="0" w:color="auto"/>
                        <w:left w:val="none" w:sz="0" w:space="0" w:color="auto"/>
                        <w:bottom w:val="none" w:sz="0" w:space="0" w:color="auto"/>
                        <w:right w:val="none" w:sz="0" w:space="0" w:color="auto"/>
                      </w:divBdr>
                      <w:divsChild>
                        <w:div w:id="687754898">
                          <w:marLeft w:val="0"/>
                          <w:marRight w:val="0"/>
                          <w:marTop w:val="0"/>
                          <w:marBottom w:val="0"/>
                          <w:divBdr>
                            <w:top w:val="none" w:sz="0" w:space="0" w:color="auto"/>
                            <w:left w:val="none" w:sz="0" w:space="0" w:color="auto"/>
                            <w:bottom w:val="none" w:sz="0" w:space="0" w:color="auto"/>
                            <w:right w:val="none" w:sz="0" w:space="0" w:color="auto"/>
                          </w:divBdr>
                        </w:div>
                        <w:div w:id="152320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61808">
                  <w:marLeft w:val="0"/>
                  <w:marRight w:val="0"/>
                  <w:marTop w:val="0"/>
                  <w:marBottom w:val="0"/>
                  <w:divBdr>
                    <w:top w:val="none" w:sz="0" w:space="0" w:color="auto"/>
                    <w:left w:val="none" w:sz="0" w:space="0" w:color="auto"/>
                    <w:bottom w:val="none" w:sz="0" w:space="0" w:color="auto"/>
                    <w:right w:val="none" w:sz="0" w:space="0" w:color="auto"/>
                  </w:divBdr>
                  <w:divsChild>
                    <w:div w:id="309558103">
                      <w:marLeft w:val="0"/>
                      <w:marRight w:val="0"/>
                      <w:marTop w:val="0"/>
                      <w:marBottom w:val="0"/>
                      <w:divBdr>
                        <w:top w:val="none" w:sz="0" w:space="0" w:color="auto"/>
                        <w:left w:val="none" w:sz="0" w:space="0" w:color="auto"/>
                        <w:bottom w:val="none" w:sz="0" w:space="0" w:color="auto"/>
                        <w:right w:val="none" w:sz="0" w:space="0" w:color="auto"/>
                      </w:divBdr>
                      <w:divsChild>
                        <w:div w:id="853760370">
                          <w:marLeft w:val="0"/>
                          <w:marRight w:val="0"/>
                          <w:marTop w:val="0"/>
                          <w:marBottom w:val="0"/>
                          <w:divBdr>
                            <w:top w:val="none" w:sz="0" w:space="0" w:color="auto"/>
                            <w:left w:val="none" w:sz="0" w:space="0" w:color="auto"/>
                            <w:bottom w:val="none" w:sz="0" w:space="0" w:color="auto"/>
                            <w:right w:val="none" w:sz="0" w:space="0" w:color="auto"/>
                          </w:divBdr>
                        </w:div>
                        <w:div w:id="3158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340157">
                  <w:marLeft w:val="0"/>
                  <w:marRight w:val="0"/>
                  <w:marTop w:val="0"/>
                  <w:marBottom w:val="0"/>
                  <w:divBdr>
                    <w:top w:val="none" w:sz="0" w:space="0" w:color="auto"/>
                    <w:left w:val="none" w:sz="0" w:space="0" w:color="auto"/>
                    <w:bottom w:val="none" w:sz="0" w:space="0" w:color="auto"/>
                    <w:right w:val="none" w:sz="0" w:space="0" w:color="auto"/>
                  </w:divBdr>
                  <w:divsChild>
                    <w:div w:id="1109590781">
                      <w:marLeft w:val="0"/>
                      <w:marRight w:val="0"/>
                      <w:marTop w:val="0"/>
                      <w:marBottom w:val="0"/>
                      <w:divBdr>
                        <w:top w:val="none" w:sz="0" w:space="0" w:color="auto"/>
                        <w:left w:val="none" w:sz="0" w:space="0" w:color="auto"/>
                        <w:bottom w:val="none" w:sz="0" w:space="0" w:color="auto"/>
                        <w:right w:val="none" w:sz="0" w:space="0" w:color="auto"/>
                      </w:divBdr>
                      <w:divsChild>
                        <w:div w:id="411388231">
                          <w:marLeft w:val="0"/>
                          <w:marRight w:val="0"/>
                          <w:marTop w:val="0"/>
                          <w:marBottom w:val="0"/>
                          <w:divBdr>
                            <w:top w:val="none" w:sz="0" w:space="0" w:color="auto"/>
                            <w:left w:val="none" w:sz="0" w:space="0" w:color="auto"/>
                            <w:bottom w:val="none" w:sz="0" w:space="0" w:color="auto"/>
                            <w:right w:val="none" w:sz="0" w:space="0" w:color="auto"/>
                          </w:divBdr>
                        </w:div>
                        <w:div w:id="113987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38322">
                  <w:marLeft w:val="0"/>
                  <w:marRight w:val="0"/>
                  <w:marTop w:val="0"/>
                  <w:marBottom w:val="0"/>
                  <w:divBdr>
                    <w:top w:val="none" w:sz="0" w:space="0" w:color="auto"/>
                    <w:left w:val="none" w:sz="0" w:space="0" w:color="auto"/>
                    <w:bottom w:val="none" w:sz="0" w:space="0" w:color="auto"/>
                    <w:right w:val="none" w:sz="0" w:space="0" w:color="auto"/>
                  </w:divBdr>
                  <w:divsChild>
                    <w:div w:id="876508441">
                      <w:marLeft w:val="0"/>
                      <w:marRight w:val="0"/>
                      <w:marTop w:val="0"/>
                      <w:marBottom w:val="0"/>
                      <w:divBdr>
                        <w:top w:val="none" w:sz="0" w:space="0" w:color="auto"/>
                        <w:left w:val="none" w:sz="0" w:space="0" w:color="auto"/>
                        <w:bottom w:val="none" w:sz="0" w:space="0" w:color="auto"/>
                        <w:right w:val="none" w:sz="0" w:space="0" w:color="auto"/>
                      </w:divBdr>
                      <w:divsChild>
                        <w:div w:id="887766965">
                          <w:marLeft w:val="0"/>
                          <w:marRight w:val="0"/>
                          <w:marTop w:val="0"/>
                          <w:marBottom w:val="0"/>
                          <w:divBdr>
                            <w:top w:val="none" w:sz="0" w:space="0" w:color="auto"/>
                            <w:left w:val="none" w:sz="0" w:space="0" w:color="auto"/>
                            <w:bottom w:val="none" w:sz="0" w:space="0" w:color="auto"/>
                            <w:right w:val="none" w:sz="0" w:space="0" w:color="auto"/>
                          </w:divBdr>
                        </w:div>
                        <w:div w:id="273903481">
                          <w:marLeft w:val="0"/>
                          <w:marRight w:val="0"/>
                          <w:marTop w:val="0"/>
                          <w:marBottom w:val="0"/>
                          <w:divBdr>
                            <w:top w:val="none" w:sz="0" w:space="0" w:color="auto"/>
                            <w:left w:val="none" w:sz="0" w:space="0" w:color="auto"/>
                            <w:bottom w:val="none" w:sz="0" w:space="0" w:color="auto"/>
                            <w:right w:val="none" w:sz="0" w:space="0" w:color="auto"/>
                          </w:divBdr>
                        </w:div>
                        <w:div w:id="435177289">
                          <w:marLeft w:val="0"/>
                          <w:marRight w:val="0"/>
                          <w:marTop w:val="0"/>
                          <w:marBottom w:val="0"/>
                          <w:divBdr>
                            <w:top w:val="none" w:sz="0" w:space="0" w:color="auto"/>
                            <w:left w:val="none" w:sz="0" w:space="0" w:color="auto"/>
                            <w:bottom w:val="none" w:sz="0" w:space="0" w:color="auto"/>
                            <w:right w:val="none" w:sz="0" w:space="0" w:color="auto"/>
                          </w:divBdr>
                          <w:divsChild>
                            <w:div w:id="1962376281">
                              <w:marLeft w:val="0"/>
                              <w:marRight w:val="0"/>
                              <w:marTop w:val="0"/>
                              <w:marBottom w:val="0"/>
                              <w:divBdr>
                                <w:top w:val="none" w:sz="0" w:space="0" w:color="auto"/>
                                <w:left w:val="none" w:sz="0" w:space="0" w:color="auto"/>
                                <w:bottom w:val="none" w:sz="0" w:space="0" w:color="auto"/>
                                <w:right w:val="none" w:sz="0" w:space="0" w:color="auto"/>
                              </w:divBdr>
                              <w:divsChild>
                                <w:div w:id="742025928">
                                  <w:marLeft w:val="0"/>
                                  <w:marRight w:val="0"/>
                                  <w:marTop w:val="0"/>
                                  <w:marBottom w:val="0"/>
                                  <w:divBdr>
                                    <w:top w:val="none" w:sz="0" w:space="0" w:color="auto"/>
                                    <w:left w:val="none" w:sz="0" w:space="0" w:color="auto"/>
                                    <w:bottom w:val="none" w:sz="0" w:space="0" w:color="auto"/>
                                    <w:right w:val="none" w:sz="0" w:space="0" w:color="auto"/>
                                  </w:divBdr>
                                </w:div>
                                <w:div w:id="26014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480034">
                          <w:marLeft w:val="0"/>
                          <w:marRight w:val="0"/>
                          <w:marTop w:val="0"/>
                          <w:marBottom w:val="0"/>
                          <w:divBdr>
                            <w:top w:val="none" w:sz="0" w:space="0" w:color="auto"/>
                            <w:left w:val="none" w:sz="0" w:space="0" w:color="auto"/>
                            <w:bottom w:val="none" w:sz="0" w:space="0" w:color="auto"/>
                            <w:right w:val="none" w:sz="0" w:space="0" w:color="auto"/>
                          </w:divBdr>
                          <w:divsChild>
                            <w:div w:id="956912623">
                              <w:marLeft w:val="0"/>
                              <w:marRight w:val="0"/>
                              <w:marTop w:val="0"/>
                              <w:marBottom w:val="0"/>
                              <w:divBdr>
                                <w:top w:val="none" w:sz="0" w:space="0" w:color="auto"/>
                                <w:left w:val="none" w:sz="0" w:space="0" w:color="auto"/>
                                <w:bottom w:val="none" w:sz="0" w:space="0" w:color="auto"/>
                                <w:right w:val="none" w:sz="0" w:space="0" w:color="auto"/>
                              </w:divBdr>
                              <w:divsChild>
                                <w:div w:id="1546091969">
                                  <w:marLeft w:val="0"/>
                                  <w:marRight w:val="0"/>
                                  <w:marTop w:val="0"/>
                                  <w:marBottom w:val="0"/>
                                  <w:divBdr>
                                    <w:top w:val="none" w:sz="0" w:space="0" w:color="auto"/>
                                    <w:left w:val="none" w:sz="0" w:space="0" w:color="auto"/>
                                    <w:bottom w:val="none" w:sz="0" w:space="0" w:color="auto"/>
                                    <w:right w:val="none" w:sz="0" w:space="0" w:color="auto"/>
                                  </w:divBdr>
                                </w:div>
                                <w:div w:id="32428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560822">
                          <w:marLeft w:val="0"/>
                          <w:marRight w:val="0"/>
                          <w:marTop w:val="0"/>
                          <w:marBottom w:val="0"/>
                          <w:divBdr>
                            <w:top w:val="none" w:sz="0" w:space="0" w:color="auto"/>
                            <w:left w:val="none" w:sz="0" w:space="0" w:color="auto"/>
                            <w:bottom w:val="none" w:sz="0" w:space="0" w:color="auto"/>
                            <w:right w:val="none" w:sz="0" w:space="0" w:color="auto"/>
                          </w:divBdr>
                          <w:divsChild>
                            <w:div w:id="1667778583">
                              <w:marLeft w:val="0"/>
                              <w:marRight w:val="0"/>
                              <w:marTop w:val="0"/>
                              <w:marBottom w:val="0"/>
                              <w:divBdr>
                                <w:top w:val="none" w:sz="0" w:space="0" w:color="auto"/>
                                <w:left w:val="none" w:sz="0" w:space="0" w:color="auto"/>
                                <w:bottom w:val="none" w:sz="0" w:space="0" w:color="auto"/>
                                <w:right w:val="none" w:sz="0" w:space="0" w:color="auto"/>
                              </w:divBdr>
                              <w:divsChild>
                                <w:div w:id="1746144646">
                                  <w:marLeft w:val="0"/>
                                  <w:marRight w:val="0"/>
                                  <w:marTop w:val="0"/>
                                  <w:marBottom w:val="0"/>
                                  <w:divBdr>
                                    <w:top w:val="none" w:sz="0" w:space="0" w:color="auto"/>
                                    <w:left w:val="none" w:sz="0" w:space="0" w:color="auto"/>
                                    <w:bottom w:val="none" w:sz="0" w:space="0" w:color="auto"/>
                                    <w:right w:val="none" w:sz="0" w:space="0" w:color="auto"/>
                                  </w:divBdr>
                                </w:div>
                                <w:div w:id="151742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054980">
          <w:marLeft w:val="0"/>
          <w:marRight w:val="0"/>
          <w:marTop w:val="0"/>
          <w:marBottom w:val="0"/>
          <w:divBdr>
            <w:top w:val="none" w:sz="0" w:space="0" w:color="auto"/>
            <w:left w:val="none" w:sz="0" w:space="0" w:color="auto"/>
            <w:bottom w:val="none" w:sz="0" w:space="0" w:color="auto"/>
            <w:right w:val="none" w:sz="0" w:space="0" w:color="auto"/>
          </w:divBdr>
          <w:divsChild>
            <w:div w:id="1614895538">
              <w:marLeft w:val="0"/>
              <w:marRight w:val="0"/>
              <w:marTop w:val="0"/>
              <w:marBottom w:val="0"/>
              <w:divBdr>
                <w:top w:val="none" w:sz="0" w:space="0" w:color="auto"/>
                <w:left w:val="none" w:sz="0" w:space="0" w:color="auto"/>
                <w:bottom w:val="none" w:sz="0" w:space="0" w:color="auto"/>
                <w:right w:val="none" w:sz="0" w:space="0" w:color="auto"/>
              </w:divBdr>
              <w:divsChild>
                <w:div w:id="692195685">
                  <w:marLeft w:val="0"/>
                  <w:marRight w:val="0"/>
                  <w:marTop w:val="0"/>
                  <w:marBottom w:val="0"/>
                  <w:divBdr>
                    <w:top w:val="none" w:sz="0" w:space="0" w:color="auto"/>
                    <w:left w:val="none" w:sz="0" w:space="0" w:color="auto"/>
                    <w:bottom w:val="none" w:sz="0" w:space="0" w:color="auto"/>
                    <w:right w:val="none" w:sz="0" w:space="0" w:color="auto"/>
                  </w:divBdr>
                </w:div>
                <w:div w:id="1824734231">
                  <w:marLeft w:val="0"/>
                  <w:marRight w:val="0"/>
                  <w:marTop w:val="0"/>
                  <w:marBottom w:val="0"/>
                  <w:divBdr>
                    <w:top w:val="none" w:sz="0" w:space="0" w:color="auto"/>
                    <w:left w:val="none" w:sz="0" w:space="0" w:color="auto"/>
                    <w:bottom w:val="none" w:sz="0" w:space="0" w:color="auto"/>
                    <w:right w:val="none" w:sz="0" w:space="0" w:color="auto"/>
                  </w:divBdr>
                </w:div>
                <w:div w:id="1119959515">
                  <w:marLeft w:val="0"/>
                  <w:marRight w:val="0"/>
                  <w:marTop w:val="0"/>
                  <w:marBottom w:val="0"/>
                  <w:divBdr>
                    <w:top w:val="none" w:sz="0" w:space="0" w:color="auto"/>
                    <w:left w:val="none" w:sz="0" w:space="0" w:color="auto"/>
                    <w:bottom w:val="none" w:sz="0" w:space="0" w:color="auto"/>
                    <w:right w:val="none" w:sz="0" w:space="0" w:color="auto"/>
                  </w:divBdr>
                  <w:divsChild>
                    <w:div w:id="493187325">
                      <w:marLeft w:val="0"/>
                      <w:marRight w:val="0"/>
                      <w:marTop w:val="0"/>
                      <w:marBottom w:val="0"/>
                      <w:divBdr>
                        <w:top w:val="none" w:sz="0" w:space="0" w:color="auto"/>
                        <w:left w:val="none" w:sz="0" w:space="0" w:color="auto"/>
                        <w:bottom w:val="none" w:sz="0" w:space="0" w:color="auto"/>
                        <w:right w:val="none" w:sz="0" w:space="0" w:color="auto"/>
                      </w:divBdr>
                      <w:divsChild>
                        <w:div w:id="1361398783">
                          <w:marLeft w:val="0"/>
                          <w:marRight w:val="0"/>
                          <w:marTop w:val="0"/>
                          <w:marBottom w:val="0"/>
                          <w:divBdr>
                            <w:top w:val="none" w:sz="0" w:space="0" w:color="auto"/>
                            <w:left w:val="none" w:sz="0" w:space="0" w:color="auto"/>
                            <w:bottom w:val="none" w:sz="0" w:space="0" w:color="auto"/>
                            <w:right w:val="none" w:sz="0" w:space="0" w:color="auto"/>
                          </w:divBdr>
                        </w:div>
                        <w:div w:id="6344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61057">
                  <w:marLeft w:val="0"/>
                  <w:marRight w:val="0"/>
                  <w:marTop w:val="0"/>
                  <w:marBottom w:val="0"/>
                  <w:divBdr>
                    <w:top w:val="none" w:sz="0" w:space="0" w:color="auto"/>
                    <w:left w:val="none" w:sz="0" w:space="0" w:color="auto"/>
                    <w:bottom w:val="none" w:sz="0" w:space="0" w:color="auto"/>
                    <w:right w:val="none" w:sz="0" w:space="0" w:color="auto"/>
                  </w:divBdr>
                  <w:divsChild>
                    <w:div w:id="401297473">
                      <w:marLeft w:val="0"/>
                      <w:marRight w:val="0"/>
                      <w:marTop w:val="0"/>
                      <w:marBottom w:val="0"/>
                      <w:divBdr>
                        <w:top w:val="none" w:sz="0" w:space="0" w:color="auto"/>
                        <w:left w:val="none" w:sz="0" w:space="0" w:color="auto"/>
                        <w:bottom w:val="none" w:sz="0" w:space="0" w:color="auto"/>
                        <w:right w:val="none" w:sz="0" w:space="0" w:color="auto"/>
                      </w:divBdr>
                      <w:divsChild>
                        <w:div w:id="450049828">
                          <w:marLeft w:val="0"/>
                          <w:marRight w:val="0"/>
                          <w:marTop w:val="0"/>
                          <w:marBottom w:val="0"/>
                          <w:divBdr>
                            <w:top w:val="none" w:sz="0" w:space="0" w:color="auto"/>
                            <w:left w:val="none" w:sz="0" w:space="0" w:color="auto"/>
                            <w:bottom w:val="none" w:sz="0" w:space="0" w:color="auto"/>
                            <w:right w:val="none" w:sz="0" w:space="0" w:color="auto"/>
                          </w:divBdr>
                        </w:div>
                        <w:div w:id="176144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06539">
                  <w:marLeft w:val="0"/>
                  <w:marRight w:val="0"/>
                  <w:marTop w:val="0"/>
                  <w:marBottom w:val="0"/>
                  <w:divBdr>
                    <w:top w:val="none" w:sz="0" w:space="0" w:color="auto"/>
                    <w:left w:val="none" w:sz="0" w:space="0" w:color="auto"/>
                    <w:bottom w:val="none" w:sz="0" w:space="0" w:color="auto"/>
                    <w:right w:val="none" w:sz="0" w:space="0" w:color="auto"/>
                  </w:divBdr>
                  <w:divsChild>
                    <w:div w:id="1293907396">
                      <w:marLeft w:val="0"/>
                      <w:marRight w:val="0"/>
                      <w:marTop w:val="0"/>
                      <w:marBottom w:val="0"/>
                      <w:divBdr>
                        <w:top w:val="none" w:sz="0" w:space="0" w:color="auto"/>
                        <w:left w:val="none" w:sz="0" w:space="0" w:color="auto"/>
                        <w:bottom w:val="none" w:sz="0" w:space="0" w:color="auto"/>
                        <w:right w:val="none" w:sz="0" w:space="0" w:color="auto"/>
                      </w:divBdr>
                      <w:divsChild>
                        <w:div w:id="1463185627">
                          <w:marLeft w:val="0"/>
                          <w:marRight w:val="0"/>
                          <w:marTop w:val="0"/>
                          <w:marBottom w:val="0"/>
                          <w:divBdr>
                            <w:top w:val="none" w:sz="0" w:space="0" w:color="auto"/>
                            <w:left w:val="none" w:sz="0" w:space="0" w:color="auto"/>
                            <w:bottom w:val="none" w:sz="0" w:space="0" w:color="auto"/>
                            <w:right w:val="none" w:sz="0" w:space="0" w:color="auto"/>
                          </w:divBdr>
                        </w:div>
                        <w:div w:id="724989370">
                          <w:marLeft w:val="0"/>
                          <w:marRight w:val="0"/>
                          <w:marTop w:val="0"/>
                          <w:marBottom w:val="0"/>
                          <w:divBdr>
                            <w:top w:val="none" w:sz="0" w:space="0" w:color="auto"/>
                            <w:left w:val="none" w:sz="0" w:space="0" w:color="auto"/>
                            <w:bottom w:val="none" w:sz="0" w:space="0" w:color="auto"/>
                            <w:right w:val="none" w:sz="0" w:space="0" w:color="auto"/>
                          </w:divBdr>
                        </w:div>
                        <w:div w:id="301275626">
                          <w:marLeft w:val="0"/>
                          <w:marRight w:val="0"/>
                          <w:marTop w:val="0"/>
                          <w:marBottom w:val="0"/>
                          <w:divBdr>
                            <w:top w:val="none" w:sz="0" w:space="0" w:color="auto"/>
                            <w:left w:val="none" w:sz="0" w:space="0" w:color="auto"/>
                            <w:bottom w:val="none" w:sz="0" w:space="0" w:color="auto"/>
                            <w:right w:val="none" w:sz="0" w:space="0" w:color="auto"/>
                          </w:divBdr>
                          <w:divsChild>
                            <w:div w:id="1541550921">
                              <w:marLeft w:val="0"/>
                              <w:marRight w:val="0"/>
                              <w:marTop w:val="0"/>
                              <w:marBottom w:val="0"/>
                              <w:divBdr>
                                <w:top w:val="none" w:sz="0" w:space="0" w:color="auto"/>
                                <w:left w:val="none" w:sz="0" w:space="0" w:color="auto"/>
                                <w:bottom w:val="none" w:sz="0" w:space="0" w:color="auto"/>
                                <w:right w:val="none" w:sz="0" w:space="0" w:color="auto"/>
                              </w:divBdr>
                              <w:divsChild>
                                <w:div w:id="309480115">
                                  <w:marLeft w:val="0"/>
                                  <w:marRight w:val="0"/>
                                  <w:marTop w:val="0"/>
                                  <w:marBottom w:val="0"/>
                                  <w:divBdr>
                                    <w:top w:val="none" w:sz="0" w:space="0" w:color="auto"/>
                                    <w:left w:val="none" w:sz="0" w:space="0" w:color="auto"/>
                                    <w:bottom w:val="none" w:sz="0" w:space="0" w:color="auto"/>
                                    <w:right w:val="none" w:sz="0" w:space="0" w:color="auto"/>
                                  </w:divBdr>
                                </w:div>
                                <w:div w:id="135465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1456">
                          <w:marLeft w:val="0"/>
                          <w:marRight w:val="0"/>
                          <w:marTop w:val="0"/>
                          <w:marBottom w:val="0"/>
                          <w:divBdr>
                            <w:top w:val="none" w:sz="0" w:space="0" w:color="auto"/>
                            <w:left w:val="none" w:sz="0" w:space="0" w:color="auto"/>
                            <w:bottom w:val="none" w:sz="0" w:space="0" w:color="auto"/>
                            <w:right w:val="none" w:sz="0" w:space="0" w:color="auto"/>
                          </w:divBdr>
                          <w:divsChild>
                            <w:div w:id="376198621">
                              <w:marLeft w:val="0"/>
                              <w:marRight w:val="0"/>
                              <w:marTop w:val="0"/>
                              <w:marBottom w:val="0"/>
                              <w:divBdr>
                                <w:top w:val="none" w:sz="0" w:space="0" w:color="auto"/>
                                <w:left w:val="none" w:sz="0" w:space="0" w:color="auto"/>
                                <w:bottom w:val="none" w:sz="0" w:space="0" w:color="auto"/>
                                <w:right w:val="none" w:sz="0" w:space="0" w:color="auto"/>
                              </w:divBdr>
                              <w:divsChild>
                                <w:div w:id="776602937">
                                  <w:marLeft w:val="0"/>
                                  <w:marRight w:val="0"/>
                                  <w:marTop w:val="0"/>
                                  <w:marBottom w:val="0"/>
                                  <w:divBdr>
                                    <w:top w:val="none" w:sz="0" w:space="0" w:color="auto"/>
                                    <w:left w:val="none" w:sz="0" w:space="0" w:color="auto"/>
                                    <w:bottom w:val="none" w:sz="0" w:space="0" w:color="auto"/>
                                    <w:right w:val="none" w:sz="0" w:space="0" w:color="auto"/>
                                  </w:divBdr>
                                </w:div>
                                <w:div w:id="17205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368753">
                  <w:marLeft w:val="0"/>
                  <w:marRight w:val="0"/>
                  <w:marTop w:val="0"/>
                  <w:marBottom w:val="0"/>
                  <w:divBdr>
                    <w:top w:val="none" w:sz="0" w:space="0" w:color="auto"/>
                    <w:left w:val="none" w:sz="0" w:space="0" w:color="auto"/>
                    <w:bottom w:val="none" w:sz="0" w:space="0" w:color="auto"/>
                    <w:right w:val="none" w:sz="0" w:space="0" w:color="auto"/>
                  </w:divBdr>
                  <w:divsChild>
                    <w:div w:id="966933847">
                      <w:marLeft w:val="0"/>
                      <w:marRight w:val="0"/>
                      <w:marTop w:val="0"/>
                      <w:marBottom w:val="0"/>
                      <w:divBdr>
                        <w:top w:val="none" w:sz="0" w:space="0" w:color="auto"/>
                        <w:left w:val="none" w:sz="0" w:space="0" w:color="auto"/>
                        <w:bottom w:val="none" w:sz="0" w:space="0" w:color="auto"/>
                        <w:right w:val="none" w:sz="0" w:space="0" w:color="auto"/>
                      </w:divBdr>
                      <w:divsChild>
                        <w:div w:id="1687905320">
                          <w:marLeft w:val="0"/>
                          <w:marRight w:val="0"/>
                          <w:marTop w:val="0"/>
                          <w:marBottom w:val="0"/>
                          <w:divBdr>
                            <w:top w:val="none" w:sz="0" w:space="0" w:color="auto"/>
                            <w:left w:val="none" w:sz="0" w:space="0" w:color="auto"/>
                            <w:bottom w:val="none" w:sz="0" w:space="0" w:color="auto"/>
                            <w:right w:val="none" w:sz="0" w:space="0" w:color="auto"/>
                          </w:divBdr>
                        </w:div>
                        <w:div w:id="181148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500774">
          <w:marLeft w:val="0"/>
          <w:marRight w:val="0"/>
          <w:marTop w:val="0"/>
          <w:marBottom w:val="0"/>
          <w:divBdr>
            <w:top w:val="none" w:sz="0" w:space="0" w:color="auto"/>
            <w:left w:val="none" w:sz="0" w:space="0" w:color="auto"/>
            <w:bottom w:val="none" w:sz="0" w:space="0" w:color="auto"/>
            <w:right w:val="none" w:sz="0" w:space="0" w:color="auto"/>
          </w:divBdr>
          <w:divsChild>
            <w:div w:id="607852728">
              <w:marLeft w:val="0"/>
              <w:marRight w:val="0"/>
              <w:marTop w:val="0"/>
              <w:marBottom w:val="0"/>
              <w:divBdr>
                <w:top w:val="none" w:sz="0" w:space="0" w:color="auto"/>
                <w:left w:val="none" w:sz="0" w:space="0" w:color="auto"/>
                <w:bottom w:val="none" w:sz="0" w:space="0" w:color="auto"/>
                <w:right w:val="none" w:sz="0" w:space="0" w:color="auto"/>
              </w:divBdr>
              <w:divsChild>
                <w:div w:id="778334363">
                  <w:marLeft w:val="0"/>
                  <w:marRight w:val="0"/>
                  <w:marTop w:val="0"/>
                  <w:marBottom w:val="0"/>
                  <w:divBdr>
                    <w:top w:val="none" w:sz="0" w:space="0" w:color="auto"/>
                    <w:left w:val="none" w:sz="0" w:space="0" w:color="auto"/>
                    <w:bottom w:val="none" w:sz="0" w:space="0" w:color="auto"/>
                    <w:right w:val="none" w:sz="0" w:space="0" w:color="auto"/>
                  </w:divBdr>
                </w:div>
                <w:div w:id="144859025">
                  <w:marLeft w:val="0"/>
                  <w:marRight w:val="0"/>
                  <w:marTop w:val="0"/>
                  <w:marBottom w:val="0"/>
                  <w:divBdr>
                    <w:top w:val="none" w:sz="0" w:space="0" w:color="auto"/>
                    <w:left w:val="none" w:sz="0" w:space="0" w:color="auto"/>
                    <w:bottom w:val="none" w:sz="0" w:space="0" w:color="auto"/>
                    <w:right w:val="none" w:sz="0" w:space="0" w:color="auto"/>
                  </w:divBdr>
                </w:div>
                <w:div w:id="569468336">
                  <w:marLeft w:val="0"/>
                  <w:marRight w:val="0"/>
                  <w:marTop w:val="0"/>
                  <w:marBottom w:val="0"/>
                  <w:divBdr>
                    <w:top w:val="none" w:sz="0" w:space="0" w:color="auto"/>
                    <w:left w:val="none" w:sz="0" w:space="0" w:color="auto"/>
                    <w:bottom w:val="none" w:sz="0" w:space="0" w:color="auto"/>
                    <w:right w:val="none" w:sz="0" w:space="0" w:color="auto"/>
                  </w:divBdr>
                  <w:divsChild>
                    <w:div w:id="355237357">
                      <w:marLeft w:val="0"/>
                      <w:marRight w:val="0"/>
                      <w:marTop w:val="0"/>
                      <w:marBottom w:val="0"/>
                      <w:divBdr>
                        <w:top w:val="none" w:sz="0" w:space="0" w:color="auto"/>
                        <w:left w:val="none" w:sz="0" w:space="0" w:color="auto"/>
                        <w:bottom w:val="none" w:sz="0" w:space="0" w:color="auto"/>
                        <w:right w:val="none" w:sz="0" w:space="0" w:color="auto"/>
                      </w:divBdr>
                      <w:divsChild>
                        <w:div w:id="1813132454">
                          <w:marLeft w:val="0"/>
                          <w:marRight w:val="0"/>
                          <w:marTop w:val="0"/>
                          <w:marBottom w:val="0"/>
                          <w:divBdr>
                            <w:top w:val="none" w:sz="0" w:space="0" w:color="auto"/>
                            <w:left w:val="none" w:sz="0" w:space="0" w:color="auto"/>
                            <w:bottom w:val="none" w:sz="0" w:space="0" w:color="auto"/>
                            <w:right w:val="none" w:sz="0" w:space="0" w:color="auto"/>
                          </w:divBdr>
                        </w:div>
                        <w:div w:id="154941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98368">
                  <w:marLeft w:val="0"/>
                  <w:marRight w:val="0"/>
                  <w:marTop w:val="0"/>
                  <w:marBottom w:val="0"/>
                  <w:divBdr>
                    <w:top w:val="none" w:sz="0" w:space="0" w:color="auto"/>
                    <w:left w:val="none" w:sz="0" w:space="0" w:color="auto"/>
                    <w:bottom w:val="none" w:sz="0" w:space="0" w:color="auto"/>
                    <w:right w:val="none" w:sz="0" w:space="0" w:color="auto"/>
                  </w:divBdr>
                  <w:divsChild>
                    <w:div w:id="834146436">
                      <w:marLeft w:val="0"/>
                      <w:marRight w:val="0"/>
                      <w:marTop w:val="0"/>
                      <w:marBottom w:val="0"/>
                      <w:divBdr>
                        <w:top w:val="none" w:sz="0" w:space="0" w:color="auto"/>
                        <w:left w:val="none" w:sz="0" w:space="0" w:color="auto"/>
                        <w:bottom w:val="none" w:sz="0" w:space="0" w:color="auto"/>
                        <w:right w:val="none" w:sz="0" w:space="0" w:color="auto"/>
                      </w:divBdr>
                      <w:divsChild>
                        <w:div w:id="868377829">
                          <w:marLeft w:val="0"/>
                          <w:marRight w:val="0"/>
                          <w:marTop w:val="0"/>
                          <w:marBottom w:val="0"/>
                          <w:divBdr>
                            <w:top w:val="none" w:sz="0" w:space="0" w:color="auto"/>
                            <w:left w:val="none" w:sz="0" w:space="0" w:color="auto"/>
                            <w:bottom w:val="none" w:sz="0" w:space="0" w:color="auto"/>
                            <w:right w:val="none" w:sz="0" w:space="0" w:color="auto"/>
                          </w:divBdr>
                        </w:div>
                        <w:div w:id="111451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7458">
          <w:marLeft w:val="0"/>
          <w:marRight w:val="0"/>
          <w:marTop w:val="0"/>
          <w:marBottom w:val="0"/>
          <w:divBdr>
            <w:top w:val="none" w:sz="0" w:space="0" w:color="auto"/>
            <w:left w:val="none" w:sz="0" w:space="0" w:color="auto"/>
            <w:bottom w:val="none" w:sz="0" w:space="0" w:color="auto"/>
            <w:right w:val="none" w:sz="0" w:space="0" w:color="auto"/>
          </w:divBdr>
          <w:divsChild>
            <w:div w:id="1142428126">
              <w:marLeft w:val="0"/>
              <w:marRight w:val="0"/>
              <w:marTop w:val="0"/>
              <w:marBottom w:val="0"/>
              <w:divBdr>
                <w:top w:val="none" w:sz="0" w:space="0" w:color="auto"/>
                <w:left w:val="none" w:sz="0" w:space="0" w:color="auto"/>
                <w:bottom w:val="none" w:sz="0" w:space="0" w:color="auto"/>
                <w:right w:val="none" w:sz="0" w:space="0" w:color="auto"/>
              </w:divBdr>
              <w:divsChild>
                <w:div w:id="1463233508">
                  <w:marLeft w:val="0"/>
                  <w:marRight w:val="0"/>
                  <w:marTop w:val="0"/>
                  <w:marBottom w:val="0"/>
                  <w:divBdr>
                    <w:top w:val="none" w:sz="0" w:space="0" w:color="auto"/>
                    <w:left w:val="none" w:sz="0" w:space="0" w:color="auto"/>
                    <w:bottom w:val="none" w:sz="0" w:space="0" w:color="auto"/>
                    <w:right w:val="none" w:sz="0" w:space="0" w:color="auto"/>
                  </w:divBdr>
                </w:div>
                <w:div w:id="1493377781">
                  <w:marLeft w:val="0"/>
                  <w:marRight w:val="0"/>
                  <w:marTop w:val="0"/>
                  <w:marBottom w:val="0"/>
                  <w:divBdr>
                    <w:top w:val="none" w:sz="0" w:space="0" w:color="auto"/>
                    <w:left w:val="none" w:sz="0" w:space="0" w:color="auto"/>
                    <w:bottom w:val="none" w:sz="0" w:space="0" w:color="auto"/>
                    <w:right w:val="none" w:sz="0" w:space="0" w:color="auto"/>
                  </w:divBdr>
                </w:div>
                <w:div w:id="193813050">
                  <w:marLeft w:val="0"/>
                  <w:marRight w:val="0"/>
                  <w:marTop w:val="0"/>
                  <w:marBottom w:val="0"/>
                  <w:divBdr>
                    <w:top w:val="none" w:sz="0" w:space="0" w:color="auto"/>
                    <w:left w:val="none" w:sz="0" w:space="0" w:color="auto"/>
                    <w:bottom w:val="none" w:sz="0" w:space="0" w:color="auto"/>
                    <w:right w:val="none" w:sz="0" w:space="0" w:color="auto"/>
                  </w:divBdr>
                  <w:divsChild>
                    <w:div w:id="1781216023">
                      <w:marLeft w:val="0"/>
                      <w:marRight w:val="0"/>
                      <w:marTop w:val="0"/>
                      <w:marBottom w:val="0"/>
                      <w:divBdr>
                        <w:top w:val="none" w:sz="0" w:space="0" w:color="auto"/>
                        <w:left w:val="none" w:sz="0" w:space="0" w:color="auto"/>
                        <w:bottom w:val="none" w:sz="0" w:space="0" w:color="auto"/>
                        <w:right w:val="none" w:sz="0" w:space="0" w:color="auto"/>
                      </w:divBdr>
                      <w:divsChild>
                        <w:div w:id="861668935">
                          <w:marLeft w:val="0"/>
                          <w:marRight w:val="0"/>
                          <w:marTop w:val="0"/>
                          <w:marBottom w:val="0"/>
                          <w:divBdr>
                            <w:top w:val="none" w:sz="0" w:space="0" w:color="auto"/>
                            <w:left w:val="none" w:sz="0" w:space="0" w:color="auto"/>
                            <w:bottom w:val="none" w:sz="0" w:space="0" w:color="auto"/>
                            <w:right w:val="none" w:sz="0" w:space="0" w:color="auto"/>
                          </w:divBdr>
                        </w:div>
                        <w:div w:id="14532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1387">
                  <w:marLeft w:val="0"/>
                  <w:marRight w:val="0"/>
                  <w:marTop w:val="0"/>
                  <w:marBottom w:val="0"/>
                  <w:divBdr>
                    <w:top w:val="none" w:sz="0" w:space="0" w:color="auto"/>
                    <w:left w:val="none" w:sz="0" w:space="0" w:color="auto"/>
                    <w:bottom w:val="none" w:sz="0" w:space="0" w:color="auto"/>
                    <w:right w:val="none" w:sz="0" w:space="0" w:color="auto"/>
                  </w:divBdr>
                  <w:divsChild>
                    <w:div w:id="1203903596">
                      <w:marLeft w:val="0"/>
                      <w:marRight w:val="0"/>
                      <w:marTop w:val="0"/>
                      <w:marBottom w:val="0"/>
                      <w:divBdr>
                        <w:top w:val="none" w:sz="0" w:space="0" w:color="auto"/>
                        <w:left w:val="none" w:sz="0" w:space="0" w:color="auto"/>
                        <w:bottom w:val="none" w:sz="0" w:space="0" w:color="auto"/>
                        <w:right w:val="none" w:sz="0" w:space="0" w:color="auto"/>
                      </w:divBdr>
                      <w:divsChild>
                        <w:div w:id="2068651758">
                          <w:marLeft w:val="0"/>
                          <w:marRight w:val="0"/>
                          <w:marTop w:val="0"/>
                          <w:marBottom w:val="0"/>
                          <w:divBdr>
                            <w:top w:val="none" w:sz="0" w:space="0" w:color="auto"/>
                            <w:left w:val="none" w:sz="0" w:space="0" w:color="auto"/>
                            <w:bottom w:val="none" w:sz="0" w:space="0" w:color="auto"/>
                            <w:right w:val="none" w:sz="0" w:space="0" w:color="auto"/>
                          </w:divBdr>
                        </w:div>
                        <w:div w:id="75343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06487">
                  <w:marLeft w:val="0"/>
                  <w:marRight w:val="0"/>
                  <w:marTop w:val="0"/>
                  <w:marBottom w:val="0"/>
                  <w:divBdr>
                    <w:top w:val="none" w:sz="0" w:space="0" w:color="auto"/>
                    <w:left w:val="none" w:sz="0" w:space="0" w:color="auto"/>
                    <w:bottom w:val="none" w:sz="0" w:space="0" w:color="auto"/>
                    <w:right w:val="none" w:sz="0" w:space="0" w:color="auto"/>
                  </w:divBdr>
                  <w:divsChild>
                    <w:div w:id="1784423574">
                      <w:marLeft w:val="0"/>
                      <w:marRight w:val="0"/>
                      <w:marTop w:val="0"/>
                      <w:marBottom w:val="0"/>
                      <w:divBdr>
                        <w:top w:val="none" w:sz="0" w:space="0" w:color="auto"/>
                        <w:left w:val="none" w:sz="0" w:space="0" w:color="auto"/>
                        <w:bottom w:val="none" w:sz="0" w:space="0" w:color="auto"/>
                        <w:right w:val="none" w:sz="0" w:space="0" w:color="auto"/>
                      </w:divBdr>
                      <w:divsChild>
                        <w:div w:id="291518058">
                          <w:marLeft w:val="0"/>
                          <w:marRight w:val="0"/>
                          <w:marTop w:val="0"/>
                          <w:marBottom w:val="0"/>
                          <w:divBdr>
                            <w:top w:val="none" w:sz="0" w:space="0" w:color="auto"/>
                            <w:left w:val="none" w:sz="0" w:space="0" w:color="auto"/>
                            <w:bottom w:val="none" w:sz="0" w:space="0" w:color="auto"/>
                            <w:right w:val="none" w:sz="0" w:space="0" w:color="auto"/>
                          </w:divBdr>
                        </w:div>
                        <w:div w:id="68571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176317">
          <w:marLeft w:val="0"/>
          <w:marRight w:val="0"/>
          <w:marTop w:val="0"/>
          <w:marBottom w:val="0"/>
          <w:divBdr>
            <w:top w:val="none" w:sz="0" w:space="0" w:color="auto"/>
            <w:left w:val="none" w:sz="0" w:space="0" w:color="auto"/>
            <w:bottom w:val="none" w:sz="0" w:space="0" w:color="auto"/>
            <w:right w:val="none" w:sz="0" w:space="0" w:color="auto"/>
          </w:divBdr>
          <w:divsChild>
            <w:div w:id="1402674099">
              <w:marLeft w:val="0"/>
              <w:marRight w:val="0"/>
              <w:marTop w:val="0"/>
              <w:marBottom w:val="0"/>
              <w:divBdr>
                <w:top w:val="none" w:sz="0" w:space="0" w:color="auto"/>
                <w:left w:val="none" w:sz="0" w:space="0" w:color="auto"/>
                <w:bottom w:val="none" w:sz="0" w:space="0" w:color="auto"/>
                <w:right w:val="none" w:sz="0" w:space="0" w:color="auto"/>
              </w:divBdr>
              <w:divsChild>
                <w:div w:id="1481459545">
                  <w:marLeft w:val="0"/>
                  <w:marRight w:val="0"/>
                  <w:marTop w:val="0"/>
                  <w:marBottom w:val="0"/>
                  <w:divBdr>
                    <w:top w:val="none" w:sz="0" w:space="0" w:color="auto"/>
                    <w:left w:val="none" w:sz="0" w:space="0" w:color="auto"/>
                    <w:bottom w:val="none" w:sz="0" w:space="0" w:color="auto"/>
                    <w:right w:val="none" w:sz="0" w:space="0" w:color="auto"/>
                  </w:divBdr>
                </w:div>
                <w:div w:id="90749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7943">
          <w:marLeft w:val="0"/>
          <w:marRight w:val="0"/>
          <w:marTop w:val="0"/>
          <w:marBottom w:val="0"/>
          <w:divBdr>
            <w:top w:val="none" w:sz="0" w:space="0" w:color="auto"/>
            <w:left w:val="none" w:sz="0" w:space="0" w:color="auto"/>
            <w:bottom w:val="none" w:sz="0" w:space="0" w:color="auto"/>
            <w:right w:val="none" w:sz="0" w:space="0" w:color="auto"/>
          </w:divBdr>
          <w:divsChild>
            <w:div w:id="1621255850">
              <w:marLeft w:val="0"/>
              <w:marRight w:val="0"/>
              <w:marTop w:val="0"/>
              <w:marBottom w:val="0"/>
              <w:divBdr>
                <w:top w:val="none" w:sz="0" w:space="0" w:color="auto"/>
                <w:left w:val="none" w:sz="0" w:space="0" w:color="auto"/>
                <w:bottom w:val="none" w:sz="0" w:space="0" w:color="auto"/>
                <w:right w:val="none" w:sz="0" w:space="0" w:color="auto"/>
              </w:divBdr>
              <w:divsChild>
                <w:div w:id="184751021">
                  <w:marLeft w:val="0"/>
                  <w:marRight w:val="0"/>
                  <w:marTop w:val="0"/>
                  <w:marBottom w:val="0"/>
                  <w:divBdr>
                    <w:top w:val="none" w:sz="0" w:space="0" w:color="auto"/>
                    <w:left w:val="none" w:sz="0" w:space="0" w:color="auto"/>
                    <w:bottom w:val="none" w:sz="0" w:space="0" w:color="auto"/>
                    <w:right w:val="none" w:sz="0" w:space="0" w:color="auto"/>
                  </w:divBdr>
                </w:div>
                <w:div w:id="182512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137910">
          <w:marLeft w:val="0"/>
          <w:marRight w:val="0"/>
          <w:marTop w:val="0"/>
          <w:marBottom w:val="0"/>
          <w:divBdr>
            <w:top w:val="none" w:sz="0" w:space="0" w:color="auto"/>
            <w:left w:val="none" w:sz="0" w:space="0" w:color="auto"/>
            <w:bottom w:val="none" w:sz="0" w:space="0" w:color="auto"/>
            <w:right w:val="none" w:sz="0" w:space="0" w:color="auto"/>
          </w:divBdr>
          <w:divsChild>
            <w:div w:id="664744370">
              <w:marLeft w:val="0"/>
              <w:marRight w:val="0"/>
              <w:marTop w:val="0"/>
              <w:marBottom w:val="0"/>
              <w:divBdr>
                <w:top w:val="none" w:sz="0" w:space="0" w:color="auto"/>
                <w:left w:val="none" w:sz="0" w:space="0" w:color="auto"/>
                <w:bottom w:val="none" w:sz="0" w:space="0" w:color="auto"/>
                <w:right w:val="none" w:sz="0" w:space="0" w:color="auto"/>
              </w:divBdr>
              <w:divsChild>
                <w:div w:id="659844996">
                  <w:marLeft w:val="0"/>
                  <w:marRight w:val="0"/>
                  <w:marTop w:val="0"/>
                  <w:marBottom w:val="0"/>
                  <w:divBdr>
                    <w:top w:val="none" w:sz="0" w:space="0" w:color="auto"/>
                    <w:left w:val="none" w:sz="0" w:space="0" w:color="auto"/>
                    <w:bottom w:val="none" w:sz="0" w:space="0" w:color="auto"/>
                    <w:right w:val="none" w:sz="0" w:space="0" w:color="auto"/>
                  </w:divBdr>
                </w:div>
                <w:div w:id="89797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3921">
          <w:marLeft w:val="0"/>
          <w:marRight w:val="0"/>
          <w:marTop w:val="0"/>
          <w:marBottom w:val="0"/>
          <w:divBdr>
            <w:top w:val="none" w:sz="0" w:space="0" w:color="auto"/>
            <w:left w:val="none" w:sz="0" w:space="0" w:color="auto"/>
            <w:bottom w:val="none" w:sz="0" w:space="0" w:color="auto"/>
            <w:right w:val="none" w:sz="0" w:space="0" w:color="auto"/>
          </w:divBdr>
          <w:divsChild>
            <w:div w:id="1109396385">
              <w:marLeft w:val="0"/>
              <w:marRight w:val="0"/>
              <w:marTop w:val="0"/>
              <w:marBottom w:val="0"/>
              <w:divBdr>
                <w:top w:val="none" w:sz="0" w:space="0" w:color="auto"/>
                <w:left w:val="none" w:sz="0" w:space="0" w:color="auto"/>
                <w:bottom w:val="none" w:sz="0" w:space="0" w:color="auto"/>
                <w:right w:val="none" w:sz="0" w:space="0" w:color="auto"/>
              </w:divBdr>
              <w:divsChild>
                <w:div w:id="947742093">
                  <w:marLeft w:val="0"/>
                  <w:marRight w:val="0"/>
                  <w:marTop w:val="0"/>
                  <w:marBottom w:val="0"/>
                  <w:divBdr>
                    <w:top w:val="none" w:sz="0" w:space="0" w:color="auto"/>
                    <w:left w:val="none" w:sz="0" w:space="0" w:color="auto"/>
                    <w:bottom w:val="none" w:sz="0" w:space="0" w:color="auto"/>
                    <w:right w:val="none" w:sz="0" w:space="0" w:color="auto"/>
                  </w:divBdr>
                </w:div>
                <w:div w:id="1927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399660">
          <w:marLeft w:val="0"/>
          <w:marRight w:val="0"/>
          <w:marTop w:val="0"/>
          <w:marBottom w:val="0"/>
          <w:divBdr>
            <w:top w:val="none" w:sz="0" w:space="0" w:color="auto"/>
            <w:left w:val="none" w:sz="0" w:space="0" w:color="auto"/>
            <w:bottom w:val="none" w:sz="0" w:space="0" w:color="auto"/>
            <w:right w:val="none" w:sz="0" w:space="0" w:color="auto"/>
          </w:divBdr>
          <w:divsChild>
            <w:div w:id="458576191">
              <w:marLeft w:val="0"/>
              <w:marRight w:val="0"/>
              <w:marTop w:val="0"/>
              <w:marBottom w:val="0"/>
              <w:divBdr>
                <w:top w:val="none" w:sz="0" w:space="0" w:color="auto"/>
                <w:left w:val="none" w:sz="0" w:space="0" w:color="auto"/>
                <w:bottom w:val="none" w:sz="0" w:space="0" w:color="auto"/>
                <w:right w:val="none" w:sz="0" w:space="0" w:color="auto"/>
              </w:divBdr>
              <w:divsChild>
                <w:div w:id="1442411872">
                  <w:marLeft w:val="0"/>
                  <w:marRight w:val="0"/>
                  <w:marTop w:val="0"/>
                  <w:marBottom w:val="0"/>
                  <w:divBdr>
                    <w:top w:val="none" w:sz="0" w:space="0" w:color="auto"/>
                    <w:left w:val="none" w:sz="0" w:space="0" w:color="auto"/>
                    <w:bottom w:val="none" w:sz="0" w:space="0" w:color="auto"/>
                    <w:right w:val="none" w:sz="0" w:space="0" w:color="auto"/>
                  </w:divBdr>
                </w:div>
                <w:div w:id="285746081">
                  <w:marLeft w:val="0"/>
                  <w:marRight w:val="0"/>
                  <w:marTop w:val="0"/>
                  <w:marBottom w:val="0"/>
                  <w:divBdr>
                    <w:top w:val="none" w:sz="0" w:space="0" w:color="auto"/>
                    <w:left w:val="none" w:sz="0" w:space="0" w:color="auto"/>
                    <w:bottom w:val="none" w:sz="0" w:space="0" w:color="auto"/>
                    <w:right w:val="none" w:sz="0" w:space="0" w:color="auto"/>
                  </w:divBdr>
                </w:div>
                <w:div w:id="1806699864">
                  <w:marLeft w:val="0"/>
                  <w:marRight w:val="0"/>
                  <w:marTop w:val="0"/>
                  <w:marBottom w:val="0"/>
                  <w:divBdr>
                    <w:top w:val="none" w:sz="0" w:space="0" w:color="auto"/>
                    <w:left w:val="none" w:sz="0" w:space="0" w:color="auto"/>
                    <w:bottom w:val="none" w:sz="0" w:space="0" w:color="auto"/>
                    <w:right w:val="none" w:sz="0" w:space="0" w:color="auto"/>
                  </w:divBdr>
                  <w:divsChild>
                    <w:div w:id="1184899864">
                      <w:marLeft w:val="0"/>
                      <w:marRight w:val="0"/>
                      <w:marTop w:val="0"/>
                      <w:marBottom w:val="0"/>
                      <w:divBdr>
                        <w:top w:val="none" w:sz="0" w:space="0" w:color="auto"/>
                        <w:left w:val="none" w:sz="0" w:space="0" w:color="auto"/>
                        <w:bottom w:val="none" w:sz="0" w:space="0" w:color="auto"/>
                        <w:right w:val="none" w:sz="0" w:space="0" w:color="auto"/>
                      </w:divBdr>
                      <w:divsChild>
                        <w:div w:id="1628781178">
                          <w:marLeft w:val="0"/>
                          <w:marRight w:val="0"/>
                          <w:marTop w:val="0"/>
                          <w:marBottom w:val="0"/>
                          <w:divBdr>
                            <w:top w:val="none" w:sz="0" w:space="0" w:color="auto"/>
                            <w:left w:val="none" w:sz="0" w:space="0" w:color="auto"/>
                            <w:bottom w:val="none" w:sz="0" w:space="0" w:color="auto"/>
                            <w:right w:val="none" w:sz="0" w:space="0" w:color="auto"/>
                          </w:divBdr>
                        </w:div>
                        <w:div w:id="211428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2800">
                  <w:marLeft w:val="0"/>
                  <w:marRight w:val="0"/>
                  <w:marTop w:val="0"/>
                  <w:marBottom w:val="0"/>
                  <w:divBdr>
                    <w:top w:val="none" w:sz="0" w:space="0" w:color="auto"/>
                    <w:left w:val="none" w:sz="0" w:space="0" w:color="auto"/>
                    <w:bottom w:val="none" w:sz="0" w:space="0" w:color="auto"/>
                    <w:right w:val="none" w:sz="0" w:space="0" w:color="auto"/>
                  </w:divBdr>
                  <w:divsChild>
                    <w:div w:id="1498882039">
                      <w:marLeft w:val="0"/>
                      <w:marRight w:val="0"/>
                      <w:marTop w:val="0"/>
                      <w:marBottom w:val="0"/>
                      <w:divBdr>
                        <w:top w:val="none" w:sz="0" w:space="0" w:color="auto"/>
                        <w:left w:val="none" w:sz="0" w:space="0" w:color="auto"/>
                        <w:bottom w:val="none" w:sz="0" w:space="0" w:color="auto"/>
                        <w:right w:val="none" w:sz="0" w:space="0" w:color="auto"/>
                      </w:divBdr>
                      <w:divsChild>
                        <w:div w:id="2017608063">
                          <w:marLeft w:val="0"/>
                          <w:marRight w:val="0"/>
                          <w:marTop w:val="0"/>
                          <w:marBottom w:val="0"/>
                          <w:divBdr>
                            <w:top w:val="none" w:sz="0" w:space="0" w:color="auto"/>
                            <w:left w:val="none" w:sz="0" w:space="0" w:color="auto"/>
                            <w:bottom w:val="none" w:sz="0" w:space="0" w:color="auto"/>
                            <w:right w:val="none" w:sz="0" w:space="0" w:color="auto"/>
                          </w:divBdr>
                        </w:div>
                        <w:div w:id="118883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1196">
                  <w:marLeft w:val="0"/>
                  <w:marRight w:val="0"/>
                  <w:marTop w:val="0"/>
                  <w:marBottom w:val="0"/>
                  <w:divBdr>
                    <w:top w:val="none" w:sz="0" w:space="0" w:color="auto"/>
                    <w:left w:val="none" w:sz="0" w:space="0" w:color="auto"/>
                    <w:bottom w:val="none" w:sz="0" w:space="0" w:color="auto"/>
                    <w:right w:val="none" w:sz="0" w:space="0" w:color="auto"/>
                  </w:divBdr>
                  <w:divsChild>
                    <w:div w:id="989402564">
                      <w:marLeft w:val="0"/>
                      <w:marRight w:val="0"/>
                      <w:marTop w:val="0"/>
                      <w:marBottom w:val="0"/>
                      <w:divBdr>
                        <w:top w:val="none" w:sz="0" w:space="0" w:color="auto"/>
                        <w:left w:val="none" w:sz="0" w:space="0" w:color="auto"/>
                        <w:bottom w:val="none" w:sz="0" w:space="0" w:color="auto"/>
                        <w:right w:val="none" w:sz="0" w:space="0" w:color="auto"/>
                      </w:divBdr>
                      <w:divsChild>
                        <w:div w:id="278538458">
                          <w:marLeft w:val="0"/>
                          <w:marRight w:val="0"/>
                          <w:marTop w:val="0"/>
                          <w:marBottom w:val="0"/>
                          <w:divBdr>
                            <w:top w:val="none" w:sz="0" w:space="0" w:color="auto"/>
                            <w:left w:val="none" w:sz="0" w:space="0" w:color="auto"/>
                            <w:bottom w:val="none" w:sz="0" w:space="0" w:color="auto"/>
                            <w:right w:val="none" w:sz="0" w:space="0" w:color="auto"/>
                          </w:divBdr>
                        </w:div>
                        <w:div w:id="87773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163">
                  <w:marLeft w:val="0"/>
                  <w:marRight w:val="0"/>
                  <w:marTop w:val="0"/>
                  <w:marBottom w:val="0"/>
                  <w:divBdr>
                    <w:top w:val="none" w:sz="0" w:space="0" w:color="auto"/>
                    <w:left w:val="none" w:sz="0" w:space="0" w:color="auto"/>
                    <w:bottom w:val="none" w:sz="0" w:space="0" w:color="auto"/>
                    <w:right w:val="none" w:sz="0" w:space="0" w:color="auto"/>
                  </w:divBdr>
                  <w:divsChild>
                    <w:div w:id="2136831421">
                      <w:marLeft w:val="0"/>
                      <w:marRight w:val="0"/>
                      <w:marTop w:val="0"/>
                      <w:marBottom w:val="0"/>
                      <w:divBdr>
                        <w:top w:val="none" w:sz="0" w:space="0" w:color="auto"/>
                        <w:left w:val="none" w:sz="0" w:space="0" w:color="auto"/>
                        <w:bottom w:val="none" w:sz="0" w:space="0" w:color="auto"/>
                        <w:right w:val="none" w:sz="0" w:space="0" w:color="auto"/>
                      </w:divBdr>
                      <w:divsChild>
                        <w:div w:id="814836763">
                          <w:marLeft w:val="0"/>
                          <w:marRight w:val="0"/>
                          <w:marTop w:val="0"/>
                          <w:marBottom w:val="0"/>
                          <w:divBdr>
                            <w:top w:val="none" w:sz="0" w:space="0" w:color="auto"/>
                            <w:left w:val="none" w:sz="0" w:space="0" w:color="auto"/>
                            <w:bottom w:val="none" w:sz="0" w:space="0" w:color="auto"/>
                            <w:right w:val="none" w:sz="0" w:space="0" w:color="auto"/>
                          </w:divBdr>
                        </w:div>
                        <w:div w:id="201591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071897">
          <w:marLeft w:val="0"/>
          <w:marRight w:val="0"/>
          <w:marTop w:val="0"/>
          <w:marBottom w:val="0"/>
          <w:divBdr>
            <w:top w:val="none" w:sz="0" w:space="0" w:color="auto"/>
            <w:left w:val="none" w:sz="0" w:space="0" w:color="auto"/>
            <w:bottom w:val="none" w:sz="0" w:space="0" w:color="auto"/>
            <w:right w:val="none" w:sz="0" w:space="0" w:color="auto"/>
          </w:divBdr>
          <w:divsChild>
            <w:div w:id="1616987281">
              <w:marLeft w:val="0"/>
              <w:marRight w:val="0"/>
              <w:marTop w:val="0"/>
              <w:marBottom w:val="0"/>
              <w:divBdr>
                <w:top w:val="none" w:sz="0" w:space="0" w:color="auto"/>
                <w:left w:val="none" w:sz="0" w:space="0" w:color="auto"/>
                <w:bottom w:val="none" w:sz="0" w:space="0" w:color="auto"/>
                <w:right w:val="none" w:sz="0" w:space="0" w:color="auto"/>
              </w:divBdr>
              <w:divsChild>
                <w:div w:id="1823230233">
                  <w:marLeft w:val="0"/>
                  <w:marRight w:val="0"/>
                  <w:marTop w:val="0"/>
                  <w:marBottom w:val="0"/>
                  <w:divBdr>
                    <w:top w:val="none" w:sz="0" w:space="0" w:color="auto"/>
                    <w:left w:val="none" w:sz="0" w:space="0" w:color="auto"/>
                    <w:bottom w:val="none" w:sz="0" w:space="0" w:color="auto"/>
                    <w:right w:val="none" w:sz="0" w:space="0" w:color="auto"/>
                  </w:divBdr>
                </w:div>
                <w:div w:id="184077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7238">
          <w:marLeft w:val="0"/>
          <w:marRight w:val="0"/>
          <w:marTop w:val="0"/>
          <w:marBottom w:val="0"/>
          <w:divBdr>
            <w:top w:val="none" w:sz="0" w:space="0" w:color="auto"/>
            <w:left w:val="none" w:sz="0" w:space="0" w:color="auto"/>
            <w:bottom w:val="none" w:sz="0" w:space="0" w:color="auto"/>
            <w:right w:val="none" w:sz="0" w:space="0" w:color="auto"/>
          </w:divBdr>
          <w:divsChild>
            <w:div w:id="1042825291">
              <w:marLeft w:val="0"/>
              <w:marRight w:val="0"/>
              <w:marTop w:val="0"/>
              <w:marBottom w:val="0"/>
              <w:divBdr>
                <w:top w:val="none" w:sz="0" w:space="0" w:color="auto"/>
                <w:left w:val="none" w:sz="0" w:space="0" w:color="auto"/>
                <w:bottom w:val="none" w:sz="0" w:space="0" w:color="auto"/>
                <w:right w:val="none" w:sz="0" w:space="0" w:color="auto"/>
              </w:divBdr>
              <w:divsChild>
                <w:div w:id="1231690746">
                  <w:marLeft w:val="0"/>
                  <w:marRight w:val="0"/>
                  <w:marTop w:val="0"/>
                  <w:marBottom w:val="0"/>
                  <w:divBdr>
                    <w:top w:val="none" w:sz="0" w:space="0" w:color="auto"/>
                    <w:left w:val="none" w:sz="0" w:space="0" w:color="auto"/>
                    <w:bottom w:val="none" w:sz="0" w:space="0" w:color="auto"/>
                    <w:right w:val="none" w:sz="0" w:space="0" w:color="auto"/>
                  </w:divBdr>
                </w:div>
                <w:div w:id="1596396419">
                  <w:marLeft w:val="0"/>
                  <w:marRight w:val="0"/>
                  <w:marTop w:val="0"/>
                  <w:marBottom w:val="0"/>
                  <w:divBdr>
                    <w:top w:val="none" w:sz="0" w:space="0" w:color="auto"/>
                    <w:left w:val="none" w:sz="0" w:space="0" w:color="auto"/>
                    <w:bottom w:val="none" w:sz="0" w:space="0" w:color="auto"/>
                    <w:right w:val="none" w:sz="0" w:space="0" w:color="auto"/>
                  </w:divBdr>
                </w:div>
                <w:div w:id="823619550">
                  <w:marLeft w:val="0"/>
                  <w:marRight w:val="0"/>
                  <w:marTop w:val="0"/>
                  <w:marBottom w:val="0"/>
                  <w:divBdr>
                    <w:top w:val="none" w:sz="0" w:space="0" w:color="auto"/>
                    <w:left w:val="none" w:sz="0" w:space="0" w:color="auto"/>
                    <w:bottom w:val="none" w:sz="0" w:space="0" w:color="auto"/>
                    <w:right w:val="none" w:sz="0" w:space="0" w:color="auto"/>
                  </w:divBdr>
                  <w:divsChild>
                    <w:div w:id="883063304">
                      <w:marLeft w:val="0"/>
                      <w:marRight w:val="0"/>
                      <w:marTop w:val="0"/>
                      <w:marBottom w:val="0"/>
                      <w:divBdr>
                        <w:top w:val="none" w:sz="0" w:space="0" w:color="auto"/>
                        <w:left w:val="none" w:sz="0" w:space="0" w:color="auto"/>
                        <w:bottom w:val="none" w:sz="0" w:space="0" w:color="auto"/>
                        <w:right w:val="none" w:sz="0" w:space="0" w:color="auto"/>
                      </w:divBdr>
                      <w:divsChild>
                        <w:div w:id="586957640">
                          <w:marLeft w:val="0"/>
                          <w:marRight w:val="0"/>
                          <w:marTop w:val="0"/>
                          <w:marBottom w:val="0"/>
                          <w:divBdr>
                            <w:top w:val="none" w:sz="0" w:space="0" w:color="auto"/>
                            <w:left w:val="none" w:sz="0" w:space="0" w:color="auto"/>
                            <w:bottom w:val="none" w:sz="0" w:space="0" w:color="auto"/>
                            <w:right w:val="none" w:sz="0" w:space="0" w:color="auto"/>
                          </w:divBdr>
                        </w:div>
                        <w:div w:id="107401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8278">
                  <w:marLeft w:val="0"/>
                  <w:marRight w:val="0"/>
                  <w:marTop w:val="0"/>
                  <w:marBottom w:val="0"/>
                  <w:divBdr>
                    <w:top w:val="none" w:sz="0" w:space="0" w:color="auto"/>
                    <w:left w:val="none" w:sz="0" w:space="0" w:color="auto"/>
                    <w:bottom w:val="none" w:sz="0" w:space="0" w:color="auto"/>
                    <w:right w:val="none" w:sz="0" w:space="0" w:color="auto"/>
                  </w:divBdr>
                  <w:divsChild>
                    <w:div w:id="1674990628">
                      <w:marLeft w:val="0"/>
                      <w:marRight w:val="0"/>
                      <w:marTop w:val="0"/>
                      <w:marBottom w:val="0"/>
                      <w:divBdr>
                        <w:top w:val="none" w:sz="0" w:space="0" w:color="auto"/>
                        <w:left w:val="none" w:sz="0" w:space="0" w:color="auto"/>
                        <w:bottom w:val="none" w:sz="0" w:space="0" w:color="auto"/>
                        <w:right w:val="none" w:sz="0" w:space="0" w:color="auto"/>
                      </w:divBdr>
                      <w:divsChild>
                        <w:div w:id="1289513754">
                          <w:marLeft w:val="0"/>
                          <w:marRight w:val="0"/>
                          <w:marTop w:val="0"/>
                          <w:marBottom w:val="0"/>
                          <w:divBdr>
                            <w:top w:val="none" w:sz="0" w:space="0" w:color="auto"/>
                            <w:left w:val="none" w:sz="0" w:space="0" w:color="auto"/>
                            <w:bottom w:val="none" w:sz="0" w:space="0" w:color="auto"/>
                            <w:right w:val="none" w:sz="0" w:space="0" w:color="auto"/>
                          </w:divBdr>
                        </w:div>
                        <w:div w:id="179000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298658">
          <w:marLeft w:val="0"/>
          <w:marRight w:val="0"/>
          <w:marTop w:val="0"/>
          <w:marBottom w:val="0"/>
          <w:divBdr>
            <w:top w:val="none" w:sz="0" w:space="0" w:color="auto"/>
            <w:left w:val="none" w:sz="0" w:space="0" w:color="auto"/>
            <w:bottom w:val="none" w:sz="0" w:space="0" w:color="auto"/>
            <w:right w:val="none" w:sz="0" w:space="0" w:color="auto"/>
          </w:divBdr>
          <w:divsChild>
            <w:div w:id="1895778375">
              <w:marLeft w:val="0"/>
              <w:marRight w:val="0"/>
              <w:marTop w:val="0"/>
              <w:marBottom w:val="0"/>
              <w:divBdr>
                <w:top w:val="none" w:sz="0" w:space="0" w:color="auto"/>
                <w:left w:val="none" w:sz="0" w:space="0" w:color="auto"/>
                <w:bottom w:val="none" w:sz="0" w:space="0" w:color="auto"/>
                <w:right w:val="none" w:sz="0" w:space="0" w:color="auto"/>
              </w:divBdr>
              <w:divsChild>
                <w:div w:id="1512452855">
                  <w:marLeft w:val="0"/>
                  <w:marRight w:val="0"/>
                  <w:marTop w:val="0"/>
                  <w:marBottom w:val="0"/>
                  <w:divBdr>
                    <w:top w:val="none" w:sz="0" w:space="0" w:color="auto"/>
                    <w:left w:val="none" w:sz="0" w:space="0" w:color="auto"/>
                    <w:bottom w:val="none" w:sz="0" w:space="0" w:color="auto"/>
                    <w:right w:val="none" w:sz="0" w:space="0" w:color="auto"/>
                  </w:divBdr>
                </w:div>
                <w:div w:id="861624878">
                  <w:marLeft w:val="0"/>
                  <w:marRight w:val="0"/>
                  <w:marTop w:val="0"/>
                  <w:marBottom w:val="0"/>
                  <w:divBdr>
                    <w:top w:val="none" w:sz="0" w:space="0" w:color="auto"/>
                    <w:left w:val="none" w:sz="0" w:space="0" w:color="auto"/>
                    <w:bottom w:val="none" w:sz="0" w:space="0" w:color="auto"/>
                    <w:right w:val="none" w:sz="0" w:space="0" w:color="auto"/>
                  </w:divBdr>
                </w:div>
                <w:div w:id="281150864">
                  <w:marLeft w:val="0"/>
                  <w:marRight w:val="0"/>
                  <w:marTop w:val="0"/>
                  <w:marBottom w:val="0"/>
                  <w:divBdr>
                    <w:top w:val="none" w:sz="0" w:space="0" w:color="auto"/>
                    <w:left w:val="none" w:sz="0" w:space="0" w:color="auto"/>
                    <w:bottom w:val="none" w:sz="0" w:space="0" w:color="auto"/>
                    <w:right w:val="none" w:sz="0" w:space="0" w:color="auto"/>
                  </w:divBdr>
                  <w:divsChild>
                    <w:div w:id="1411391674">
                      <w:marLeft w:val="0"/>
                      <w:marRight w:val="0"/>
                      <w:marTop w:val="0"/>
                      <w:marBottom w:val="0"/>
                      <w:divBdr>
                        <w:top w:val="none" w:sz="0" w:space="0" w:color="auto"/>
                        <w:left w:val="none" w:sz="0" w:space="0" w:color="auto"/>
                        <w:bottom w:val="none" w:sz="0" w:space="0" w:color="auto"/>
                        <w:right w:val="none" w:sz="0" w:space="0" w:color="auto"/>
                      </w:divBdr>
                      <w:divsChild>
                        <w:div w:id="914780027">
                          <w:marLeft w:val="0"/>
                          <w:marRight w:val="0"/>
                          <w:marTop w:val="0"/>
                          <w:marBottom w:val="0"/>
                          <w:divBdr>
                            <w:top w:val="none" w:sz="0" w:space="0" w:color="auto"/>
                            <w:left w:val="none" w:sz="0" w:space="0" w:color="auto"/>
                            <w:bottom w:val="none" w:sz="0" w:space="0" w:color="auto"/>
                            <w:right w:val="none" w:sz="0" w:space="0" w:color="auto"/>
                          </w:divBdr>
                        </w:div>
                        <w:div w:id="170454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45696">
                  <w:marLeft w:val="0"/>
                  <w:marRight w:val="0"/>
                  <w:marTop w:val="0"/>
                  <w:marBottom w:val="0"/>
                  <w:divBdr>
                    <w:top w:val="none" w:sz="0" w:space="0" w:color="auto"/>
                    <w:left w:val="none" w:sz="0" w:space="0" w:color="auto"/>
                    <w:bottom w:val="none" w:sz="0" w:space="0" w:color="auto"/>
                    <w:right w:val="none" w:sz="0" w:space="0" w:color="auto"/>
                  </w:divBdr>
                  <w:divsChild>
                    <w:div w:id="659117999">
                      <w:marLeft w:val="0"/>
                      <w:marRight w:val="0"/>
                      <w:marTop w:val="0"/>
                      <w:marBottom w:val="0"/>
                      <w:divBdr>
                        <w:top w:val="none" w:sz="0" w:space="0" w:color="auto"/>
                        <w:left w:val="none" w:sz="0" w:space="0" w:color="auto"/>
                        <w:bottom w:val="none" w:sz="0" w:space="0" w:color="auto"/>
                        <w:right w:val="none" w:sz="0" w:space="0" w:color="auto"/>
                      </w:divBdr>
                      <w:divsChild>
                        <w:div w:id="2002000016">
                          <w:marLeft w:val="0"/>
                          <w:marRight w:val="0"/>
                          <w:marTop w:val="0"/>
                          <w:marBottom w:val="0"/>
                          <w:divBdr>
                            <w:top w:val="none" w:sz="0" w:space="0" w:color="auto"/>
                            <w:left w:val="none" w:sz="0" w:space="0" w:color="auto"/>
                            <w:bottom w:val="none" w:sz="0" w:space="0" w:color="auto"/>
                            <w:right w:val="none" w:sz="0" w:space="0" w:color="auto"/>
                          </w:divBdr>
                        </w:div>
                        <w:div w:id="172486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4662">
                  <w:marLeft w:val="0"/>
                  <w:marRight w:val="0"/>
                  <w:marTop w:val="0"/>
                  <w:marBottom w:val="0"/>
                  <w:divBdr>
                    <w:top w:val="none" w:sz="0" w:space="0" w:color="auto"/>
                    <w:left w:val="none" w:sz="0" w:space="0" w:color="auto"/>
                    <w:bottom w:val="none" w:sz="0" w:space="0" w:color="auto"/>
                    <w:right w:val="none" w:sz="0" w:space="0" w:color="auto"/>
                  </w:divBdr>
                  <w:divsChild>
                    <w:div w:id="958729977">
                      <w:marLeft w:val="0"/>
                      <w:marRight w:val="0"/>
                      <w:marTop w:val="0"/>
                      <w:marBottom w:val="0"/>
                      <w:divBdr>
                        <w:top w:val="none" w:sz="0" w:space="0" w:color="auto"/>
                        <w:left w:val="none" w:sz="0" w:space="0" w:color="auto"/>
                        <w:bottom w:val="none" w:sz="0" w:space="0" w:color="auto"/>
                        <w:right w:val="none" w:sz="0" w:space="0" w:color="auto"/>
                      </w:divBdr>
                      <w:divsChild>
                        <w:div w:id="891697645">
                          <w:marLeft w:val="0"/>
                          <w:marRight w:val="0"/>
                          <w:marTop w:val="0"/>
                          <w:marBottom w:val="0"/>
                          <w:divBdr>
                            <w:top w:val="none" w:sz="0" w:space="0" w:color="auto"/>
                            <w:left w:val="none" w:sz="0" w:space="0" w:color="auto"/>
                            <w:bottom w:val="none" w:sz="0" w:space="0" w:color="auto"/>
                            <w:right w:val="none" w:sz="0" w:space="0" w:color="auto"/>
                          </w:divBdr>
                        </w:div>
                        <w:div w:id="150073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717226">
          <w:marLeft w:val="0"/>
          <w:marRight w:val="0"/>
          <w:marTop w:val="0"/>
          <w:marBottom w:val="0"/>
          <w:divBdr>
            <w:top w:val="none" w:sz="0" w:space="0" w:color="auto"/>
            <w:left w:val="none" w:sz="0" w:space="0" w:color="auto"/>
            <w:bottom w:val="none" w:sz="0" w:space="0" w:color="auto"/>
            <w:right w:val="none" w:sz="0" w:space="0" w:color="auto"/>
          </w:divBdr>
          <w:divsChild>
            <w:div w:id="718746881">
              <w:marLeft w:val="0"/>
              <w:marRight w:val="0"/>
              <w:marTop w:val="0"/>
              <w:marBottom w:val="0"/>
              <w:divBdr>
                <w:top w:val="none" w:sz="0" w:space="0" w:color="auto"/>
                <w:left w:val="none" w:sz="0" w:space="0" w:color="auto"/>
                <w:bottom w:val="none" w:sz="0" w:space="0" w:color="auto"/>
                <w:right w:val="none" w:sz="0" w:space="0" w:color="auto"/>
              </w:divBdr>
              <w:divsChild>
                <w:div w:id="1137914145">
                  <w:marLeft w:val="0"/>
                  <w:marRight w:val="0"/>
                  <w:marTop w:val="0"/>
                  <w:marBottom w:val="0"/>
                  <w:divBdr>
                    <w:top w:val="none" w:sz="0" w:space="0" w:color="auto"/>
                    <w:left w:val="none" w:sz="0" w:space="0" w:color="auto"/>
                    <w:bottom w:val="none" w:sz="0" w:space="0" w:color="auto"/>
                    <w:right w:val="none" w:sz="0" w:space="0" w:color="auto"/>
                  </w:divBdr>
                </w:div>
                <w:div w:id="150832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23804">
          <w:marLeft w:val="0"/>
          <w:marRight w:val="0"/>
          <w:marTop w:val="0"/>
          <w:marBottom w:val="0"/>
          <w:divBdr>
            <w:top w:val="none" w:sz="0" w:space="0" w:color="auto"/>
            <w:left w:val="none" w:sz="0" w:space="0" w:color="auto"/>
            <w:bottom w:val="none" w:sz="0" w:space="0" w:color="auto"/>
            <w:right w:val="none" w:sz="0" w:space="0" w:color="auto"/>
          </w:divBdr>
          <w:divsChild>
            <w:div w:id="1409957205">
              <w:marLeft w:val="0"/>
              <w:marRight w:val="0"/>
              <w:marTop w:val="0"/>
              <w:marBottom w:val="0"/>
              <w:divBdr>
                <w:top w:val="none" w:sz="0" w:space="0" w:color="auto"/>
                <w:left w:val="none" w:sz="0" w:space="0" w:color="auto"/>
                <w:bottom w:val="none" w:sz="0" w:space="0" w:color="auto"/>
                <w:right w:val="none" w:sz="0" w:space="0" w:color="auto"/>
              </w:divBdr>
              <w:divsChild>
                <w:div w:id="1269852435">
                  <w:marLeft w:val="0"/>
                  <w:marRight w:val="0"/>
                  <w:marTop w:val="0"/>
                  <w:marBottom w:val="0"/>
                  <w:divBdr>
                    <w:top w:val="none" w:sz="0" w:space="0" w:color="auto"/>
                    <w:left w:val="none" w:sz="0" w:space="0" w:color="auto"/>
                    <w:bottom w:val="none" w:sz="0" w:space="0" w:color="auto"/>
                    <w:right w:val="none" w:sz="0" w:space="0" w:color="auto"/>
                  </w:divBdr>
                </w:div>
                <w:div w:id="379666692">
                  <w:marLeft w:val="0"/>
                  <w:marRight w:val="0"/>
                  <w:marTop w:val="0"/>
                  <w:marBottom w:val="0"/>
                  <w:divBdr>
                    <w:top w:val="none" w:sz="0" w:space="0" w:color="auto"/>
                    <w:left w:val="none" w:sz="0" w:space="0" w:color="auto"/>
                    <w:bottom w:val="none" w:sz="0" w:space="0" w:color="auto"/>
                    <w:right w:val="none" w:sz="0" w:space="0" w:color="auto"/>
                  </w:divBdr>
                </w:div>
                <w:div w:id="553809008">
                  <w:marLeft w:val="0"/>
                  <w:marRight w:val="0"/>
                  <w:marTop w:val="0"/>
                  <w:marBottom w:val="0"/>
                  <w:divBdr>
                    <w:top w:val="none" w:sz="0" w:space="0" w:color="auto"/>
                    <w:left w:val="none" w:sz="0" w:space="0" w:color="auto"/>
                    <w:bottom w:val="none" w:sz="0" w:space="0" w:color="auto"/>
                    <w:right w:val="none" w:sz="0" w:space="0" w:color="auto"/>
                  </w:divBdr>
                  <w:divsChild>
                    <w:div w:id="529684680">
                      <w:marLeft w:val="0"/>
                      <w:marRight w:val="0"/>
                      <w:marTop w:val="0"/>
                      <w:marBottom w:val="0"/>
                      <w:divBdr>
                        <w:top w:val="none" w:sz="0" w:space="0" w:color="auto"/>
                        <w:left w:val="none" w:sz="0" w:space="0" w:color="auto"/>
                        <w:bottom w:val="none" w:sz="0" w:space="0" w:color="auto"/>
                        <w:right w:val="none" w:sz="0" w:space="0" w:color="auto"/>
                      </w:divBdr>
                      <w:divsChild>
                        <w:div w:id="1363288938">
                          <w:marLeft w:val="0"/>
                          <w:marRight w:val="0"/>
                          <w:marTop w:val="0"/>
                          <w:marBottom w:val="0"/>
                          <w:divBdr>
                            <w:top w:val="none" w:sz="0" w:space="0" w:color="auto"/>
                            <w:left w:val="none" w:sz="0" w:space="0" w:color="auto"/>
                            <w:bottom w:val="none" w:sz="0" w:space="0" w:color="auto"/>
                            <w:right w:val="none" w:sz="0" w:space="0" w:color="auto"/>
                          </w:divBdr>
                        </w:div>
                        <w:div w:id="46905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69428">
                  <w:marLeft w:val="0"/>
                  <w:marRight w:val="0"/>
                  <w:marTop w:val="0"/>
                  <w:marBottom w:val="0"/>
                  <w:divBdr>
                    <w:top w:val="none" w:sz="0" w:space="0" w:color="auto"/>
                    <w:left w:val="none" w:sz="0" w:space="0" w:color="auto"/>
                    <w:bottom w:val="none" w:sz="0" w:space="0" w:color="auto"/>
                    <w:right w:val="none" w:sz="0" w:space="0" w:color="auto"/>
                  </w:divBdr>
                  <w:divsChild>
                    <w:div w:id="1829789071">
                      <w:marLeft w:val="0"/>
                      <w:marRight w:val="0"/>
                      <w:marTop w:val="0"/>
                      <w:marBottom w:val="0"/>
                      <w:divBdr>
                        <w:top w:val="none" w:sz="0" w:space="0" w:color="auto"/>
                        <w:left w:val="none" w:sz="0" w:space="0" w:color="auto"/>
                        <w:bottom w:val="none" w:sz="0" w:space="0" w:color="auto"/>
                        <w:right w:val="none" w:sz="0" w:space="0" w:color="auto"/>
                      </w:divBdr>
                      <w:divsChild>
                        <w:div w:id="648367232">
                          <w:marLeft w:val="0"/>
                          <w:marRight w:val="0"/>
                          <w:marTop w:val="0"/>
                          <w:marBottom w:val="0"/>
                          <w:divBdr>
                            <w:top w:val="none" w:sz="0" w:space="0" w:color="auto"/>
                            <w:left w:val="none" w:sz="0" w:space="0" w:color="auto"/>
                            <w:bottom w:val="none" w:sz="0" w:space="0" w:color="auto"/>
                            <w:right w:val="none" w:sz="0" w:space="0" w:color="auto"/>
                          </w:divBdr>
                        </w:div>
                        <w:div w:id="181359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920194">
                  <w:marLeft w:val="0"/>
                  <w:marRight w:val="0"/>
                  <w:marTop w:val="0"/>
                  <w:marBottom w:val="0"/>
                  <w:divBdr>
                    <w:top w:val="none" w:sz="0" w:space="0" w:color="auto"/>
                    <w:left w:val="none" w:sz="0" w:space="0" w:color="auto"/>
                    <w:bottom w:val="none" w:sz="0" w:space="0" w:color="auto"/>
                    <w:right w:val="none" w:sz="0" w:space="0" w:color="auto"/>
                  </w:divBdr>
                  <w:divsChild>
                    <w:div w:id="749502249">
                      <w:marLeft w:val="0"/>
                      <w:marRight w:val="0"/>
                      <w:marTop w:val="0"/>
                      <w:marBottom w:val="0"/>
                      <w:divBdr>
                        <w:top w:val="none" w:sz="0" w:space="0" w:color="auto"/>
                        <w:left w:val="none" w:sz="0" w:space="0" w:color="auto"/>
                        <w:bottom w:val="none" w:sz="0" w:space="0" w:color="auto"/>
                        <w:right w:val="none" w:sz="0" w:space="0" w:color="auto"/>
                      </w:divBdr>
                      <w:divsChild>
                        <w:div w:id="114981230">
                          <w:marLeft w:val="0"/>
                          <w:marRight w:val="0"/>
                          <w:marTop w:val="0"/>
                          <w:marBottom w:val="0"/>
                          <w:divBdr>
                            <w:top w:val="none" w:sz="0" w:space="0" w:color="auto"/>
                            <w:left w:val="none" w:sz="0" w:space="0" w:color="auto"/>
                            <w:bottom w:val="none" w:sz="0" w:space="0" w:color="auto"/>
                            <w:right w:val="none" w:sz="0" w:space="0" w:color="auto"/>
                          </w:divBdr>
                        </w:div>
                        <w:div w:id="6995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51478">
                  <w:marLeft w:val="0"/>
                  <w:marRight w:val="0"/>
                  <w:marTop w:val="0"/>
                  <w:marBottom w:val="0"/>
                  <w:divBdr>
                    <w:top w:val="none" w:sz="0" w:space="0" w:color="auto"/>
                    <w:left w:val="none" w:sz="0" w:space="0" w:color="auto"/>
                    <w:bottom w:val="none" w:sz="0" w:space="0" w:color="auto"/>
                    <w:right w:val="none" w:sz="0" w:space="0" w:color="auto"/>
                  </w:divBdr>
                  <w:divsChild>
                    <w:div w:id="1916669239">
                      <w:marLeft w:val="0"/>
                      <w:marRight w:val="0"/>
                      <w:marTop w:val="0"/>
                      <w:marBottom w:val="0"/>
                      <w:divBdr>
                        <w:top w:val="none" w:sz="0" w:space="0" w:color="auto"/>
                        <w:left w:val="none" w:sz="0" w:space="0" w:color="auto"/>
                        <w:bottom w:val="none" w:sz="0" w:space="0" w:color="auto"/>
                        <w:right w:val="none" w:sz="0" w:space="0" w:color="auto"/>
                      </w:divBdr>
                      <w:divsChild>
                        <w:div w:id="1189025962">
                          <w:marLeft w:val="0"/>
                          <w:marRight w:val="0"/>
                          <w:marTop w:val="0"/>
                          <w:marBottom w:val="0"/>
                          <w:divBdr>
                            <w:top w:val="none" w:sz="0" w:space="0" w:color="auto"/>
                            <w:left w:val="none" w:sz="0" w:space="0" w:color="auto"/>
                            <w:bottom w:val="none" w:sz="0" w:space="0" w:color="auto"/>
                            <w:right w:val="none" w:sz="0" w:space="0" w:color="auto"/>
                          </w:divBdr>
                        </w:div>
                        <w:div w:id="12507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644249">
                  <w:marLeft w:val="0"/>
                  <w:marRight w:val="0"/>
                  <w:marTop w:val="0"/>
                  <w:marBottom w:val="0"/>
                  <w:divBdr>
                    <w:top w:val="none" w:sz="0" w:space="0" w:color="auto"/>
                    <w:left w:val="none" w:sz="0" w:space="0" w:color="auto"/>
                    <w:bottom w:val="none" w:sz="0" w:space="0" w:color="auto"/>
                    <w:right w:val="none" w:sz="0" w:space="0" w:color="auto"/>
                  </w:divBdr>
                  <w:divsChild>
                    <w:div w:id="70660542">
                      <w:marLeft w:val="0"/>
                      <w:marRight w:val="0"/>
                      <w:marTop w:val="0"/>
                      <w:marBottom w:val="0"/>
                      <w:divBdr>
                        <w:top w:val="none" w:sz="0" w:space="0" w:color="auto"/>
                        <w:left w:val="none" w:sz="0" w:space="0" w:color="auto"/>
                        <w:bottom w:val="none" w:sz="0" w:space="0" w:color="auto"/>
                        <w:right w:val="none" w:sz="0" w:space="0" w:color="auto"/>
                      </w:divBdr>
                      <w:divsChild>
                        <w:div w:id="833107248">
                          <w:marLeft w:val="0"/>
                          <w:marRight w:val="0"/>
                          <w:marTop w:val="0"/>
                          <w:marBottom w:val="0"/>
                          <w:divBdr>
                            <w:top w:val="none" w:sz="0" w:space="0" w:color="auto"/>
                            <w:left w:val="none" w:sz="0" w:space="0" w:color="auto"/>
                            <w:bottom w:val="none" w:sz="0" w:space="0" w:color="auto"/>
                            <w:right w:val="none" w:sz="0" w:space="0" w:color="auto"/>
                          </w:divBdr>
                        </w:div>
                        <w:div w:id="2804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548699">
          <w:marLeft w:val="0"/>
          <w:marRight w:val="0"/>
          <w:marTop w:val="0"/>
          <w:marBottom w:val="0"/>
          <w:divBdr>
            <w:top w:val="none" w:sz="0" w:space="0" w:color="auto"/>
            <w:left w:val="none" w:sz="0" w:space="0" w:color="auto"/>
            <w:bottom w:val="none" w:sz="0" w:space="0" w:color="auto"/>
            <w:right w:val="none" w:sz="0" w:space="0" w:color="auto"/>
          </w:divBdr>
          <w:divsChild>
            <w:div w:id="334303015">
              <w:marLeft w:val="0"/>
              <w:marRight w:val="0"/>
              <w:marTop w:val="0"/>
              <w:marBottom w:val="0"/>
              <w:divBdr>
                <w:top w:val="none" w:sz="0" w:space="0" w:color="auto"/>
                <w:left w:val="none" w:sz="0" w:space="0" w:color="auto"/>
                <w:bottom w:val="none" w:sz="0" w:space="0" w:color="auto"/>
                <w:right w:val="none" w:sz="0" w:space="0" w:color="auto"/>
              </w:divBdr>
              <w:divsChild>
                <w:div w:id="1960408846">
                  <w:marLeft w:val="0"/>
                  <w:marRight w:val="0"/>
                  <w:marTop w:val="0"/>
                  <w:marBottom w:val="0"/>
                  <w:divBdr>
                    <w:top w:val="none" w:sz="0" w:space="0" w:color="auto"/>
                    <w:left w:val="none" w:sz="0" w:space="0" w:color="auto"/>
                    <w:bottom w:val="none" w:sz="0" w:space="0" w:color="auto"/>
                    <w:right w:val="none" w:sz="0" w:space="0" w:color="auto"/>
                  </w:divBdr>
                </w:div>
                <w:div w:id="211486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366928">
      <w:bodyDiv w:val="1"/>
      <w:marLeft w:val="0"/>
      <w:marRight w:val="0"/>
      <w:marTop w:val="0"/>
      <w:marBottom w:val="0"/>
      <w:divBdr>
        <w:top w:val="none" w:sz="0" w:space="0" w:color="auto"/>
        <w:left w:val="none" w:sz="0" w:space="0" w:color="auto"/>
        <w:bottom w:val="none" w:sz="0" w:space="0" w:color="auto"/>
        <w:right w:val="none" w:sz="0" w:space="0" w:color="auto"/>
      </w:divBdr>
      <w:divsChild>
        <w:div w:id="341857204">
          <w:marLeft w:val="0"/>
          <w:marRight w:val="0"/>
          <w:marTop w:val="0"/>
          <w:marBottom w:val="0"/>
          <w:divBdr>
            <w:top w:val="none" w:sz="0" w:space="0" w:color="auto"/>
            <w:left w:val="none" w:sz="0" w:space="0" w:color="auto"/>
            <w:bottom w:val="none" w:sz="0" w:space="0" w:color="auto"/>
            <w:right w:val="none" w:sz="0" w:space="0" w:color="auto"/>
          </w:divBdr>
          <w:divsChild>
            <w:div w:id="701319207">
              <w:marLeft w:val="0"/>
              <w:marRight w:val="0"/>
              <w:marTop w:val="0"/>
              <w:marBottom w:val="0"/>
              <w:divBdr>
                <w:top w:val="none" w:sz="0" w:space="0" w:color="auto"/>
                <w:left w:val="none" w:sz="0" w:space="0" w:color="auto"/>
                <w:bottom w:val="none" w:sz="0" w:space="0" w:color="auto"/>
                <w:right w:val="none" w:sz="0" w:space="0" w:color="auto"/>
              </w:divBdr>
              <w:divsChild>
                <w:div w:id="2105880612">
                  <w:marLeft w:val="0"/>
                  <w:marRight w:val="0"/>
                  <w:marTop w:val="0"/>
                  <w:marBottom w:val="0"/>
                  <w:divBdr>
                    <w:top w:val="none" w:sz="0" w:space="0" w:color="auto"/>
                    <w:left w:val="none" w:sz="0" w:space="0" w:color="auto"/>
                    <w:bottom w:val="none" w:sz="0" w:space="0" w:color="auto"/>
                    <w:right w:val="none" w:sz="0" w:space="0" w:color="auto"/>
                  </w:divBdr>
                </w:div>
                <w:div w:id="1713966610">
                  <w:marLeft w:val="0"/>
                  <w:marRight w:val="0"/>
                  <w:marTop w:val="0"/>
                  <w:marBottom w:val="0"/>
                  <w:divBdr>
                    <w:top w:val="none" w:sz="0" w:space="0" w:color="auto"/>
                    <w:left w:val="none" w:sz="0" w:space="0" w:color="auto"/>
                    <w:bottom w:val="none" w:sz="0" w:space="0" w:color="auto"/>
                    <w:right w:val="none" w:sz="0" w:space="0" w:color="auto"/>
                  </w:divBdr>
                </w:div>
                <w:div w:id="1234974690">
                  <w:marLeft w:val="0"/>
                  <w:marRight w:val="0"/>
                  <w:marTop w:val="0"/>
                  <w:marBottom w:val="0"/>
                  <w:divBdr>
                    <w:top w:val="none" w:sz="0" w:space="0" w:color="auto"/>
                    <w:left w:val="none" w:sz="0" w:space="0" w:color="auto"/>
                    <w:bottom w:val="none" w:sz="0" w:space="0" w:color="auto"/>
                    <w:right w:val="none" w:sz="0" w:space="0" w:color="auto"/>
                  </w:divBdr>
                  <w:divsChild>
                    <w:div w:id="993800281">
                      <w:marLeft w:val="0"/>
                      <w:marRight w:val="0"/>
                      <w:marTop w:val="0"/>
                      <w:marBottom w:val="0"/>
                      <w:divBdr>
                        <w:top w:val="none" w:sz="0" w:space="0" w:color="auto"/>
                        <w:left w:val="none" w:sz="0" w:space="0" w:color="auto"/>
                        <w:bottom w:val="none" w:sz="0" w:space="0" w:color="auto"/>
                        <w:right w:val="none" w:sz="0" w:space="0" w:color="auto"/>
                      </w:divBdr>
                      <w:divsChild>
                        <w:div w:id="1328364310">
                          <w:marLeft w:val="0"/>
                          <w:marRight w:val="0"/>
                          <w:marTop w:val="0"/>
                          <w:marBottom w:val="0"/>
                          <w:divBdr>
                            <w:top w:val="none" w:sz="0" w:space="0" w:color="auto"/>
                            <w:left w:val="none" w:sz="0" w:space="0" w:color="auto"/>
                            <w:bottom w:val="none" w:sz="0" w:space="0" w:color="auto"/>
                            <w:right w:val="none" w:sz="0" w:space="0" w:color="auto"/>
                          </w:divBdr>
                        </w:div>
                        <w:div w:id="164550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041400">
                  <w:marLeft w:val="0"/>
                  <w:marRight w:val="0"/>
                  <w:marTop w:val="0"/>
                  <w:marBottom w:val="0"/>
                  <w:divBdr>
                    <w:top w:val="none" w:sz="0" w:space="0" w:color="auto"/>
                    <w:left w:val="none" w:sz="0" w:space="0" w:color="auto"/>
                    <w:bottom w:val="none" w:sz="0" w:space="0" w:color="auto"/>
                    <w:right w:val="none" w:sz="0" w:space="0" w:color="auto"/>
                  </w:divBdr>
                  <w:divsChild>
                    <w:div w:id="1637181738">
                      <w:marLeft w:val="0"/>
                      <w:marRight w:val="0"/>
                      <w:marTop w:val="0"/>
                      <w:marBottom w:val="0"/>
                      <w:divBdr>
                        <w:top w:val="none" w:sz="0" w:space="0" w:color="auto"/>
                        <w:left w:val="none" w:sz="0" w:space="0" w:color="auto"/>
                        <w:bottom w:val="none" w:sz="0" w:space="0" w:color="auto"/>
                        <w:right w:val="none" w:sz="0" w:space="0" w:color="auto"/>
                      </w:divBdr>
                      <w:divsChild>
                        <w:div w:id="1651787598">
                          <w:marLeft w:val="0"/>
                          <w:marRight w:val="0"/>
                          <w:marTop w:val="0"/>
                          <w:marBottom w:val="0"/>
                          <w:divBdr>
                            <w:top w:val="none" w:sz="0" w:space="0" w:color="auto"/>
                            <w:left w:val="none" w:sz="0" w:space="0" w:color="auto"/>
                            <w:bottom w:val="none" w:sz="0" w:space="0" w:color="auto"/>
                            <w:right w:val="none" w:sz="0" w:space="0" w:color="auto"/>
                          </w:divBdr>
                        </w:div>
                        <w:div w:id="1716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339648">
          <w:marLeft w:val="0"/>
          <w:marRight w:val="0"/>
          <w:marTop w:val="0"/>
          <w:marBottom w:val="0"/>
          <w:divBdr>
            <w:top w:val="none" w:sz="0" w:space="0" w:color="auto"/>
            <w:left w:val="none" w:sz="0" w:space="0" w:color="auto"/>
            <w:bottom w:val="none" w:sz="0" w:space="0" w:color="auto"/>
            <w:right w:val="none" w:sz="0" w:space="0" w:color="auto"/>
          </w:divBdr>
          <w:divsChild>
            <w:div w:id="937978893">
              <w:marLeft w:val="0"/>
              <w:marRight w:val="0"/>
              <w:marTop w:val="0"/>
              <w:marBottom w:val="0"/>
              <w:divBdr>
                <w:top w:val="none" w:sz="0" w:space="0" w:color="auto"/>
                <w:left w:val="none" w:sz="0" w:space="0" w:color="auto"/>
                <w:bottom w:val="none" w:sz="0" w:space="0" w:color="auto"/>
                <w:right w:val="none" w:sz="0" w:space="0" w:color="auto"/>
              </w:divBdr>
              <w:divsChild>
                <w:div w:id="1403798211">
                  <w:marLeft w:val="0"/>
                  <w:marRight w:val="0"/>
                  <w:marTop w:val="0"/>
                  <w:marBottom w:val="0"/>
                  <w:divBdr>
                    <w:top w:val="none" w:sz="0" w:space="0" w:color="auto"/>
                    <w:left w:val="none" w:sz="0" w:space="0" w:color="auto"/>
                    <w:bottom w:val="none" w:sz="0" w:space="0" w:color="auto"/>
                    <w:right w:val="none" w:sz="0" w:space="0" w:color="auto"/>
                  </w:divBdr>
                </w:div>
                <w:div w:id="1480032135">
                  <w:marLeft w:val="0"/>
                  <w:marRight w:val="0"/>
                  <w:marTop w:val="0"/>
                  <w:marBottom w:val="0"/>
                  <w:divBdr>
                    <w:top w:val="none" w:sz="0" w:space="0" w:color="auto"/>
                    <w:left w:val="none" w:sz="0" w:space="0" w:color="auto"/>
                    <w:bottom w:val="none" w:sz="0" w:space="0" w:color="auto"/>
                    <w:right w:val="none" w:sz="0" w:space="0" w:color="auto"/>
                  </w:divBdr>
                </w:div>
                <w:div w:id="551119368">
                  <w:marLeft w:val="0"/>
                  <w:marRight w:val="0"/>
                  <w:marTop w:val="0"/>
                  <w:marBottom w:val="0"/>
                  <w:divBdr>
                    <w:top w:val="none" w:sz="0" w:space="0" w:color="auto"/>
                    <w:left w:val="none" w:sz="0" w:space="0" w:color="auto"/>
                    <w:bottom w:val="none" w:sz="0" w:space="0" w:color="auto"/>
                    <w:right w:val="none" w:sz="0" w:space="0" w:color="auto"/>
                  </w:divBdr>
                  <w:divsChild>
                    <w:div w:id="213782873">
                      <w:marLeft w:val="0"/>
                      <w:marRight w:val="0"/>
                      <w:marTop w:val="0"/>
                      <w:marBottom w:val="0"/>
                      <w:divBdr>
                        <w:top w:val="none" w:sz="0" w:space="0" w:color="auto"/>
                        <w:left w:val="none" w:sz="0" w:space="0" w:color="auto"/>
                        <w:bottom w:val="none" w:sz="0" w:space="0" w:color="auto"/>
                        <w:right w:val="none" w:sz="0" w:space="0" w:color="auto"/>
                      </w:divBdr>
                      <w:divsChild>
                        <w:div w:id="2089690541">
                          <w:marLeft w:val="0"/>
                          <w:marRight w:val="0"/>
                          <w:marTop w:val="0"/>
                          <w:marBottom w:val="0"/>
                          <w:divBdr>
                            <w:top w:val="none" w:sz="0" w:space="0" w:color="auto"/>
                            <w:left w:val="none" w:sz="0" w:space="0" w:color="auto"/>
                            <w:bottom w:val="none" w:sz="0" w:space="0" w:color="auto"/>
                            <w:right w:val="none" w:sz="0" w:space="0" w:color="auto"/>
                          </w:divBdr>
                        </w:div>
                        <w:div w:id="204782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86948">
                  <w:marLeft w:val="0"/>
                  <w:marRight w:val="0"/>
                  <w:marTop w:val="0"/>
                  <w:marBottom w:val="0"/>
                  <w:divBdr>
                    <w:top w:val="none" w:sz="0" w:space="0" w:color="auto"/>
                    <w:left w:val="none" w:sz="0" w:space="0" w:color="auto"/>
                    <w:bottom w:val="none" w:sz="0" w:space="0" w:color="auto"/>
                    <w:right w:val="none" w:sz="0" w:space="0" w:color="auto"/>
                  </w:divBdr>
                  <w:divsChild>
                    <w:div w:id="1769697096">
                      <w:marLeft w:val="0"/>
                      <w:marRight w:val="0"/>
                      <w:marTop w:val="0"/>
                      <w:marBottom w:val="0"/>
                      <w:divBdr>
                        <w:top w:val="none" w:sz="0" w:space="0" w:color="auto"/>
                        <w:left w:val="none" w:sz="0" w:space="0" w:color="auto"/>
                        <w:bottom w:val="none" w:sz="0" w:space="0" w:color="auto"/>
                        <w:right w:val="none" w:sz="0" w:space="0" w:color="auto"/>
                      </w:divBdr>
                      <w:divsChild>
                        <w:div w:id="1575386373">
                          <w:marLeft w:val="0"/>
                          <w:marRight w:val="0"/>
                          <w:marTop w:val="0"/>
                          <w:marBottom w:val="0"/>
                          <w:divBdr>
                            <w:top w:val="none" w:sz="0" w:space="0" w:color="auto"/>
                            <w:left w:val="none" w:sz="0" w:space="0" w:color="auto"/>
                            <w:bottom w:val="none" w:sz="0" w:space="0" w:color="auto"/>
                            <w:right w:val="none" w:sz="0" w:space="0" w:color="auto"/>
                          </w:divBdr>
                        </w:div>
                        <w:div w:id="148107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61332">
                  <w:marLeft w:val="0"/>
                  <w:marRight w:val="0"/>
                  <w:marTop w:val="0"/>
                  <w:marBottom w:val="0"/>
                  <w:divBdr>
                    <w:top w:val="none" w:sz="0" w:space="0" w:color="auto"/>
                    <w:left w:val="none" w:sz="0" w:space="0" w:color="auto"/>
                    <w:bottom w:val="none" w:sz="0" w:space="0" w:color="auto"/>
                    <w:right w:val="none" w:sz="0" w:space="0" w:color="auto"/>
                  </w:divBdr>
                  <w:divsChild>
                    <w:div w:id="142815659">
                      <w:marLeft w:val="0"/>
                      <w:marRight w:val="0"/>
                      <w:marTop w:val="0"/>
                      <w:marBottom w:val="0"/>
                      <w:divBdr>
                        <w:top w:val="none" w:sz="0" w:space="0" w:color="auto"/>
                        <w:left w:val="none" w:sz="0" w:space="0" w:color="auto"/>
                        <w:bottom w:val="none" w:sz="0" w:space="0" w:color="auto"/>
                        <w:right w:val="none" w:sz="0" w:space="0" w:color="auto"/>
                      </w:divBdr>
                      <w:divsChild>
                        <w:div w:id="89863871">
                          <w:marLeft w:val="0"/>
                          <w:marRight w:val="0"/>
                          <w:marTop w:val="0"/>
                          <w:marBottom w:val="0"/>
                          <w:divBdr>
                            <w:top w:val="none" w:sz="0" w:space="0" w:color="auto"/>
                            <w:left w:val="none" w:sz="0" w:space="0" w:color="auto"/>
                            <w:bottom w:val="none" w:sz="0" w:space="0" w:color="auto"/>
                            <w:right w:val="none" w:sz="0" w:space="0" w:color="auto"/>
                          </w:divBdr>
                        </w:div>
                        <w:div w:id="16093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200933">
          <w:marLeft w:val="0"/>
          <w:marRight w:val="0"/>
          <w:marTop w:val="0"/>
          <w:marBottom w:val="0"/>
          <w:divBdr>
            <w:top w:val="none" w:sz="0" w:space="0" w:color="auto"/>
            <w:left w:val="none" w:sz="0" w:space="0" w:color="auto"/>
            <w:bottom w:val="none" w:sz="0" w:space="0" w:color="auto"/>
            <w:right w:val="none" w:sz="0" w:space="0" w:color="auto"/>
          </w:divBdr>
          <w:divsChild>
            <w:div w:id="6755606">
              <w:marLeft w:val="0"/>
              <w:marRight w:val="0"/>
              <w:marTop w:val="0"/>
              <w:marBottom w:val="0"/>
              <w:divBdr>
                <w:top w:val="none" w:sz="0" w:space="0" w:color="auto"/>
                <w:left w:val="none" w:sz="0" w:space="0" w:color="auto"/>
                <w:bottom w:val="none" w:sz="0" w:space="0" w:color="auto"/>
                <w:right w:val="none" w:sz="0" w:space="0" w:color="auto"/>
              </w:divBdr>
              <w:divsChild>
                <w:div w:id="959646175">
                  <w:marLeft w:val="0"/>
                  <w:marRight w:val="0"/>
                  <w:marTop w:val="0"/>
                  <w:marBottom w:val="0"/>
                  <w:divBdr>
                    <w:top w:val="none" w:sz="0" w:space="0" w:color="auto"/>
                    <w:left w:val="none" w:sz="0" w:space="0" w:color="auto"/>
                    <w:bottom w:val="none" w:sz="0" w:space="0" w:color="auto"/>
                    <w:right w:val="none" w:sz="0" w:space="0" w:color="auto"/>
                  </w:divBdr>
                </w:div>
                <w:div w:id="122915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slov-lex.sk/ezbierky-fe/pravne-predpisy/SK/ZZ/2007/355/20250401" TargetMode="External"/><Relationship Id="rId18" Type="http://schemas.openxmlformats.org/officeDocument/2006/relationships/hyperlink" Target="https://www.slov-lex.sk/ezbierky-fe/pravne-predpisy/SK/ZZ/2007/355/20250401" TargetMode="External"/><Relationship Id="rId26" Type="http://schemas.openxmlformats.org/officeDocument/2006/relationships/hyperlink" Target="https://www.slov-lex.sk/ezbierky-fe/pravne-predpisy/SK/ZZ/2007/355/20250401" TargetMode="External"/><Relationship Id="rId3" Type="http://schemas.openxmlformats.org/officeDocument/2006/relationships/styles" Target="styles.xml"/><Relationship Id="rId21" Type="http://schemas.openxmlformats.org/officeDocument/2006/relationships/hyperlink" Target="https://www.slov-lex.sk/ezbierky-fe/pravne-predpisy/SK/ZZ/2007/355/20250401" TargetMode="External"/><Relationship Id="rId7" Type="http://schemas.openxmlformats.org/officeDocument/2006/relationships/endnotes" Target="endnotes.xml"/><Relationship Id="rId12" Type="http://schemas.openxmlformats.org/officeDocument/2006/relationships/hyperlink" Target="https://www.slov-lex.sk/ezbierky-fe/pravne-predpisy/SK/ZZ/2007/355/20250401" TargetMode="External"/><Relationship Id="rId17" Type="http://schemas.openxmlformats.org/officeDocument/2006/relationships/hyperlink" Target="https://www.slov-lex.sk/ezbierky-fe/pravne-predpisy/SK/ZZ/2007/355/20250401" TargetMode="External"/><Relationship Id="rId25" Type="http://schemas.openxmlformats.org/officeDocument/2006/relationships/hyperlink" Target="https://www.slov-lex.sk/ezbierky-fe/pravne-predpisy/SK/ZZ/2007/355/2025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lov-lex.sk/ezbierky-fe/pravne-predpisy/SK/ZZ/2007/355/20250401" TargetMode="External"/><Relationship Id="rId20" Type="http://schemas.openxmlformats.org/officeDocument/2006/relationships/hyperlink" Target="https://www.slov-lex.sk/ezbierky-fe/pravne-predpisy/SK/ZZ/2007/355/20250401" TargetMode="External"/><Relationship Id="rId29" Type="http://schemas.openxmlformats.org/officeDocument/2006/relationships/hyperlink" Target="https://www.slov-lex.sk/ezbierky-fe/pravne-predpisy/SK/ZZ/2007/355/2025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lex.sk/ezbierky-fe/pravne-predpisy/SK/ZZ/2007/355/20250401" TargetMode="External"/><Relationship Id="rId24" Type="http://schemas.openxmlformats.org/officeDocument/2006/relationships/hyperlink" Target="https://www.slov-lex.sk/ezbierky-fe/pravne-predpisy/SK/ZZ/2007/355/2025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lov-lex.sk/ezbierky-fe/pravne-predpisy/SK/ZZ/2007/355/20250401" TargetMode="External"/><Relationship Id="rId23" Type="http://schemas.openxmlformats.org/officeDocument/2006/relationships/hyperlink" Target="https://www.slov-lex.sk/ezbierky-fe/pravne-predpisy/SK/ZZ/2007/355/20250401" TargetMode="External"/><Relationship Id="rId28" Type="http://schemas.openxmlformats.org/officeDocument/2006/relationships/hyperlink" Target="https://www.slov-lex.sk/ezbierky-fe/pravne-predpisy/SK/ZZ/2007/355/20250401" TargetMode="External"/><Relationship Id="rId10" Type="http://schemas.openxmlformats.org/officeDocument/2006/relationships/hyperlink" Target="https://www.slov-lex.sk/ezbierky-fe/pravne-predpisy/SK/ZZ/2007/355/20250401" TargetMode="External"/><Relationship Id="rId19" Type="http://schemas.openxmlformats.org/officeDocument/2006/relationships/hyperlink" Target="https://www.slov-lex.sk/ezbierky-fe/pravne-predpisy/SK/ZZ/2007/355/20250401"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lov-lex.sk/ezbierky-fe/pravne-predpisy/SK/ZZ/2007/355/20250401" TargetMode="External"/><Relationship Id="rId14" Type="http://schemas.openxmlformats.org/officeDocument/2006/relationships/hyperlink" Target="https://www.slov-lex.sk/ezbierky-fe/pravne-predpisy/SK/ZZ/2007/355/20250401" TargetMode="External"/><Relationship Id="rId22" Type="http://schemas.openxmlformats.org/officeDocument/2006/relationships/hyperlink" Target="https://www.slov-lex.sk/ezbierky-fe/pravne-predpisy/SK/ZZ/2007/355/20250401" TargetMode="External"/><Relationship Id="rId27" Type="http://schemas.openxmlformats.org/officeDocument/2006/relationships/hyperlink" Target="https://www.slov-lex.sk/ezbierky-fe/pravne-predpisy/SK/ZZ/2007/355/20250401" TargetMode="External"/><Relationship Id="rId30" Type="http://schemas.openxmlformats.org/officeDocument/2006/relationships/hyperlink" Target="https://www.slov-lex.sk/ezbierky-fe/pravne-predpisy/SK/ZZ/2007/355/20250401" TargetMode="External"/><Relationship Id="rId8" Type="http://schemas.openxmlformats.org/officeDocument/2006/relationships/hyperlink" Target="https://www.slov-lex.sk/ezbierky-fe/pravne-predpisy/SK/ZZ/2007/355/2025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80284-FEBF-4B1C-BF52-5704F192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2587</Words>
  <Characters>14752</Characters>
  <Application>Microsoft Office Word</Application>
  <DocSecurity>0</DocSecurity>
  <Lines>122</Lines>
  <Paragraphs>34</Paragraphs>
  <ScaleCrop>false</ScaleCrop>
  <HeadingPairs>
    <vt:vector size="2" baseType="variant">
      <vt:variant>
        <vt:lpstr>Názov</vt:lpstr>
      </vt:variant>
      <vt:variant>
        <vt:i4>1</vt:i4>
      </vt:variant>
    </vt:vector>
  </HeadingPairs>
  <TitlesOfParts>
    <vt:vector size="1" baseType="lpstr">
      <vt:lpstr>TABUĽKA  ZHODY</vt:lpstr>
    </vt:vector>
  </TitlesOfParts>
  <Company>ÚV SR</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creator>bodorova</dc:creator>
  <cp:lastModifiedBy>Miloš Doktor</cp:lastModifiedBy>
  <cp:revision>3</cp:revision>
  <cp:lastPrinted>2025-10-08T10:34:00Z</cp:lastPrinted>
  <dcterms:created xsi:type="dcterms:W3CDTF">2025-12-09T06:26:00Z</dcterms:created>
  <dcterms:modified xsi:type="dcterms:W3CDTF">2025-12-10T11:02:00Z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